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58D0AFA1" w14:textId="5EB8B1C8" w:rsidR="00234223" w:rsidRPr="006972E3" w:rsidRDefault="0036127C" w:rsidP="00D03219">
      <w:pPr>
        <w:pStyle w:val="Titolo2"/>
        <w:numPr>
          <w:ilvl w:val="1"/>
          <w:numId w:val="1"/>
        </w:numPr>
        <w:tabs>
          <w:tab w:val="clear" w:pos="0"/>
        </w:tabs>
        <w:spacing w:after="80"/>
        <w:contextualSpacing/>
        <w:jc w:val="right"/>
        <w:rPr>
          <w:rFonts w:ascii="Arial" w:hAnsi="Arial" w:cs="Arial"/>
          <w:sz w:val="22"/>
          <w:szCs w:val="22"/>
        </w:rPr>
      </w:pPr>
      <w:bookmarkStart w:id="0" w:name="_Toc526779121"/>
      <w:bookmarkStart w:id="1" w:name="_Toc532308160"/>
      <w:bookmarkStart w:id="2" w:name="_Toc536722265"/>
      <w:bookmarkStart w:id="3" w:name="_Toc536722273"/>
      <w:bookmarkStart w:id="4" w:name="_Toc532308168"/>
      <w:bookmarkStart w:id="5" w:name="_Toc526779122"/>
      <w:r w:rsidRPr="006972E3">
        <w:rPr>
          <w:rFonts w:ascii="Arial" w:eastAsia="Times New Roman" w:hAnsi="Arial" w:cs="Arial"/>
          <w:bCs w:val="0"/>
          <w:color w:val="auto"/>
          <w:sz w:val="22"/>
          <w:szCs w:val="22"/>
          <w:lang w:val="it-IT"/>
        </w:rPr>
        <w:t>Allegato 2</w:t>
      </w:r>
      <w:bookmarkEnd w:id="0"/>
      <w:bookmarkEnd w:id="1"/>
      <w:bookmarkEnd w:id="2"/>
      <w:r w:rsidR="007C51E9">
        <w:rPr>
          <w:rFonts w:ascii="Arial" w:eastAsia="Times New Roman" w:hAnsi="Arial" w:cs="Arial"/>
          <w:bCs w:val="0"/>
          <w:color w:val="auto"/>
          <w:sz w:val="22"/>
          <w:szCs w:val="22"/>
          <w:lang w:val="it-IT"/>
        </w:rPr>
        <w:t xml:space="preserve"> - Scheda tecnica di progetto</w:t>
      </w:r>
    </w:p>
    <w:p w14:paraId="523AC67D" w14:textId="77777777" w:rsidR="00234223" w:rsidRPr="00810A0C" w:rsidRDefault="00234223" w:rsidP="0036127C">
      <w:pPr>
        <w:spacing w:after="80"/>
        <w:contextualSpacing/>
        <w:jc w:val="center"/>
        <w:rPr>
          <w:rFonts w:ascii="Arial" w:hAnsi="Arial" w:cs="Arial"/>
          <w:b/>
        </w:rPr>
      </w:pPr>
    </w:p>
    <w:p w14:paraId="463880E7" w14:textId="77777777" w:rsidR="0036127C" w:rsidRPr="00810A0C" w:rsidRDefault="0036127C" w:rsidP="0036127C">
      <w:pPr>
        <w:rPr>
          <w:rFonts w:ascii="Arial" w:hAnsi="Arial" w:cs="Arial"/>
          <w:b/>
          <w:bCs/>
        </w:rPr>
      </w:pPr>
    </w:p>
    <w:p w14:paraId="00B601A7" w14:textId="77777777" w:rsidR="0036127C" w:rsidRPr="00810A0C" w:rsidRDefault="0036127C" w:rsidP="0036127C">
      <w:pPr>
        <w:spacing w:after="80"/>
        <w:contextualSpacing/>
        <w:jc w:val="center"/>
        <w:rPr>
          <w:rFonts w:ascii="Arial" w:hAnsi="Arial" w:cs="Arial"/>
          <w:b/>
        </w:rPr>
      </w:pPr>
      <w:r w:rsidRPr="00810A0C">
        <w:rPr>
          <w:rFonts w:ascii="Arial" w:hAnsi="Arial" w:cs="Arial"/>
          <w:b/>
        </w:rPr>
        <w:t>Azione 1.4.1 del POR-FESR 2014-2020 “Living Lab” nei capoluoghi di Provincia di Perugia e Terni</w:t>
      </w:r>
    </w:p>
    <w:p w14:paraId="616A0E13" w14:textId="77777777" w:rsidR="0036127C" w:rsidRPr="00810A0C" w:rsidRDefault="0036127C" w:rsidP="0036127C">
      <w:pPr>
        <w:spacing w:after="80"/>
        <w:contextualSpacing/>
        <w:jc w:val="center"/>
        <w:rPr>
          <w:rFonts w:ascii="Arial" w:hAnsi="Arial" w:cs="Arial"/>
          <w:b/>
        </w:rPr>
      </w:pPr>
    </w:p>
    <w:p w14:paraId="3CAAE7C3" w14:textId="77777777" w:rsidR="0036127C" w:rsidRPr="00810A0C" w:rsidRDefault="0036127C" w:rsidP="0036127C">
      <w:pPr>
        <w:spacing w:after="80"/>
        <w:contextualSpacing/>
        <w:jc w:val="center"/>
        <w:rPr>
          <w:rFonts w:ascii="Arial" w:hAnsi="Arial" w:cs="Arial"/>
          <w:b/>
        </w:rPr>
      </w:pPr>
      <w:r w:rsidRPr="00810A0C">
        <w:rPr>
          <w:rFonts w:ascii="Arial" w:hAnsi="Arial" w:cs="Arial"/>
          <w:b/>
        </w:rPr>
        <w:t>“Sostegno all’individuazione di soluzioni innovative a specifici problemi di rilevanza sociale attraverso l’utilizzo di ambienti di innovazione aperta LivingLAB”</w:t>
      </w:r>
    </w:p>
    <w:p w14:paraId="038A089F" w14:textId="77777777" w:rsidR="0036127C" w:rsidRPr="00810A0C" w:rsidRDefault="0036127C" w:rsidP="0036127C">
      <w:pPr>
        <w:widowControl w:val="0"/>
        <w:spacing w:after="80"/>
        <w:contextualSpacing/>
        <w:rPr>
          <w:rFonts w:ascii="Arial" w:hAnsi="Arial" w:cs="Arial"/>
        </w:rPr>
      </w:pPr>
    </w:p>
    <w:p w14:paraId="082FF55F" w14:textId="77777777" w:rsidR="00080C0C" w:rsidRPr="00810A0C" w:rsidRDefault="00080C0C" w:rsidP="00080C0C">
      <w:pPr>
        <w:rPr>
          <w:rFonts w:ascii="Arial" w:hAnsi="Arial" w:cs="Arial"/>
          <w:sz w:val="32"/>
        </w:rPr>
      </w:pPr>
    </w:p>
    <w:bookmarkEnd w:id="3"/>
    <w:bookmarkEnd w:id="4"/>
    <w:bookmarkEnd w:id="5"/>
    <w:p w14:paraId="7BD138F7" w14:textId="77777777" w:rsidR="004275DD" w:rsidRPr="00810A0C" w:rsidRDefault="004275DD" w:rsidP="004275DD">
      <w:pPr>
        <w:spacing w:after="80"/>
        <w:contextualSpacing/>
        <w:jc w:val="center"/>
        <w:rPr>
          <w:rFonts w:ascii="Arial" w:hAnsi="Arial" w:cs="Arial"/>
          <w:b/>
        </w:rPr>
      </w:pPr>
      <w:r w:rsidRPr="00810A0C">
        <w:rPr>
          <w:rFonts w:ascii="Arial" w:hAnsi="Arial" w:cs="Arial"/>
          <w:b/>
        </w:rPr>
        <w:t>SCHEDA TECNICA DI PROGETTO</w:t>
      </w:r>
    </w:p>
    <w:p w14:paraId="462026F3" w14:textId="7DD17601" w:rsidR="00080C0C" w:rsidRPr="00810A0C" w:rsidRDefault="00080C0C">
      <w:pPr>
        <w:rPr>
          <w:rFonts w:ascii="Arial" w:hAnsi="Arial" w:cs="Arial"/>
        </w:rPr>
      </w:pPr>
    </w:p>
    <w:p w14:paraId="4C479001" w14:textId="77777777" w:rsidR="00080C0C" w:rsidRPr="00810A0C" w:rsidRDefault="00080C0C" w:rsidP="00080C0C">
      <w:pPr>
        <w:rPr>
          <w:rFonts w:ascii="Arial" w:hAnsi="Arial" w:cs="Arial"/>
        </w:rPr>
      </w:pPr>
    </w:p>
    <w:p w14:paraId="28A2FE26" w14:textId="3F30A269" w:rsidR="0081182C" w:rsidRPr="004275DD" w:rsidRDefault="004275DD" w:rsidP="004275DD">
      <w:pPr>
        <w:suppressAutoHyphens w:val="0"/>
        <w:spacing w:before="0" w:after="0" w:line="240" w:lineRule="auto"/>
        <w:jc w:val="left"/>
        <w:rPr>
          <w:rFonts w:ascii="Arial" w:hAnsi="Arial" w:cs="Arial"/>
          <w:b/>
          <w:bCs/>
        </w:rPr>
      </w:pPr>
      <w:r w:rsidRPr="004275DD">
        <w:rPr>
          <w:rFonts w:ascii="Arial" w:hAnsi="Arial" w:cs="Arial"/>
          <w:b/>
          <w:bCs/>
          <w:sz w:val="28"/>
          <w:szCs w:val="28"/>
        </w:rPr>
        <w:t>I</w:t>
      </w:r>
      <w:r w:rsidR="0081182C" w:rsidRPr="004275DD">
        <w:rPr>
          <w:rFonts w:ascii="Arial" w:hAnsi="Arial" w:cs="Arial"/>
          <w:b/>
          <w:bCs/>
        </w:rPr>
        <w:t xml:space="preserve">nformazioni </w:t>
      </w:r>
      <w:r>
        <w:rPr>
          <w:rFonts w:ascii="Arial" w:hAnsi="Arial" w:cs="Arial"/>
          <w:b/>
          <w:bCs/>
        </w:rPr>
        <w:t>impresa</w:t>
      </w:r>
    </w:p>
    <w:p w14:paraId="6E3A9F00" w14:textId="23B24D83" w:rsidR="007622C1" w:rsidRPr="006972E3" w:rsidRDefault="00CD0605" w:rsidP="004275DD">
      <w:pPr>
        <w:suppressAutoHyphens w:val="0"/>
        <w:spacing w:before="0" w:after="0" w:line="240" w:lineRule="auto"/>
        <w:rPr>
          <w:rFonts w:ascii="Arial" w:hAnsi="Arial" w:cs="Arial"/>
          <w:i/>
          <w:iCs/>
          <w:sz w:val="22"/>
          <w:szCs w:val="22"/>
        </w:rPr>
      </w:pPr>
      <w:r w:rsidRPr="006972E3">
        <w:rPr>
          <w:rFonts w:ascii="Arial" w:hAnsi="Arial" w:cs="Arial"/>
          <w:i/>
          <w:iCs/>
          <w:sz w:val="22"/>
          <w:szCs w:val="22"/>
        </w:rPr>
        <w:t>(</w:t>
      </w:r>
      <w:r w:rsidR="00234223" w:rsidRPr="006972E3">
        <w:rPr>
          <w:rFonts w:ascii="Arial" w:hAnsi="Arial" w:cs="Arial"/>
          <w:i/>
          <w:iCs/>
          <w:sz w:val="22"/>
          <w:szCs w:val="22"/>
        </w:rPr>
        <w:t>l</w:t>
      </w:r>
      <w:r w:rsidRPr="006972E3">
        <w:rPr>
          <w:rFonts w:ascii="Arial" w:hAnsi="Arial" w:cs="Arial"/>
          <w:i/>
          <w:iCs/>
          <w:sz w:val="22"/>
          <w:szCs w:val="22"/>
        </w:rPr>
        <w:t xml:space="preserve">a </w:t>
      </w:r>
      <w:r w:rsidR="0081182C" w:rsidRPr="006972E3">
        <w:rPr>
          <w:rFonts w:ascii="Arial" w:hAnsi="Arial" w:cs="Arial"/>
          <w:i/>
          <w:iCs/>
          <w:sz w:val="22"/>
          <w:szCs w:val="22"/>
        </w:rPr>
        <w:t xml:space="preserve">presente </w:t>
      </w:r>
      <w:r w:rsidRPr="006972E3">
        <w:rPr>
          <w:rFonts w:ascii="Arial" w:hAnsi="Arial" w:cs="Arial"/>
          <w:i/>
          <w:iCs/>
          <w:sz w:val="22"/>
          <w:szCs w:val="22"/>
        </w:rPr>
        <w:t>sezione va compilata dall’impresa singola e da ciascuna impresa aderente in caso di presentazione della domanda in forma associata)</w:t>
      </w:r>
    </w:p>
    <w:p w14:paraId="0A545975" w14:textId="77777777" w:rsidR="008260D7" w:rsidRPr="006972E3" w:rsidRDefault="008260D7" w:rsidP="008260D7">
      <w:pPr>
        <w:suppressAutoHyphens w:val="0"/>
        <w:spacing w:before="0" w:after="0" w:line="240" w:lineRule="auto"/>
        <w:jc w:val="center"/>
        <w:rPr>
          <w:rFonts w:ascii="Arial" w:eastAsia="MS Gothic" w:hAnsi="Arial" w:cs="Arial"/>
          <w:b/>
          <w:bCs/>
          <w:color w:val="2F5496" w:themeColor="accent1" w:themeShade="BF"/>
          <w:sz w:val="22"/>
          <w:szCs w:val="22"/>
          <w:lang w:val="x-none"/>
        </w:rPr>
      </w:pPr>
    </w:p>
    <w:tbl>
      <w:tblPr>
        <w:tblW w:w="9762" w:type="dxa"/>
        <w:tblInd w:w="12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left w:w="40" w:type="dxa"/>
          <w:right w:w="70" w:type="dxa"/>
        </w:tblCellMar>
        <w:tblLook w:val="04A0" w:firstRow="1" w:lastRow="0" w:firstColumn="1" w:lastColumn="0" w:noHBand="0" w:noVBand="1"/>
      </w:tblPr>
      <w:tblGrid>
        <w:gridCol w:w="3385"/>
        <w:gridCol w:w="6377"/>
      </w:tblGrid>
      <w:tr w:rsidR="007622C1" w:rsidRPr="006972E3" w14:paraId="36687E15" w14:textId="77777777" w:rsidTr="00765EB4">
        <w:trPr>
          <w:cantSplit/>
          <w:trHeight w:val="360"/>
        </w:trPr>
        <w:tc>
          <w:tcPr>
            <w:tcW w:w="3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left w:w="40" w:type="dxa"/>
            </w:tcMar>
            <w:vAlign w:val="center"/>
          </w:tcPr>
          <w:p w14:paraId="59F2ADB2" w14:textId="3FD8833F" w:rsidR="007622C1" w:rsidRPr="006972E3" w:rsidRDefault="007622C1" w:rsidP="00CB314F">
            <w:pPr>
              <w:spacing w:before="0" w:after="0"/>
              <w:ind w:left="85"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Denominazione</w:t>
            </w:r>
            <w:r w:rsidR="00765EB4" w:rsidRPr="006972E3">
              <w:rPr>
                <w:rFonts w:ascii="Arial" w:hAnsi="Arial" w:cs="Arial"/>
                <w:sz w:val="22"/>
                <w:szCs w:val="22"/>
              </w:rPr>
              <w:t xml:space="preserve"> e forma giuridica</w:t>
            </w:r>
          </w:p>
        </w:tc>
        <w:tc>
          <w:tcPr>
            <w:tcW w:w="6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14:paraId="4DFE78AE" w14:textId="77777777" w:rsidR="007622C1" w:rsidRPr="006972E3" w:rsidRDefault="007622C1" w:rsidP="00CB314F">
            <w:pPr>
              <w:spacing w:before="0" w:after="0"/>
              <w:ind w:left="85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8C31891" w14:textId="77777777" w:rsidR="008260D7" w:rsidRPr="006972E3" w:rsidRDefault="008260D7" w:rsidP="008260D7">
      <w:pPr>
        <w:suppressAutoHyphens w:val="0"/>
        <w:spacing w:before="0" w:after="0" w:line="0" w:lineRule="atLeast"/>
        <w:ind w:left="20"/>
        <w:jc w:val="left"/>
        <w:rPr>
          <w:rFonts w:ascii="Arial" w:eastAsia="Calibri" w:hAnsi="Arial" w:cs="Arial"/>
          <w:b/>
          <w:sz w:val="22"/>
          <w:szCs w:val="22"/>
          <w:lang w:eastAsia="it-IT"/>
        </w:rPr>
      </w:pPr>
    </w:p>
    <w:tbl>
      <w:tblPr>
        <w:tblW w:w="9762" w:type="dxa"/>
        <w:tblInd w:w="12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left w:w="40" w:type="dxa"/>
          <w:right w:w="70" w:type="dxa"/>
        </w:tblCellMar>
        <w:tblLook w:val="04A0" w:firstRow="1" w:lastRow="0" w:firstColumn="1" w:lastColumn="0" w:noHBand="0" w:noVBand="1"/>
      </w:tblPr>
      <w:tblGrid>
        <w:gridCol w:w="1993"/>
        <w:gridCol w:w="3399"/>
        <w:gridCol w:w="1129"/>
        <w:gridCol w:w="3241"/>
      </w:tblGrid>
      <w:tr w:rsidR="00CE4E06" w:rsidRPr="006972E3" w14:paraId="7F0C19E5" w14:textId="77777777" w:rsidTr="00810A0C">
        <w:trPr>
          <w:cantSplit/>
          <w:trHeight w:val="236"/>
        </w:trPr>
        <w:tc>
          <w:tcPr>
            <w:tcW w:w="1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left w:w="40" w:type="dxa"/>
            </w:tcMar>
            <w:vAlign w:val="center"/>
          </w:tcPr>
          <w:p w14:paraId="1AFFCC0E" w14:textId="77777777" w:rsidR="00CE4E06" w:rsidRPr="006972E3" w:rsidRDefault="00CE4E06" w:rsidP="00014A88">
            <w:pPr>
              <w:spacing w:before="0" w:after="0"/>
              <w:ind w:left="85"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Codice Fiscale</w:t>
            </w:r>
          </w:p>
        </w:tc>
        <w:tc>
          <w:tcPr>
            <w:tcW w:w="33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14:paraId="6243F5AC" w14:textId="77777777" w:rsidR="00CE4E06" w:rsidRPr="006972E3" w:rsidRDefault="00CE4E06" w:rsidP="00014A88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left w:w="40" w:type="dxa"/>
            </w:tcMar>
            <w:vAlign w:val="center"/>
          </w:tcPr>
          <w:p w14:paraId="6434B75A" w14:textId="77777777" w:rsidR="00CE4E06" w:rsidRPr="006972E3" w:rsidRDefault="00CE4E06" w:rsidP="00014A88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P. IVA</w:t>
            </w:r>
          </w:p>
        </w:tc>
        <w:tc>
          <w:tcPr>
            <w:tcW w:w="3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14:paraId="556AD8CD" w14:textId="77777777" w:rsidR="00CE4E06" w:rsidRPr="006972E3" w:rsidRDefault="00CE4E06" w:rsidP="00014A88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915A690" w14:textId="77777777" w:rsidR="008260D7" w:rsidRPr="006972E3" w:rsidRDefault="008260D7" w:rsidP="008260D7">
      <w:pPr>
        <w:suppressAutoHyphens w:val="0"/>
        <w:spacing w:before="0" w:after="0" w:line="0" w:lineRule="atLeast"/>
        <w:ind w:left="20"/>
        <w:jc w:val="left"/>
        <w:rPr>
          <w:rFonts w:ascii="Arial" w:eastAsia="Calibri" w:hAnsi="Arial" w:cs="Arial"/>
          <w:b/>
          <w:sz w:val="22"/>
          <w:szCs w:val="22"/>
          <w:lang w:eastAsia="it-IT"/>
        </w:rPr>
      </w:pPr>
    </w:p>
    <w:p w14:paraId="0E4A55D7" w14:textId="0F9242B4" w:rsidR="00CE4E06" w:rsidRPr="006972E3" w:rsidRDefault="00CE4E06" w:rsidP="008260D7">
      <w:pPr>
        <w:spacing w:before="0" w:after="0"/>
        <w:rPr>
          <w:rFonts w:ascii="Arial" w:hAnsi="Arial" w:cs="Arial"/>
          <w:sz w:val="22"/>
          <w:szCs w:val="22"/>
        </w:rPr>
      </w:pPr>
      <w:r w:rsidRPr="006972E3">
        <w:rPr>
          <w:rFonts w:ascii="Arial" w:hAnsi="Arial" w:cs="Arial"/>
          <w:b/>
          <w:iCs/>
          <w:sz w:val="22"/>
          <w:szCs w:val="22"/>
        </w:rPr>
        <w:t>Sede legale</w:t>
      </w:r>
    </w:p>
    <w:tbl>
      <w:tblPr>
        <w:tblW w:w="9765" w:type="dxa"/>
        <w:tblInd w:w="12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left w:w="40" w:type="dxa"/>
          <w:right w:w="70" w:type="dxa"/>
        </w:tblCellMar>
        <w:tblLook w:val="04A0" w:firstRow="1" w:lastRow="0" w:firstColumn="1" w:lastColumn="0" w:noHBand="0" w:noVBand="1"/>
      </w:tblPr>
      <w:tblGrid>
        <w:gridCol w:w="2832"/>
        <w:gridCol w:w="3251"/>
        <w:gridCol w:w="1125"/>
        <w:gridCol w:w="427"/>
        <w:gridCol w:w="1015"/>
        <w:gridCol w:w="1115"/>
      </w:tblGrid>
      <w:tr w:rsidR="00CE4E06" w:rsidRPr="006972E3" w14:paraId="04C7D6DE" w14:textId="77777777" w:rsidTr="00810A0C">
        <w:trPr>
          <w:trHeight w:val="346"/>
        </w:trPr>
        <w:tc>
          <w:tcPr>
            <w:tcW w:w="2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left w:w="40" w:type="dxa"/>
            </w:tcMar>
            <w:vAlign w:val="center"/>
          </w:tcPr>
          <w:p w14:paraId="54CBBF18" w14:textId="77777777" w:rsidR="00CE4E06" w:rsidRPr="006972E3" w:rsidRDefault="00CE4E06" w:rsidP="00CB314F">
            <w:pPr>
              <w:spacing w:before="0" w:after="0"/>
              <w:ind w:left="85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Via / Piazza</w:t>
            </w:r>
          </w:p>
        </w:tc>
        <w:tc>
          <w:tcPr>
            <w:tcW w:w="3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14:paraId="276ED915" w14:textId="77777777" w:rsidR="00CE4E06" w:rsidRPr="006972E3" w:rsidRDefault="00CE4E06" w:rsidP="00CB314F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left w:w="40" w:type="dxa"/>
            </w:tcMar>
            <w:vAlign w:val="center"/>
          </w:tcPr>
          <w:p w14:paraId="628ABA8A" w14:textId="77777777" w:rsidR="00CE4E06" w:rsidRPr="006972E3" w:rsidRDefault="00CE4E06" w:rsidP="00CB314F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N° civ.</w:t>
            </w:r>
          </w:p>
        </w:tc>
        <w:tc>
          <w:tcPr>
            <w:tcW w:w="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14:paraId="7F233E02" w14:textId="77777777" w:rsidR="00CE4E06" w:rsidRPr="006972E3" w:rsidRDefault="00CE4E06" w:rsidP="00CB314F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left w:w="40" w:type="dxa"/>
            </w:tcMar>
            <w:vAlign w:val="center"/>
          </w:tcPr>
          <w:p w14:paraId="060ED8ED" w14:textId="77777777" w:rsidR="00CE4E06" w:rsidRPr="006972E3" w:rsidRDefault="00CE4E06" w:rsidP="00CB314F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CAP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14:paraId="02A4BBDE" w14:textId="77777777" w:rsidR="00CE4E06" w:rsidRPr="006972E3" w:rsidRDefault="00CE4E06" w:rsidP="00CB314F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4E06" w:rsidRPr="006972E3" w14:paraId="170C835B" w14:textId="77777777" w:rsidTr="00810A0C">
        <w:trPr>
          <w:cantSplit/>
          <w:trHeight w:val="347"/>
        </w:trPr>
        <w:tc>
          <w:tcPr>
            <w:tcW w:w="2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left w:w="40" w:type="dxa"/>
            </w:tcMar>
            <w:vAlign w:val="center"/>
          </w:tcPr>
          <w:p w14:paraId="018AC45E" w14:textId="77777777" w:rsidR="00CE4E06" w:rsidRPr="006972E3" w:rsidRDefault="00CE4E06" w:rsidP="00CB314F">
            <w:pPr>
              <w:spacing w:before="0" w:after="0"/>
              <w:ind w:left="85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Comune</w:t>
            </w:r>
          </w:p>
        </w:tc>
        <w:tc>
          <w:tcPr>
            <w:tcW w:w="481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14:paraId="439BF9B8" w14:textId="77777777" w:rsidR="00CE4E06" w:rsidRPr="006972E3" w:rsidRDefault="00CE4E06" w:rsidP="00CB314F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left w:w="40" w:type="dxa"/>
            </w:tcMar>
            <w:vAlign w:val="center"/>
          </w:tcPr>
          <w:p w14:paraId="51C7DF8A" w14:textId="77777777" w:rsidR="00CE4E06" w:rsidRPr="006972E3" w:rsidRDefault="00CE4E06" w:rsidP="00CB314F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Provincia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14:paraId="7BD78B6B" w14:textId="77777777" w:rsidR="00CE4E06" w:rsidRPr="006972E3" w:rsidRDefault="00CE4E06" w:rsidP="00CB314F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4E06" w:rsidRPr="006972E3" w14:paraId="66A64B5B" w14:textId="77777777" w:rsidTr="00810A0C">
        <w:trPr>
          <w:cantSplit/>
          <w:trHeight w:val="346"/>
        </w:trPr>
        <w:tc>
          <w:tcPr>
            <w:tcW w:w="2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left w:w="40" w:type="dxa"/>
            </w:tcMar>
            <w:vAlign w:val="center"/>
          </w:tcPr>
          <w:p w14:paraId="5617FAB8" w14:textId="77777777" w:rsidR="00CE4E06" w:rsidRPr="006972E3" w:rsidRDefault="00CE4E06" w:rsidP="00CB314F">
            <w:pPr>
              <w:spacing w:before="0" w:after="0"/>
              <w:ind w:left="85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Telefono</w:t>
            </w:r>
          </w:p>
        </w:tc>
        <w:tc>
          <w:tcPr>
            <w:tcW w:w="3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14:paraId="70FA5BAD" w14:textId="77777777" w:rsidR="00CE4E06" w:rsidRPr="006972E3" w:rsidRDefault="00CE4E06" w:rsidP="00CB314F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left w:w="40" w:type="dxa"/>
            </w:tcMar>
            <w:vAlign w:val="center"/>
          </w:tcPr>
          <w:p w14:paraId="4F9BFF32" w14:textId="4CB0C1AA" w:rsidR="00CE4E06" w:rsidRPr="006972E3" w:rsidRDefault="008260D7" w:rsidP="00CB314F">
            <w:pPr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Fax</w:t>
            </w:r>
          </w:p>
        </w:tc>
        <w:tc>
          <w:tcPr>
            <w:tcW w:w="25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14:paraId="2E9A0B0A" w14:textId="77777777" w:rsidR="00CE4E06" w:rsidRPr="006972E3" w:rsidRDefault="00CE4E06" w:rsidP="00CB314F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4E06" w:rsidRPr="006972E3" w14:paraId="6BAAFC65" w14:textId="77777777" w:rsidTr="00810A0C">
        <w:trPr>
          <w:cantSplit/>
          <w:trHeight w:val="347"/>
        </w:trPr>
        <w:tc>
          <w:tcPr>
            <w:tcW w:w="2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left w:w="40" w:type="dxa"/>
            </w:tcMar>
            <w:vAlign w:val="center"/>
          </w:tcPr>
          <w:p w14:paraId="14A5E244" w14:textId="77777777" w:rsidR="00CE4E06" w:rsidRPr="006972E3" w:rsidRDefault="00CE4E06" w:rsidP="00CB314F">
            <w:pPr>
              <w:spacing w:before="0" w:after="0"/>
              <w:ind w:left="85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E-mail</w:t>
            </w:r>
          </w:p>
        </w:tc>
        <w:tc>
          <w:tcPr>
            <w:tcW w:w="3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14:paraId="3AE5F603" w14:textId="77777777" w:rsidR="00CE4E06" w:rsidRPr="006972E3" w:rsidRDefault="00CE4E06" w:rsidP="00CB314F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left w:w="40" w:type="dxa"/>
            </w:tcMar>
            <w:vAlign w:val="center"/>
          </w:tcPr>
          <w:p w14:paraId="231BAA7B" w14:textId="0B8BBFC0" w:rsidR="00CE4E06" w:rsidRPr="006972E3" w:rsidRDefault="00CE4E06" w:rsidP="00CB314F">
            <w:pPr>
              <w:spacing w:before="0" w:after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 xml:space="preserve">Sito </w:t>
            </w:r>
            <w:r w:rsidR="00CB314F" w:rsidRPr="006972E3">
              <w:rPr>
                <w:rFonts w:ascii="Arial" w:hAnsi="Arial" w:cs="Arial"/>
                <w:sz w:val="22"/>
                <w:szCs w:val="22"/>
              </w:rPr>
              <w:t>web</w:t>
            </w:r>
          </w:p>
        </w:tc>
        <w:tc>
          <w:tcPr>
            <w:tcW w:w="25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14:paraId="7767FEE8" w14:textId="77777777" w:rsidR="00CE4E06" w:rsidRPr="006972E3" w:rsidRDefault="00CE4E06" w:rsidP="00CB314F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4E06" w:rsidRPr="006972E3" w14:paraId="5641CB97" w14:textId="77777777" w:rsidTr="00810A0C">
        <w:trPr>
          <w:cantSplit/>
          <w:trHeight w:val="347"/>
        </w:trPr>
        <w:tc>
          <w:tcPr>
            <w:tcW w:w="2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left w:w="40" w:type="dxa"/>
            </w:tcMar>
            <w:vAlign w:val="center"/>
          </w:tcPr>
          <w:p w14:paraId="192452A8" w14:textId="6DCF1164" w:rsidR="00CE4E06" w:rsidRPr="006972E3" w:rsidRDefault="00CE4E06" w:rsidP="00CB314F">
            <w:pPr>
              <w:spacing w:before="0" w:after="0"/>
              <w:ind w:left="85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PEC</w:t>
            </w:r>
          </w:p>
        </w:tc>
        <w:tc>
          <w:tcPr>
            <w:tcW w:w="692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14:paraId="2183BEF7" w14:textId="77777777" w:rsidR="00CE4E06" w:rsidRPr="006972E3" w:rsidRDefault="00CE4E06" w:rsidP="00CB314F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5DC5C16" w14:textId="2C318D37" w:rsidR="00153BE3" w:rsidRPr="006972E3" w:rsidRDefault="00153BE3" w:rsidP="008260D7">
      <w:pPr>
        <w:suppressAutoHyphens w:val="0"/>
        <w:spacing w:before="0" w:after="0" w:line="0" w:lineRule="atLeast"/>
        <w:ind w:left="20"/>
        <w:jc w:val="left"/>
        <w:rPr>
          <w:rFonts w:ascii="Arial" w:eastAsia="Calibri" w:hAnsi="Arial" w:cs="Arial"/>
          <w:b/>
          <w:sz w:val="22"/>
          <w:szCs w:val="22"/>
          <w:lang w:eastAsia="it-IT"/>
        </w:rPr>
      </w:pPr>
    </w:p>
    <w:p w14:paraId="6BA8D3D2" w14:textId="016F7C1E" w:rsidR="008260D7" w:rsidRPr="006972E3" w:rsidRDefault="008260D7" w:rsidP="008260D7">
      <w:pPr>
        <w:spacing w:before="0" w:after="0"/>
        <w:rPr>
          <w:rFonts w:ascii="Arial" w:hAnsi="Arial" w:cs="Arial"/>
          <w:sz w:val="22"/>
          <w:szCs w:val="22"/>
        </w:rPr>
      </w:pPr>
      <w:r w:rsidRPr="006972E3">
        <w:rPr>
          <w:rFonts w:ascii="Arial" w:hAnsi="Arial" w:cs="Arial"/>
          <w:b/>
          <w:iCs/>
          <w:sz w:val="22"/>
          <w:szCs w:val="22"/>
        </w:rPr>
        <w:t xml:space="preserve">Sede operativa </w:t>
      </w:r>
      <w:r w:rsidRPr="006972E3">
        <w:rPr>
          <w:rFonts w:ascii="Arial" w:hAnsi="Arial" w:cs="Arial"/>
          <w:bCs/>
          <w:iCs/>
          <w:sz w:val="22"/>
          <w:szCs w:val="22"/>
        </w:rPr>
        <w:t>(soltanto se diversa dalla sede legale)</w:t>
      </w:r>
    </w:p>
    <w:tbl>
      <w:tblPr>
        <w:tblW w:w="9765" w:type="dxa"/>
        <w:tblInd w:w="12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left w:w="40" w:type="dxa"/>
          <w:right w:w="70" w:type="dxa"/>
        </w:tblCellMar>
        <w:tblLook w:val="04A0" w:firstRow="1" w:lastRow="0" w:firstColumn="1" w:lastColumn="0" w:noHBand="0" w:noVBand="1"/>
      </w:tblPr>
      <w:tblGrid>
        <w:gridCol w:w="2832"/>
        <w:gridCol w:w="3251"/>
        <w:gridCol w:w="1125"/>
        <w:gridCol w:w="427"/>
        <w:gridCol w:w="1015"/>
        <w:gridCol w:w="1115"/>
      </w:tblGrid>
      <w:tr w:rsidR="008260D7" w:rsidRPr="006972E3" w14:paraId="71C896B5" w14:textId="77777777" w:rsidTr="00810A0C">
        <w:trPr>
          <w:trHeight w:val="346"/>
        </w:trPr>
        <w:tc>
          <w:tcPr>
            <w:tcW w:w="2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left w:w="40" w:type="dxa"/>
            </w:tcMar>
            <w:vAlign w:val="center"/>
          </w:tcPr>
          <w:p w14:paraId="46D31587" w14:textId="77777777" w:rsidR="008260D7" w:rsidRPr="006972E3" w:rsidRDefault="008260D7" w:rsidP="008260D7">
            <w:pPr>
              <w:spacing w:before="0" w:after="0"/>
              <w:ind w:left="85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Via / Piazza</w:t>
            </w:r>
          </w:p>
        </w:tc>
        <w:tc>
          <w:tcPr>
            <w:tcW w:w="3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14:paraId="2AEDA7CC" w14:textId="77777777" w:rsidR="008260D7" w:rsidRPr="006972E3" w:rsidRDefault="008260D7" w:rsidP="008260D7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left w:w="40" w:type="dxa"/>
            </w:tcMar>
            <w:vAlign w:val="center"/>
          </w:tcPr>
          <w:p w14:paraId="7A4B0915" w14:textId="77777777" w:rsidR="008260D7" w:rsidRPr="006972E3" w:rsidRDefault="008260D7" w:rsidP="008260D7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N° civ.</w:t>
            </w:r>
          </w:p>
        </w:tc>
        <w:tc>
          <w:tcPr>
            <w:tcW w:w="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14:paraId="2BA871E0" w14:textId="77777777" w:rsidR="008260D7" w:rsidRPr="006972E3" w:rsidRDefault="008260D7" w:rsidP="008260D7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left w:w="40" w:type="dxa"/>
            </w:tcMar>
            <w:vAlign w:val="center"/>
          </w:tcPr>
          <w:p w14:paraId="782572F7" w14:textId="77777777" w:rsidR="008260D7" w:rsidRPr="006972E3" w:rsidRDefault="008260D7" w:rsidP="008260D7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CAP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14:paraId="4FB870B4" w14:textId="77777777" w:rsidR="008260D7" w:rsidRPr="006972E3" w:rsidRDefault="008260D7" w:rsidP="008260D7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60D7" w:rsidRPr="006972E3" w14:paraId="2FEB5AC8" w14:textId="77777777" w:rsidTr="00810A0C">
        <w:trPr>
          <w:cantSplit/>
          <w:trHeight w:val="347"/>
        </w:trPr>
        <w:tc>
          <w:tcPr>
            <w:tcW w:w="2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left w:w="40" w:type="dxa"/>
            </w:tcMar>
            <w:vAlign w:val="center"/>
          </w:tcPr>
          <w:p w14:paraId="374A9E7B" w14:textId="77777777" w:rsidR="008260D7" w:rsidRPr="006972E3" w:rsidRDefault="008260D7" w:rsidP="008260D7">
            <w:pPr>
              <w:spacing w:before="0" w:after="0"/>
              <w:ind w:left="85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Comune</w:t>
            </w:r>
          </w:p>
        </w:tc>
        <w:tc>
          <w:tcPr>
            <w:tcW w:w="481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14:paraId="44AEB0EC" w14:textId="77777777" w:rsidR="008260D7" w:rsidRPr="006972E3" w:rsidRDefault="008260D7" w:rsidP="008260D7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left w:w="40" w:type="dxa"/>
            </w:tcMar>
            <w:vAlign w:val="center"/>
          </w:tcPr>
          <w:p w14:paraId="7CC61836" w14:textId="77777777" w:rsidR="008260D7" w:rsidRPr="006972E3" w:rsidRDefault="008260D7" w:rsidP="008260D7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Provincia</w:t>
            </w:r>
          </w:p>
        </w:tc>
        <w:tc>
          <w:tcPr>
            <w:tcW w:w="1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14:paraId="569BBE96" w14:textId="77777777" w:rsidR="008260D7" w:rsidRPr="006972E3" w:rsidRDefault="008260D7" w:rsidP="008260D7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60D7" w:rsidRPr="006972E3" w14:paraId="2C06FD07" w14:textId="77777777" w:rsidTr="00810A0C">
        <w:trPr>
          <w:cantSplit/>
          <w:trHeight w:val="346"/>
        </w:trPr>
        <w:tc>
          <w:tcPr>
            <w:tcW w:w="2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left w:w="40" w:type="dxa"/>
            </w:tcMar>
            <w:vAlign w:val="center"/>
          </w:tcPr>
          <w:p w14:paraId="73067FC6" w14:textId="77777777" w:rsidR="008260D7" w:rsidRPr="006972E3" w:rsidRDefault="008260D7" w:rsidP="008260D7">
            <w:pPr>
              <w:spacing w:before="0" w:after="0"/>
              <w:ind w:left="85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Telefono</w:t>
            </w:r>
          </w:p>
        </w:tc>
        <w:tc>
          <w:tcPr>
            <w:tcW w:w="3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14:paraId="5B60B5F4" w14:textId="77777777" w:rsidR="008260D7" w:rsidRPr="006972E3" w:rsidRDefault="008260D7" w:rsidP="008260D7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left w:w="40" w:type="dxa"/>
            </w:tcMar>
            <w:vAlign w:val="center"/>
          </w:tcPr>
          <w:p w14:paraId="2831488E" w14:textId="77777777" w:rsidR="008260D7" w:rsidRPr="006972E3" w:rsidRDefault="008260D7" w:rsidP="008260D7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Fax</w:t>
            </w:r>
          </w:p>
        </w:tc>
        <w:tc>
          <w:tcPr>
            <w:tcW w:w="253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14:paraId="05B92D2E" w14:textId="77777777" w:rsidR="008260D7" w:rsidRPr="006972E3" w:rsidRDefault="008260D7" w:rsidP="008260D7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0A0C" w:rsidRPr="006972E3" w14:paraId="06AB8968" w14:textId="77777777" w:rsidTr="00810A0C">
        <w:trPr>
          <w:cantSplit/>
          <w:trHeight w:val="347"/>
        </w:trPr>
        <w:tc>
          <w:tcPr>
            <w:tcW w:w="2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left w:w="40" w:type="dxa"/>
            </w:tcMar>
            <w:vAlign w:val="center"/>
          </w:tcPr>
          <w:p w14:paraId="2325BBAE" w14:textId="77777777" w:rsidR="00810A0C" w:rsidRPr="006972E3" w:rsidRDefault="00810A0C" w:rsidP="008260D7">
            <w:pPr>
              <w:spacing w:before="0" w:after="0"/>
              <w:ind w:left="85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E-mail</w:t>
            </w:r>
          </w:p>
        </w:tc>
        <w:tc>
          <w:tcPr>
            <w:tcW w:w="3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14:paraId="799DB648" w14:textId="77777777" w:rsidR="00810A0C" w:rsidRPr="006972E3" w:rsidRDefault="00810A0C" w:rsidP="008260D7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6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40" w:type="dxa"/>
            </w:tcMar>
            <w:vAlign w:val="center"/>
          </w:tcPr>
          <w:p w14:paraId="324E7356" w14:textId="5DB2721C" w:rsidR="00810A0C" w:rsidRPr="006972E3" w:rsidRDefault="00810A0C" w:rsidP="008260D7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60D7" w:rsidRPr="006972E3" w14:paraId="2B8E4957" w14:textId="77777777" w:rsidTr="00810A0C">
        <w:trPr>
          <w:cantSplit/>
          <w:trHeight w:val="347"/>
        </w:trPr>
        <w:tc>
          <w:tcPr>
            <w:tcW w:w="2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left w:w="40" w:type="dxa"/>
            </w:tcMar>
            <w:vAlign w:val="center"/>
          </w:tcPr>
          <w:p w14:paraId="703B520A" w14:textId="77777777" w:rsidR="008260D7" w:rsidRPr="006972E3" w:rsidRDefault="008260D7" w:rsidP="008260D7">
            <w:pPr>
              <w:spacing w:before="0" w:after="0"/>
              <w:ind w:left="85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PEC</w:t>
            </w:r>
          </w:p>
        </w:tc>
        <w:tc>
          <w:tcPr>
            <w:tcW w:w="692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14:paraId="2EC736CE" w14:textId="77777777" w:rsidR="008260D7" w:rsidRPr="006972E3" w:rsidRDefault="008260D7" w:rsidP="008260D7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EED4854" w14:textId="77777777" w:rsidR="008260D7" w:rsidRPr="006972E3" w:rsidRDefault="008260D7" w:rsidP="008260D7">
      <w:pPr>
        <w:suppressAutoHyphens w:val="0"/>
        <w:spacing w:before="0" w:after="0" w:line="0" w:lineRule="atLeast"/>
        <w:ind w:left="20"/>
        <w:jc w:val="left"/>
        <w:rPr>
          <w:rFonts w:ascii="Arial" w:eastAsia="Calibri" w:hAnsi="Arial" w:cs="Arial"/>
          <w:b/>
          <w:sz w:val="22"/>
          <w:szCs w:val="22"/>
          <w:lang w:eastAsia="it-IT"/>
        </w:rPr>
      </w:pPr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6946"/>
      </w:tblGrid>
      <w:tr w:rsidR="007622C1" w:rsidRPr="006972E3" w14:paraId="0AB16ABA" w14:textId="77777777" w:rsidTr="003A39B0">
        <w:trPr>
          <w:trHeight w:val="114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D59C827" w14:textId="77777777" w:rsidR="007622C1" w:rsidRPr="006972E3" w:rsidRDefault="007622C1" w:rsidP="00CE1408">
            <w:pPr>
              <w:spacing w:before="0" w:after="0"/>
              <w:rPr>
                <w:rFonts w:ascii="Arial" w:hAnsi="Arial" w:cs="Arial"/>
                <w:iCs/>
                <w:sz w:val="22"/>
                <w:szCs w:val="22"/>
              </w:rPr>
            </w:pPr>
            <w:r w:rsidRPr="006972E3">
              <w:rPr>
                <w:rFonts w:ascii="Arial" w:hAnsi="Arial" w:cs="Arial"/>
                <w:iCs/>
                <w:sz w:val="22"/>
                <w:szCs w:val="22"/>
              </w:rPr>
              <w:lastRenderedPageBreak/>
              <w:t xml:space="preserve">Legale rappresentante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0489F" w14:textId="216BEF83" w:rsidR="007622C1" w:rsidRPr="006972E3" w:rsidRDefault="007622C1" w:rsidP="00CE1408">
            <w:pPr>
              <w:spacing w:before="0" w:after="0"/>
              <w:rPr>
                <w:rFonts w:ascii="Arial" w:hAnsi="Arial" w:cs="Arial"/>
                <w:iCs/>
                <w:sz w:val="22"/>
                <w:szCs w:val="22"/>
              </w:rPr>
            </w:pPr>
            <w:proofErr w:type="gramStart"/>
            <w:r w:rsidRPr="006972E3">
              <w:rPr>
                <w:rFonts w:ascii="Arial" w:hAnsi="Arial" w:cs="Arial"/>
                <w:iCs/>
                <w:sz w:val="22"/>
                <w:szCs w:val="22"/>
              </w:rPr>
              <w:t xml:space="preserve">Nominativo: </w:t>
            </w:r>
            <w:r w:rsidR="003A39B0" w:rsidRPr="006972E3">
              <w:rPr>
                <w:rFonts w:ascii="Arial" w:hAnsi="Arial" w:cs="Arial"/>
                <w:iCs/>
                <w:sz w:val="22"/>
                <w:szCs w:val="22"/>
              </w:rPr>
              <w:t>.</w:t>
            </w:r>
            <w:r w:rsidRPr="006972E3">
              <w:rPr>
                <w:rFonts w:ascii="Arial" w:hAnsi="Arial" w:cs="Arial"/>
                <w:iCs/>
                <w:sz w:val="22"/>
                <w:szCs w:val="22"/>
              </w:rPr>
              <w:t>…</w:t>
            </w:r>
            <w:proofErr w:type="gramEnd"/>
            <w:r w:rsidRPr="006972E3">
              <w:rPr>
                <w:rFonts w:ascii="Arial" w:hAnsi="Arial" w:cs="Arial"/>
                <w:iCs/>
                <w:sz w:val="22"/>
                <w:szCs w:val="22"/>
              </w:rPr>
              <w:t>……….</w:t>
            </w:r>
            <w:r w:rsidR="00F258F2" w:rsidRPr="006972E3">
              <w:rPr>
                <w:rFonts w:ascii="Arial" w:hAnsi="Arial" w:cs="Arial"/>
                <w:iCs/>
                <w:sz w:val="22"/>
                <w:szCs w:val="22"/>
              </w:rPr>
              <w:t>.</w:t>
            </w:r>
            <w:r w:rsidRPr="006972E3">
              <w:rPr>
                <w:rFonts w:ascii="Arial" w:hAnsi="Arial" w:cs="Arial"/>
                <w:iCs/>
                <w:sz w:val="22"/>
                <w:szCs w:val="22"/>
              </w:rPr>
              <w:t>.</w:t>
            </w:r>
            <w:r w:rsidR="00F258F2" w:rsidRPr="006972E3">
              <w:rPr>
                <w:rFonts w:ascii="Arial" w:hAnsi="Arial" w:cs="Arial"/>
                <w:iCs/>
                <w:sz w:val="22"/>
                <w:szCs w:val="22"/>
              </w:rPr>
              <w:t>.......................................................................</w:t>
            </w:r>
          </w:p>
          <w:p w14:paraId="50CEEE67" w14:textId="0C77F740" w:rsidR="007622C1" w:rsidRPr="006972E3" w:rsidRDefault="008260D7" w:rsidP="00CE1408">
            <w:pPr>
              <w:spacing w:before="0" w:after="0"/>
              <w:rPr>
                <w:rFonts w:ascii="Arial" w:hAnsi="Arial" w:cs="Arial"/>
                <w:iCs/>
                <w:sz w:val="22"/>
                <w:szCs w:val="22"/>
              </w:rPr>
            </w:pPr>
            <w:r w:rsidRPr="006972E3">
              <w:rPr>
                <w:rFonts w:ascii="Arial" w:hAnsi="Arial" w:cs="Arial"/>
                <w:iCs/>
                <w:sz w:val="22"/>
                <w:szCs w:val="22"/>
              </w:rPr>
              <w:t>e-m</w:t>
            </w:r>
            <w:r w:rsidR="007622C1" w:rsidRPr="006972E3">
              <w:rPr>
                <w:rFonts w:ascii="Arial" w:hAnsi="Arial" w:cs="Arial"/>
                <w:iCs/>
                <w:sz w:val="22"/>
                <w:szCs w:val="22"/>
              </w:rPr>
              <w:t>ail:</w:t>
            </w:r>
            <w:r w:rsidR="00CB314F" w:rsidRPr="006972E3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7622C1" w:rsidRPr="006972E3">
              <w:rPr>
                <w:rFonts w:ascii="Arial" w:hAnsi="Arial" w:cs="Arial"/>
                <w:iCs/>
                <w:sz w:val="22"/>
                <w:szCs w:val="22"/>
              </w:rPr>
              <w:t>…………</w:t>
            </w:r>
            <w:r w:rsidR="00F258F2" w:rsidRPr="006972E3">
              <w:rPr>
                <w:rFonts w:ascii="Arial" w:hAnsi="Arial" w:cs="Arial"/>
                <w:iCs/>
                <w:sz w:val="22"/>
                <w:szCs w:val="22"/>
              </w:rPr>
              <w:t>……</w:t>
            </w:r>
            <w:proofErr w:type="gramStart"/>
            <w:r w:rsidR="00F258F2" w:rsidRPr="006972E3">
              <w:rPr>
                <w:rFonts w:ascii="Arial" w:hAnsi="Arial" w:cs="Arial"/>
                <w:iCs/>
                <w:sz w:val="22"/>
                <w:szCs w:val="22"/>
              </w:rPr>
              <w:t>…</w:t>
            </w:r>
            <w:r w:rsidR="00CB314F" w:rsidRPr="006972E3">
              <w:rPr>
                <w:rFonts w:ascii="Arial" w:hAnsi="Arial" w:cs="Arial"/>
                <w:iCs/>
                <w:sz w:val="22"/>
                <w:szCs w:val="22"/>
              </w:rPr>
              <w:t>….</w:t>
            </w:r>
            <w:proofErr w:type="gramEnd"/>
            <w:r w:rsidR="00CB314F" w:rsidRPr="006972E3">
              <w:rPr>
                <w:rFonts w:ascii="Arial" w:hAnsi="Arial" w:cs="Arial"/>
                <w:iCs/>
                <w:sz w:val="22"/>
                <w:szCs w:val="22"/>
              </w:rPr>
              <w:t>.</w:t>
            </w:r>
            <w:r w:rsidR="00F258F2" w:rsidRPr="006972E3">
              <w:rPr>
                <w:rFonts w:ascii="Arial" w:hAnsi="Arial" w:cs="Arial"/>
                <w:iCs/>
                <w:sz w:val="22"/>
                <w:szCs w:val="22"/>
              </w:rPr>
              <w:t>………………………</w:t>
            </w:r>
            <w:r w:rsidR="00B60924" w:rsidRPr="006972E3">
              <w:rPr>
                <w:rFonts w:ascii="Arial" w:hAnsi="Arial" w:cs="Arial"/>
                <w:iCs/>
                <w:sz w:val="22"/>
                <w:szCs w:val="22"/>
              </w:rPr>
              <w:t>………..</w:t>
            </w:r>
            <w:r w:rsidR="00F258F2" w:rsidRPr="006972E3">
              <w:rPr>
                <w:rFonts w:ascii="Arial" w:hAnsi="Arial" w:cs="Arial"/>
                <w:iCs/>
                <w:sz w:val="22"/>
                <w:szCs w:val="22"/>
              </w:rPr>
              <w:t>………………</w:t>
            </w:r>
          </w:p>
          <w:p w14:paraId="2D9CBBD0" w14:textId="5F9B4368" w:rsidR="007622C1" w:rsidRPr="006972E3" w:rsidRDefault="007622C1" w:rsidP="00CE1408">
            <w:pPr>
              <w:spacing w:before="0" w:after="0"/>
              <w:rPr>
                <w:rFonts w:ascii="Arial" w:hAnsi="Arial" w:cs="Arial"/>
                <w:iCs/>
                <w:sz w:val="22"/>
                <w:szCs w:val="22"/>
              </w:rPr>
            </w:pPr>
            <w:proofErr w:type="gramStart"/>
            <w:r w:rsidRPr="006972E3">
              <w:rPr>
                <w:rFonts w:ascii="Arial" w:hAnsi="Arial" w:cs="Arial"/>
                <w:iCs/>
                <w:sz w:val="22"/>
                <w:szCs w:val="22"/>
              </w:rPr>
              <w:t>Tel:…</w:t>
            </w:r>
            <w:proofErr w:type="gramEnd"/>
            <w:r w:rsidRPr="006972E3">
              <w:rPr>
                <w:rFonts w:ascii="Arial" w:hAnsi="Arial" w:cs="Arial"/>
                <w:iCs/>
                <w:sz w:val="22"/>
                <w:szCs w:val="22"/>
              </w:rPr>
              <w:t>…………………………………</w:t>
            </w:r>
            <w:r w:rsidR="00F258F2" w:rsidRPr="006972E3">
              <w:rPr>
                <w:rFonts w:ascii="Arial" w:hAnsi="Arial" w:cs="Arial"/>
                <w:iCs/>
                <w:sz w:val="22"/>
                <w:szCs w:val="22"/>
              </w:rPr>
              <w:t>.....................................................</w:t>
            </w:r>
          </w:p>
          <w:p w14:paraId="70DDDE98" w14:textId="65AFA367" w:rsidR="007622C1" w:rsidRPr="006972E3" w:rsidRDefault="00F258F2" w:rsidP="00CE1408">
            <w:pPr>
              <w:spacing w:before="0" w:after="0"/>
              <w:rPr>
                <w:rFonts w:ascii="Arial" w:hAnsi="Arial" w:cs="Arial"/>
                <w:iCs/>
                <w:sz w:val="22"/>
                <w:szCs w:val="22"/>
              </w:rPr>
            </w:pPr>
            <w:proofErr w:type="gramStart"/>
            <w:r w:rsidRPr="006972E3">
              <w:rPr>
                <w:rFonts w:ascii="Arial" w:hAnsi="Arial" w:cs="Arial"/>
                <w:iCs/>
                <w:sz w:val="22"/>
                <w:szCs w:val="22"/>
              </w:rPr>
              <w:t>Cell</w:t>
            </w:r>
            <w:r w:rsidR="007622C1" w:rsidRPr="006972E3">
              <w:rPr>
                <w:rFonts w:ascii="Arial" w:hAnsi="Arial" w:cs="Arial"/>
                <w:iCs/>
                <w:sz w:val="22"/>
                <w:szCs w:val="22"/>
              </w:rPr>
              <w:t>:…</w:t>
            </w:r>
            <w:proofErr w:type="gramEnd"/>
            <w:r w:rsidR="007622C1" w:rsidRPr="006972E3">
              <w:rPr>
                <w:rFonts w:ascii="Arial" w:hAnsi="Arial" w:cs="Arial"/>
                <w:iCs/>
                <w:sz w:val="22"/>
                <w:szCs w:val="22"/>
              </w:rPr>
              <w:t>…………………………………</w:t>
            </w:r>
            <w:r w:rsidRPr="006972E3">
              <w:rPr>
                <w:rFonts w:ascii="Arial" w:hAnsi="Arial" w:cs="Arial"/>
                <w:iCs/>
                <w:sz w:val="22"/>
                <w:szCs w:val="22"/>
              </w:rPr>
              <w:t>…</w:t>
            </w:r>
            <w:r w:rsidR="00CB314F" w:rsidRPr="006972E3">
              <w:rPr>
                <w:rFonts w:ascii="Arial" w:hAnsi="Arial" w:cs="Arial"/>
                <w:iCs/>
                <w:sz w:val="22"/>
                <w:szCs w:val="22"/>
              </w:rPr>
              <w:t>..</w:t>
            </w:r>
            <w:r w:rsidRPr="006972E3">
              <w:rPr>
                <w:rFonts w:ascii="Arial" w:hAnsi="Arial" w:cs="Arial"/>
                <w:iCs/>
                <w:sz w:val="22"/>
                <w:szCs w:val="22"/>
              </w:rPr>
              <w:t>…………………………………</w:t>
            </w:r>
          </w:p>
        </w:tc>
      </w:tr>
      <w:tr w:rsidR="007622C1" w:rsidRPr="006972E3" w14:paraId="083EE0C6" w14:textId="77777777" w:rsidTr="003A39B0">
        <w:trPr>
          <w:trHeight w:val="12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D6F3A63" w14:textId="746D2BFE" w:rsidR="007622C1" w:rsidRPr="006972E3" w:rsidRDefault="007622C1" w:rsidP="008260D7">
            <w:pPr>
              <w:spacing w:before="0" w:after="0"/>
              <w:jc w:val="left"/>
              <w:rPr>
                <w:rFonts w:ascii="Arial" w:hAnsi="Arial" w:cs="Arial"/>
                <w:iCs/>
                <w:sz w:val="22"/>
                <w:szCs w:val="22"/>
              </w:rPr>
            </w:pPr>
            <w:r w:rsidRPr="006972E3">
              <w:rPr>
                <w:rFonts w:ascii="Arial" w:hAnsi="Arial" w:cs="Arial"/>
                <w:iCs/>
                <w:sz w:val="22"/>
                <w:szCs w:val="22"/>
              </w:rPr>
              <w:t>R</w:t>
            </w:r>
            <w:r w:rsidR="00CD0605" w:rsidRPr="006972E3">
              <w:rPr>
                <w:rFonts w:ascii="Arial" w:hAnsi="Arial" w:cs="Arial"/>
                <w:iCs/>
                <w:sz w:val="22"/>
                <w:szCs w:val="22"/>
              </w:rPr>
              <w:t>esponsabile/r</w:t>
            </w:r>
            <w:r w:rsidRPr="006972E3">
              <w:rPr>
                <w:rFonts w:ascii="Arial" w:hAnsi="Arial" w:cs="Arial"/>
                <w:iCs/>
                <w:sz w:val="22"/>
                <w:szCs w:val="22"/>
              </w:rPr>
              <w:t>e</w:t>
            </w:r>
            <w:r w:rsidR="00CD0605" w:rsidRPr="006972E3">
              <w:rPr>
                <w:rFonts w:ascii="Arial" w:hAnsi="Arial" w:cs="Arial"/>
                <w:iCs/>
                <w:sz w:val="22"/>
                <w:szCs w:val="22"/>
              </w:rPr>
              <w:t xml:space="preserve">ferente </w:t>
            </w:r>
            <w:r w:rsidRPr="006972E3">
              <w:rPr>
                <w:rFonts w:ascii="Arial" w:hAnsi="Arial" w:cs="Arial"/>
                <w:iCs/>
                <w:sz w:val="22"/>
                <w:szCs w:val="22"/>
              </w:rPr>
              <w:t>del Progetto</w:t>
            </w:r>
          </w:p>
        </w:tc>
        <w:tc>
          <w:tcPr>
            <w:tcW w:w="6946" w:type="dxa"/>
            <w:vAlign w:val="center"/>
          </w:tcPr>
          <w:p w14:paraId="5F1FE8EA" w14:textId="7E1BA5C2" w:rsidR="007622C1" w:rsidRPr="006972E3" w:rsidRDefault="007622C1" w:rsidP="00CE1408">
            <w:pPr>
              <w:spacing w:before="0" w:after="0"/>
              <w:rPr>
                <w:rFonts w:ascii="Arial" w:hAnsi="Arial" w:cs="Arial"/>
                <w:iCs/>
                <w:sz w:val="22"/>
                <w:szCs w:val="22"/>
              </w:rPr>
            </w:pPr>
            <w:r w:rsidRPr="006972E3">
              <w:rPr>
                <w:rFonts w:ascii="Arial" w:hAnsi="Arial" w:cs="Arial"/>
                <w:iCs/>
                <w:sz w:val="22"/>
                <w:szCs w:val="22"/>
              </w:rPr>
              <w:t>Nominativo: …………</w:t>
            </w:r>
            <w:r w:rsidR="00F258F2" w:rsidRPr="006972E3">
              <w:rPr>
                <w:rFonts w:ascii="Arial" w:hAnsi="Arial" w:cs="Arial"/>
                <w:iCs/>
                <w:sz w:val="22"/>
                <w:szCs w:val="22"/>
              </w:rPr>
              <w:t>………………………………………………………</w:t>
            </w:r>
          </w:p>
          <w:p w14:paraId="66374A13" w14:textId="14D2FA61" w:rsidR="007622C1" w:rsidRPr="006972E3" w:rsidRDefault="008260D7" w:rsidP="00CE1408">
            <w:pPr>
              <w:spacing w:before="0" w:after="0"/>
              <w:rPr>
                <w:rFonts w:ascii="Arial" w:hAnsi="Arial" w:cs="Arial"/>
                <w:iCs/>
                <w:sz w:val="22"/>
                <w:szCs w:val="22"/>
              </w:rPr>
            </w:pPr>
            <w:proofErr w:type="gramStart"/>
            <w:r w:rsidRPr="006972E3">
              <w:rPr>
                <w:rFonts w:ascii="Arial" w:hAnsi="Arial" w:cs="Arial"/>
                <w:iCs/>
                <w:sz w:val="22"/>
                <w:szCs w:val="22"/>
              </w:rPr>
              <w:t>e-m</w:t>
            </w:r>
            <w:r w:rsidR="007622C1" w:rsidRPr="006972E3">
              <w:rPr>
                <w:rFonts w:ascii="Arial" w:hAnsi="Arial" w:cs="Arial"/>
                <w:iCs/>
                <w:sz w:val="22"/>
                <w:szCs w:val="22"/>
              </w:rPr>
              <w:t>ail:…</w:t>
            </w:r>
            <w:proofErr w:type="gramEnd"/>
            <w:r w:rsidR="007622C1" w:rsidRPr="006972E3">
              <w:rPr>
                <w:rFonts w:ascii="Arial" w:hAnsi="Arial" w:cs="Arial"/>
                <w:iCs/>
                <w:sz w:val="22"/>
                <w:szCs w:val="22"/>
              </w:rPr>
              <w:t>………………</w:t>
            </w:r>
            <w:r w:rsidR="00F258F2" w:rsidRPr="006972E3">
              <w:rPr>
                <w:rFonts w:ascii="Arial" w:hAnsi="Arial" w:cs="Arial"/>
                <w:iCs/>
                <w:sz w:val="22"/>
                <w:szCs w:val="22"/>
              </w:rPr>
              <w:t>……………………</w:t>
            </w:r>
            <w:r w:rsidR="00B60924" w:rsidRPr="006972E3">
              <w:rPr>
                <w:rFonts w:ascii="Arial" w:hAnsi="Arial" w:cs="Arial"/>
                <w:iCs/>
                <w:sz w:val="22"/>
                <w:szCs w:val="22"/>
              </w:rPr>
              <w:t>…</w:t>
            </w:r>
            <w:r w:rsidR="00CB314F" w:rsidRPr="006972E3">
              <w:rPr>
                <w:rFonts w:ascii="Arial" w:hAnsi="Arial" w:cs="Arial"/>
                <w:iCs/>
                <w:sz w:val="22"/>
                <w:szCs w:val="22"/>
              </w:rPr>
              <w:t>…..</w:t>
            </w:r>
            <w:r w:rsidR="00F258F2" w:rsidRPr="006972E3">
              <w:rPr>
                <w:rFonts w:ascii="Arial" w:hAnsi="Arial" w:cs="Arial"/>
                <w:iCs/>
                <w:sz w:val="22"/>
                <w:szCs w:val="22"/>
              </w:rPr>
              <w:t>…………………………</w:t>
            </w:r>
          </w:p>
          <w:p w14:paraId="72219869" w14:textId="7386313B" w:rsidR="007622C1" w:rsidRPr="006972E3" w:rsidRDefault="007622C1" w:rsidP="00CE1408">
            <w:pPr>
              <w:spacing w:before="0" w:after="0"/>
              <w:rPr>
                <w:rFonts w:ascii="Arial" w:hAnsi="Arial" w:cs="Arial"/>
                <w:iCs/>
                <w:sz w:val="22"/>
                <w:szCs w:val="22"/>
              </w:rPr>
            </w:pPr>
            <w:proofErr w:type="gramStart"/>
            <w:r w:rsidRPr="006972E3">
              <w:rPr>
                <w:rFonts w:ascii="Arial" w:hAnsi="Arial" w:cs="Arial"/>
                <w:iCs/>
                <w:sz w:val="22"/>
                <w:szCs w:val="22"/>
              </w:rPr>
              <w:t>Tel:…</w:t>
            </w:r>
            <w:proofErr w:type="gramEnd"/>
            <w:r w:rsidRPr="006972E3">
              <w:rPr>
                <w:rFonts w:ascii="Arial" w:hAnsi="Arial" w:cs="Arial"/>
                <w:iCs/>
                <w:sz w:val="22"/>
                <w:szCs w:val="22"/>
              </w:rPr>
              <w:t>…………………………</w:t>
            </w:r>
            <w:r w:rsidR="00F258F2" w:rsidRPr="006972E3">
              <w:rPr>
                <w:rFonts w:ascii="Arial" w:hAnsi="Arial" w:cs="Arial"/>
                <w:iCs/>
                <w:sz w:val="22"/>
                <w:szCs w:val="22"/>
              </w:rPr>
              <w:t>................................................................</w:t>
            </w:r>
          </w:p>
          <w:p w14:paraId="0DE0E85D" w14:textId="10453C3F" w:rsidR="007622C1" w:rsidRPr="006972E3" w:rsidRDefault="00F258F2" w:rsidP="00CE1408">
            <w:pPr>
              <w:spacing w:before="0" w:after="0"/>
              <w:rPr>
                <w:rFonts w:ascii="Arial" w:hAnsi="Arial" w:cs="Arial"/>
                <w:iCs/>
                <w:sz w:val="22"/>
                <w:szCs w:val="22"/>
              </w:rPr>
            </w:pPr>
            <w:proofErr w:type="gramStart"/>
            <w:r w:rsidRPr="006972E3">
              <w:rPr>
                <w:rFonts w:ascii="Arial" w:hAnsi="Arial" w:cs="Arial"/>
                <w:iCs/>
                <w:sz w:val="22"/>
                <w:szCs w:val="22"/>
              </w:rPr>
              <w:t>Cell</w:t>
            </w:r>
            <w:r w:rsidR="007622C1" w:rsidRPr="006972E3">
              <w:rPr>
                <w:rFonts w:ascii="Arial" w:hAnsi="Arial" w:cs="Arial"/>
                <w:iCs/>
                <w:sz w:val="22"/>
                <w:szCs w:val="22"/>
              </w:rPr>
              <w:t>:…</w:t>
            </w:r>
            <w:proofErr w:type="gramEnd"/>
            <w:r w:rsidR="007622C1" w:rsidRPr="006972E3">
              <w:rPr>
                <w:rFonts w:ascii="Arial" w:hAnsi="Arial" w:cs="Arial"/>
                <w:iCs/>
                <w:sz w:val="22"/>
                <w:szCs w:val="22"/>
              </w:rPr>
              <w:t>………………………</w:t>
            </w:r>
            <w:r w:rsidRPr="006972E3">
              <w:rPr>
                <w:rFonts w:ascii="Arial" w:hAnsi="Arial" w:cs="Arial"/>
                <w:iCs/>
                <w:sz w:val="22"/>
                <w:szCs w:val="22"/>
              </w:rPr>
              <w:t>…………………………………</w:t>
            </w:r>
            <w:r w:rsidR="00CB314F" w:rsidRPr="006972E3">
              <w:rPr>
                <w:rFonts w:ascii="Arial" w:hAnsi="Arial" w:cs="Arial"/>
                <w:iCs/>
                <w:sz w:val="22"/>
                <w:szCs w:val="22"/>
              </w:rPr>
              <w:t>…..</w:t>
            </w:r>
            <w:r w:rsidRPr="006972E3">
              <w:rPr>
                <w:rFonts w:ascii="Arial" w:hAnsi="Arial" w:cs="Arial"/>
                <w:iCs/>
                <w:sz w:val="22"/>
                <w:szCs w:val="22"/>
              </w:rPr>
              <w:t>…………</w:t>
            </w:r>
          </w:p>
        </w:tc>
      </w:tr>
    </w:tbl>
    <w:p w14:paraId="512F6C81" w14:textId="77777777" w:rsidR="008260D7" w:rsidRPr="006972E3" w:rsidRDefault="008260D7" w:rsidP="008260D7">
      <w:pPr>
        <w:suppressAutoHyphens w:val="0"/>
        <w:spacing w:before="0" w:after="0" w:line="0" w:lineRule="atLeast"/>
        <w:ind w:left="20"/>
        <w:jc w:val="left"/>
        <w:rPr>
          <w:rFonts w:ascii="Arial" w:eastAsia="Calibri" w:hAnsi="Arial" w:cs="Arial"/>
          <w:b/>
          <w:sz w:val="22"/>
          <w:szCs w:val="22"/>
          <w:lang w:eastAsia="it-IT"/>
        </w:rPr>
      </w:pPr>
    </w:p>
    <w:p w14:paraId="67F1697A" w14:textId="23741721" w:rsidR="007622C1" w:rsidRPr="006972E3" w:rsidRDefault="007622C1" w:rsidP="008260D7">
      <w:pPr>
        <w:spacing w:before="0" w:after="0"/>
        <w:rPr>
          <w:rFonts w:ascii="Arial" w:hAnsi="Arial" w:cs="Arial"/>
          <w:b/>
          <w:sz w:val="22"/>
          <w:szCs w:val="22"/>
        </w:rPr>
      </w:pPr>
      <w:r w:rsidRPr="006972E3">
        <w:rPr>
          <w:rFonts w:ascii="Arial" w:hAnsi="Arial" w:cs="Arial"/>
          <w:b/>
          <w:sz w:val="22"/>
          <w:szCs w:val="22"/>
        </w:rPr>
        <w:t xml:space="preserve">Capitale sociale </w:t>
      </w:r>
    </w:p>
    <w:tbl>
      <w:tblPr>
        <w:tblW w:w="9823" w:type="dxa"/>
        <w:tblInd w:w="12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left w:w="40" w:type="dxa"/>
          <w:right w:w="70" w:type="dxa"/>
        </w:tblCellMar>
        <w:tblLook w:val="04A0" w:firstRow="1" w:lastRow="0" w:firstColumn="1" w:lastColumn="0" w:noHBand="0" w:noVBand="1"/>
      </w:tblPr>
      <w:tblGrid>
        <w:gridCol w:w="1997"/>
        <w:gridCol w:w="3089"/>
        <w:gridCol w:w="2127"/>
        <w:gridCol w:w="2610"/>
      </w:tblGrid>
      <w:tr w:rsidR="007622C1" w:rsidRPr="006972E3" w14:paraId="09DF58A8" w14:textId="77777777" w:rsidTr="00B60924">
        <w:trPr>
          <w:cantSplit/>
          <w:trHeight w:val="389"/>
        </w:trPr>
        <w:tc>
          <w:tcPr>
            <w:tcW w:w="1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left w:w="40" w:type="dxa"/>
            </w:tcMar>
            <w:vAlign w:val="center"/>
          </w:tcPr>
          <w:p w14:paraId="33685339" w14:textId="77777777" w:rsidR="007622C1" w:rsidRPr="006972E3" w:rsidRDefault="007622C1" w:rsidP="000673CE">
            <w:pPr>
              <w:spacing w:before="0" w:after="0"/>
              <w:ind w:left="85"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Capitale sociale</w:t>
            </w:r>
          </w:p>
        </w:tc>
        <w:tc>
          <w:tcPr>
            <w:tcW w:w="30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14:paraId="444D8CBF" w14:textId="77777777" w:rsidR="007622C1" w:rsidRPr="006972E3" w:rsidRDefault="007622C1" w:rsidP="000673CE">
            <w:pPr>
              <w:spacing w:before="0" w:after="0"/>
              <w:ind w:left="8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left w:w="40" w:type="dxa"/>
            </w:tcMar>
            <w:vAlign w:val="center"/>
          </w:tcPr>
          <w:p w14:paraId="6E1D4976" w14:textId="77777777" w:rsidR="007622C1" w:rsidRPr="006972E3" w:rsidRDefault="007622C1" w:rsidP="000673CE">
            <w:pPr>
              <w:spacing w:before="0" w:after="0"/>
              <w:ind w:left="8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Capitale Versato</w:t>
            </w:r>
          </w:p>
        </w:tc>
        <w:tc>
          <w:tcPr>
            <w:tcW w:w="2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14:paraId="7498180B" w14:textId="77777777" w:rsidR="007622C1" w:rsidRPr="006972E3" w:rsidRDefault="007622C1" w:rsidP="000673CE">
            <w:pPr>
              <w:spacing w:before="0" w:after="0"/>
              <w:ind w:left="8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DB17F9" w14:textId="15292E14" w:rsidR="008260D7" w:rsidRPr="006972E3" w:rsidRDefault="008260D7" w:rsidP="008260D7">
      <w:pPr>
        <w:suppressAutoHyphens w:val="0"/>
        <w:spacing w:before="0" w:after="0" w:line="0" w:lineRule="atLeast"/>
        <w:ind w:left="20"/>
        <w:jc w:val="left"/>
        <w:rPr>
          <w:rFonts w:ascii="Arial" w:eastAsia="Calibri" w:hAnsi="Arial" w:cs="Arial"/>
          <w:b/>
          <w:sz w:val="22"/>
          <w:szCs w:val="22"/>
          <w:lang w:eastAsia="it-IT"/>
        </w:rPr>
      </w:pPr>
    </w:p>
    <w:p w14:paraId="65766DE0" w14:textId="4534AF3C" w:rsidR="007622C1" w:rsidRPr="006972E3" w:rsidRDefault="007622C1" w:rsidP="008260D7">
      <w:pPr>
        <w:spacing w:before="0" w:after="0"/>
        <w:rPr>
          <w:rFonts w:ascii="Arial" w:hAnsi="Arial" w:cs="Arial"/>
          <w:b/>
          <w:sz w:val="22"/>
          <w:szCs w:val="22"/>
        </w:rPr>
      </w:pPr>
      <w:r w:rsidRPr="006972E3">
        <w:rPr>
          <w:rFonts w:ascii="Arial" w:hAnsi="Arial" w:cs="Arial"/>
          <w:b/>
          <w:sz w:val="22"/>
          <w:szCs w:val="22"/>
        </w:rPr>
        <w:t xml:space="preserve">Iscrizione CCIAA </w:t>
      </w:r>
    </w:p>
    <w:tbl>
      <w:tblPr>
        <w:tblW w:w="9823" w:type="dxa"/>
        <w:tblInd w:w="12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left w:w="40" w:type="dxa"/>
          <w:right w:w="70" w:type="dxa"/>
        </w:tblCellMar>
        <w:tblLook w:val="04A0" w:firstRow="1" w:lastRow="0" w:firstColumn="1" w:lastColumn="0" w:noHBand="0" w:noVBand="1"/>
      </w:tblPr>
      <w:tblGrid>
        <w:gridCol w:w="1968"/>
        <w:gridCol w:w="3118"/>
        <w:gridCol w:w="868"/>
        <w:gridCol w:w="1272"/>
        <w:gridCol w:w="565"/>
        <w:gridCol w:w="2032"/>
      </w:tblGrid>
      <w:tr w:rsidR="007622C1" w:rsidRPr="006972E3" w14:paraId="68626632" w14:textId="77777777" w:rsidTr="003A39B0">
        <w:trPr>
          <w:trHeight w:val="318"/>
        </w:trPr>
        <w:tc>
          <w:tcPr>
            <w:tcW w:w="1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left w:w="40" w:type="dxa"/>
            </w:tcMar>
            <w:vAlign w:val="center"/>
          </w:tcPr>
          <w:p w14:paraId="0B62257C" w14:textId="77777777" w:rsidR="007622C1" w:rsidRPr="006972E3" w:rsidRDefault="007622C1" w:rsidP="007622C1">
            <w:pPr>
              <w:ind w:left="85"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CCIAA di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14:paraId="4F44CA3B" w14:textId="77777777" w:rsidR="007622C1" w:rsidRPr="006972E3" w:rsidRDefault="007622C1" w:rsidP="007622C1">
            <w:pPr>
              <w:ind w:left="8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left w:w="40" w:type="dxa"/>
            </w:tcMar>
            <w:vAlign w:val="center"/>
          </w:tcPr>
          <w:p w14:paraId="1D0F1E84" w14:textId="4B24EEF0" w:rsidR="007622C1" w:rsidRPr="006972E3" w:rsidRDefault="007622C1" w:rsidP="007622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n</w:t>
            </w:r>
            <w:r w:rsidR="00CB314F" w:rsidRPr="006972E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14:paraId="681262B3" w14:textId="77777777" w:rsidR="007622C1" w:rsidRPr="006972E3" w:rsidRDefault="007622C1" w:rsidP="007622C1">
            <w:pPr>
              <w:ind w:left="8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left w:w="40" w:type="dxa"/>
            </w:tcMar>
            <w:vAlign w:val="center"/>
          </w:tcPr>
          <w:p w14:paraId="24616870" w14:textId="77777777" w:rsidR="007622C1" w:rsidRPr="006972E3" w:rsidRDefault="007622C1" w:rsidP="007622C1">
            <w:pPr>
              <w:ind w:left="-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  <w:shd w:val="clear" w:color="auto" w:fill="FFFFFF" w:themeFill="background1"/>
              </w:rPr>
              <w:t>dat</w:t>
            </w:r>
            <w:r w:rsidRPr="006972E3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14:paraId="47F04A62" w14:textId="77777777" w:rsidR="007622C1" w:rsidRPr="006972E3" w:rsidRDefault="007622C1" w:rsidP="007622C1">
            <w:pPr>
              <w:ind w:left="8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0AA3D3" w14:textId="77777777" w:rsidR="008260D7" w:rsidRPr="006972E3" w:rsidRDefault="008260D7" w:rsidP="008260D7">
      <w:pPr>
        <w:spacing w:before="0" w:after="0"/>
        <w:rPr>
          <w:rFonts w:ascii="Arial" w:hAnsi="Arial" w:cs="Arial"/>
          <w:b/>
          <w:sz w:val="22"/>
          <w:szCs w:val="22"/>
        </w:rPr>
      </w:pPr>
    </w:p>
    <w:p w14:paraId="2B7B6140" w14:textId="740BF49A" w:rsidR="007622C1" w:rsidRPr="006972E3" w:rsidRDefault="007622C1" w:rsidP="008260D7">
      <w:pPr>
        <w:spacing w:before="0" w:after="0"/>
        <w:rPr>
          <w:rFonts w:ascii="Arial" w:hAnsi="Arial" w:cs="Arial"/>
          <w:b/>
          <w:sz w:val="22"/>
          <w:szCs w:val="22"/>
        </w:rPr>
      </w:pPr>
      <w:r w:rsidRPr="006972E3">
        <w:rPr>
          <w:rFonts w:ascii="Arial" w:hAnsi="Arial" w:cs="Arial"/>
          <w:b/>
          <w:sz w:val="22"/>
          <w:szCs w:val="22"/>
        </w:rPr>
        <w:t xml:space="preserve">Iscrizione Registro Imprese </w:t>
      </w:r>
    </w:p>
    <w:tbl>
      <w:tblPr>
        <w:tblW w:w="9824" w:type="dxa"/>
        <w:tblInd w:w="12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left w:w="40" w:type="dxa"/>
          <w:right w:w="70" w:type="dxa"/>
        </w:tblCellMar>
        <w:tblLook w:val="04A0" w:firstRow="1" w:lastRow="0" w:firstColumn="1" w:lastColumn="0" w:noHBand="0" w:noVBand="1"/>
      </w:tblPr>
      <w:tblGrid>
        <w:gridCol w:w="2277"/>
        <w:gridCol w:w="2809"/>
        <w:gridCol w:w="851"/>
        <w:gridCol w:w="1287"/>
        <w:gridCol w:w="565"/>
        <w:gridCol w:w="2035"/>
      </w:tblGrid>
      <w:tr w:rsidR="007622C1" w:rsidRPr="006972E3" w14:paraId="2378F993" w14:textId="77777777" w:rsidTr="003A39B0">
        <w:trPr>
          <w:trHeight w:val="394"/>
        </w:trPr>
        <w:tc>
          <w:tcPr>
            <w:tcW w:w="2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left w:w="40" w:type="dxa"/>
            </w:tcMar>
            <w:vAlign w:val="center"/>
          </w:tcPr>
          <w:p w14:paraId="374EAE9D" w14:textId="09B3B501" w:rsidR="007622C1" w:rsidRPr="006972E3" w:rsidRDefault="007622C1" w:rsidP="000673CE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Registro Imprese di</w:t>
            </w:r>
            <w:r w:rsidR="008260D7" w:rsidRPr="006972E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14:paraId="608D991F" w14:textId="77777777" w:rsidR="007622C1" w:rsidRPr="006972E3" w:rsidRDefault="007622C1" w:rsidP="000673CE">
            <w:pPr>
              <w:spacing w:before="0" w:after="0"/>
              <w:ind w:left="8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left w:w="40" w:type="dxa"/>
            </w:tcMar>
            <w:vAlign w:val="center"/>
          </w:tcPr>
          <w:p w14:paraId="33381D2B" w14:textId="62EF53EA" w:rsidR="007622C1" w:rsidRPr="006972E3" w:rsidRDefault="007622C1" w:rsidP="000673CE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n</w:t>
            </w:r>
            <w:r w:rsidR="00CB314F" w:rsidRPr="006972E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14:paraId="0AC3CB79" w14:textId="77777777" w:rsidR="007622C1" w:rsidRPr="006972E3" w:rsidRDefault="007622C1" w:rsidP="000673CE">
            <w:pPr>
              <w:spacing w:before="0" w:after="0"/>
              <w:ind w:left="8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left w:w="40" w:type="dxa"/>
            </w:tcMar>
            <w:vAlign w:val="center"/>
          </w:tcPr>
          <w:p w14:paraId="14619410" w14:textId="77777777" w:rsidR="007622C1" w:rsidRPr="006972E3" w:rsidRDefault="007622C1" w:rsidP="000673CE">
            <w:pPr>
              <w:spacing w:before="0" w:after="0"/>
              <w:ind w:left="-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data</w:t>
            </w:r>
          </w:p>
        </w:tc>
        <w:tc>
          <w:tcPr>
            <w:tcW w:w="20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14:paraId="7E79D8A4" w14:textId="77777777" w:rsidR="007622C1" w:rsidRPr="006972E3" w:rsidRDefault="007622C1" w:rsidP="000673CE">
            <w:pPr>
              <w:spacing w:before="0" w:after="0"/>
              <w:ind w:left="8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DB3B12D" w14:textId="77777777" w:rsidR="008260D7" w:rsidRPr="006972E3" w:rsidRDefault="008260D7" w:rsidP="008260D7">
      <w:pPr>
        <w:spacing w:before="0" w:after="0"/>
        <w:rPr>
          <w:rFonts w:ascii="Arial" w:hAnsi="Arial" w:cs="Arial"/>
          <w:b/>
          <w:sz w:val="22"/>
          <w:szCs w:val="22"/>
        </w:rPr>
      </w:pPr>
    </w:p>
    <w:p w14:paraId="6B5CE3F7" w14:textId="7949D3AB" w:rsidR="007622C1" w:rsidRPr="006972E3" w:rsidRDefault="007622C1" w:rsidP="008260D7">
      <w:pPr>
        <w:spacing w:before="0" w:after="0"/>
        <w:rPr>
          <w:rFonts w:ascii="Arial" w:hAnsi="Arial" w:cs="Arial"/>
          <w:b/>
          <w:sz w:val="22"/>
          <w:szCs w:val="22"/>
        </w:rPr>
      </w:pPr>
      <w:r w:rsidRPr="006972E3">
        <w:rPr>
          <w:rFonts w:ascii="Arial" w:hAnsi="Arial" w:cs="Arial"/>
          <w:b/>
          <w:sz w:val="22"/>
          <w:szCs w:val="22"/>
        </w:rPr>
        <w:t xml:space="preserve">Attività principale svolta </w:t>
      </w:r>
    </w:p>
    <w:tbl>
      <w:tblPr>
        <w:tblW w:w="9823" w:type="dxa"/>
        <w:tblInd w:w="12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left w:w="40" w:type="dxa"/>
          <w:right w:w="70" w:type="dxa"/>
        </w:tblCellMar>
        <w:tblLook w:val="04A0" w:firstRow="1" w:lastRow="0" w:firstColumn="1" w:lastColumn="0" w:noHBand="0" w:noVBand="1"/>
      </w:tblPr>
      <w:tblGrid>
        <w:gridCol w:w="2251"/>
        <w:gridCol w:w="7572"/>
      </w:tblGrid>
      <w:tr w:rsidR="007622C1" w:rsidRPr="006972E3" w14:paraId="02D3A44C" w14:textId="77777777" w:rsidTr="003A39B0">
        <w:trPr>
          <w:cantSplit/>
          <w:trHeight w:val="346"/>
        </w:trPr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left w:w="40" w:type="dxa"/>
            </w:tcMar>
            <w:vAlign w:val="center"/>
          </w:tcPr>
          <w:p w14:paraId="65A26880" w14:textId="77777777" w:rsidR="007622C1" w:rsidRPr="006972E3" w:rsidRDefault="007622C1" w:rsidP="000673CE">
            <w:pPr>
              <w:spacing w:before="0" w:after="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Descrizione</w:t>
            </w:r>
          </w:p>
        </w:tc>
        <w:tc>
          <w:tcPr>
            <w:tcW w:w="75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14:paraId="228FD463" w14:textId="77777777" w:rsidR="007622C1" w:rsidRPr="006972E3" w:rsidRDefault="007622C1" w:rsidP="000673CE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2C1" w:rsidRPr="006972E3" w14:paraId="78DDEBA4" w14:textId="77777777" w:rsidTr="003A39B0">
        <w:trPr>
          <w:cantSplit/>
          <w:trHeight w:val="347"/>
        </w:trPr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left w:w="40" w:type="dxa"/>
            </w:tcMar>
            <w:vAlign w:val="center"/>
          </w:tcPr>
          <w:p w14:paraId="0C52B248" w14:textId="77777777" w:rsidR="007622C1" w:rsidRPr="006972E3" w:rsidRDefault="007622C1" w:rsidP="000673CE">
            <w:pPr>
              <w:spacing w:before="0" w:after="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Codice ATECO 2007</w:t>
            </w:r>
          </w:p>
        </w:tc>
        <w:tc>
          <w:tcPr>
            <w:tcW w:w="75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14:paraId="5B8E3040" w14:textId="77777777" w:rsidR="007622C1" w:rsidRPr="006972E3" w:rsidRDefault="007622C1" w:rsidP="000673CE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51B85A0" w14:textId="0B25007D" w:rsidR="00B60924" w:rsidRPr="006972E3" w:rsidRDefault="00B60924" w:rsidP="008260D7">
      <w:pPr>
        <w:spacing w:before="0" w:after="0"/>
        <w:rPr>
          <w:rFonts w:ascii="Arial" w:hAnsi="Arial" w:cs="Arial"/>
          <w:b/>
          <w:sz w:val="22"/>
          <w:szCs w:val="22"/>
        </w:rPr>
      </w:pPr>
    </w:p>
    <w:p w14:paraId="25906523" w14:textId="77777777" w:rsidR="00CB314F" w:rsidRPr="006972E3" w:rsidRDefault="00CB314F" w:rsidP="008260D7">
      <w:pPr>
        <w:spacing w:before="0" w:after="0"/>
        <w:rPr>
          <w:rFonts w:ascii="Arial" w:hAnsi="Arial" w:cs="Arial"/>
          <w:b/>
          <w:sz w:val="22"/>
          <w:szCs w:val="22"/>
        </w:rPr>
      </w:pPr>
    </w:p>
    <w:p w14:paraId="1D5FB468" w14:textId="5AEFE04C" w:rsidR="007622C1" w:rsidRPr="006972E3" w:rsidRDefault="007622C1" w:rsidP="008260D7">
      <w:pPr>
        <w:spacing w:before="0" w:after="0"/>
        <w:rPr>
          <w:rFonts w:ascii="Arial" w:hAnsi="Arial" w:cs="Arial"/>
          <w:b/>
          <w:sz w:val="22"/>
          <w:szCs w:val="22"/>
        </w:rPr>
      </w:pPr>
      <w:r w:rsidRPr="006972E3">
        <w:rPr>
          <w:rFonts w:ascii="Arial" w:hAnsi="Arial" w:cs="Arial"/>
          <w:b/>
          <w:sz w:val="22"/>
          <w:szCs w:val="22"/>
        </w:rPr>
        <w:t xml:space="preserve">Ubicazione dell’unità </w:t>
      </w:r>
      <w:r w:rsidR="009F3E4B" w:rsidRPr="006972E3">
        <w:rPr>
          <w:rFonts w:ascii="Arial" w:hAnsi="Arial" w:cs="Arial"/>
          <w:b/>
          <w:sz w:val="22"/>
          <w:szCs w:val="22"/>
        </w:rPr>
        <w:t xml:space="preserve">operativa </w:t>
      </w:r>
      <w:r w:rsidR="00CE1408" w:rsidRPr="006972E3">
        <w:rPr>
          <w:rFonts w:ascii="Arial" w:hAnsi="Arial" w:cs="Arial"/>
          <w:b/>
          <w:sz w:val="22"/>
          <w:szCs w:val="22"/>
        </w:rPr>
        <w:t>oggetto del progetto</w:t>
      </w:r>
      <w:r w:rsidRPr="006972E3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9824" w:type="dxa"/>
        <w:tblInd w:w="12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left w:w="40" w:type="dxa"/>
          <w:right w:w="70" w:type="dxa"/>
        </w:tblCellMar>
        <w:tblLook w:val="04A0" w:firstRow="1" w:lastRow="0" w:firstColumn="1" w:lastColumn="0" w:noHBand="0" w:noVBand="1"/>
      </w:tblPr>
      <w:tblGrid>
        <w:gridCol w:w="2565"/>
        <w:gridCol w:w="2831"/>
        <w:gridCol w:w="1132"/>
        <w:gridCol w:w="950"/>
        <w:gridCol w:w="732"/>
        <w:gridCol w:w="1614"/>
      </w:tblGrid>
      <w:tr w:rsidR="007622C1" w:rsidRPr="006972E3" w14:paraId="12C62BD6" w14:textId="77777777" w:rsidTr="00B60924">
        <w:trPr>
          <w:cantSplit/>
          <w:trHeight w:val="266"/>
        </w:trPr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left w:w="40" w:type="dxa"/>
            </w:tcMar>
            <w:vAlign w:val="center"/>
          </w:tcPr>
          <w:p w14:paraId="7B98B3D9" w14:textId="77777777" w:rsidR="007622C1" w:rsidRPr="006972E3" w:rsidRDefault="007622C1" w:rsidP="000673CE">
            <w:pPr>
              <w:spacing w:before="0" w:after="0"/>
              <w:ind w:left="85"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 xml:space="preserve">Provincia </w:t>
            </w:r>
          </w:p>
        </w:tc>
        <w:tc>
          <w:tcPr>
            <w:tcW w:w="2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14:paraId="2C388345" w14:textId="77777777" w:rsidR="007622C1" w:rsidRPr="006972E3" w:rsidRDefault="007622C1" w:rsidP="000673CE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left w:w="40" w:type="dxa"/>
            </w:tcMar>
            <w:vAlign w:val="center"/>
          </w:tcPr>
          <w:p w14:paraId="0F10B63A" w14:textId="77777777" w:rsidR="007622C1" w:rsidRPr="006972E3" w:rsidRDefault="007622C1" w:rsidP="000673CE">
            <w:pPr>
              <w:spacing w:before="0"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Comune</w:t>
            </w:r>
          </w:p>
        </w:tc>
        <w:tc>
          <w:tcPr>
            <w:tcW w:w="329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14:paraId="0F2B7F7A" w14:textId="77777777" w:rsidR="007622C1" w:rsidRPr="006972E3" w:rsidRDefault="007622C1" w:rsidP="000673CE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2C1" w:rsidRPr="006972E3" w14:paraId="2C1DB8DE" w14:textId="77777777" w:rsidTr="00B60924">
        <w:trPr>
          <w:cantSplit/>
          <w:trHeight w:val="267"/>
        </w:trPr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left w:w="40" w:type="dxa"/>
            </w:tcMar>
            <w:vAlign w:val="center"/>
          </w:tcPr>
          <w:p w14:paraId="578C7347" w14:textId="77777777" w:rsidR="007622C1" w:rsidRPr="006972E3" w:rsidRDefault="007622C1" w:rsidP="000673CE">
            <w:pPr>
              <w:spacing w:before="0" w:after="0"/>
              <w:ind w:left="85"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Località</w:t>
            </w:r>
          </w:p>
        </w:tc>
        <w:tc>
          <w:tcPr>
            <w:tcW w:w="725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14:paraId="422F5005" w14:textId="77777777" w:rsidR="007622C1" w:rsidRPr="006972E3" w:rsidRDefault="007622C1" w:rsidP="000673CE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2C1" w:rsidRPr="006972E3" w14:paraId="61280F93" w14:textId="77777777" w:rsidTr="00B60924">
        <w:trPr>
          <w:trHeight w:val="267"/>
        </w:trPr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left w:w="40" w:type="dxa"/>
            </w:tcMar>
            <w:vAlign w:val="center"/>
          </w:tcPr>
          <w:p w14:paraId="0B49E974" w14:textId="77777777" w:rsidR="007622C1" w:rsidRPr="006972E3" w:rsidRDefault="007622C1" w:rsidP="000673CE">
            <w:pPr>
              <w:spacing w:before="0" w:after="0"/>
              <w:ind w:left="85"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Via / Piazza</w:t>
            </w:r>
          </w:p>
        </w:tc>
        <w:tc>
          <w:tcPr>
            <w:tcW w:w="2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14:paraId="2D8DC196" w14:textId="77777777" w:rsidR="007622C1" w:rsidRPr="006972E3" w:rsidRDefault="007622C1" w:rsidP="000673CE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left w:w="40" w:type="dxa"/>
            </w:tcMar>
            <w:vAlign w:val="center"/>
          </w:tcPr>
          <w:p w14:paraId="3248650B" w14:textId="77777777" w:rsidR="007622C1" w:rsidRPr="006972E3" w:rsidRDefault="007622C1" w:rsidP="000673CE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N° civ.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14:paraId="1E5930C3" w14:textId="77777777" w:rsidR="007622C1" w:rsidRPr="006972E3" w:rsidRDefault="007622C1" w:rsidP="000673CE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left w:w="40" w:type="dxa"/>
            </w:tcMar>
            <w:vAlign w:val="center"/>
          </w:tcPr>
          <w:p w14:paraId="5EB0738B" w14:textId="77777777" w:rsidR="007622C1" w:rsidRPr="006972E3" w:rsidRDefault="007622C1" w:rsidP="000673CE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CAP</w:t>
            </w:r>
          </w:p>
        </w:tc>
        <w:tc>
          <w:tcPr>
            <w:tcW w:w="16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14:paraId="324D7902" w14:textId="77777777" w:rsidR="007622C1" w:rsidRPr="006972E3" w:rsidRDefault="007622C1" w:rsidP="000673CE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2C1" w:rsidRPr="006972E3" w14:paraId="11602537" w14:textId="77777777" w:rsidTr="00B60924">
        <w:trPr>
          <w:cantSplit/>
          <w:trHeight w:val="39"/>
        </w:trPr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left w:w="40" w:type="dxa"/>
            </w:tcMar>
            <w:vAlign w:val="center"/>
          </w:tcPr>
          <w:p w14:paraId="58EA700A" w14:textId="77777777" w:rsidR="007622C1" w:rsidRPr="006972E3" w:rsidRDefault="007622C1" w:rsidP="000673CE">
            <w:pPr>
              <w:spacing w:before="0" w:after="0"/>
              <w:ind w:left="85"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Telefono</w:t>
            </w:r>
          </w:p>
        </w:tc>
        <w:tc>
          <w:tcPr>
            <w:tcW w:w="2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14:paraId="34D91037" w14:textId="77777777" w:rsidR="007622C1" w:rsidRPr="006972E3" w:rsidRDefault="007622C1" w:rsidP="000673CE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left w:w="40" w:type="dxa"/>
            </w:tcMar>
            <w:vAlign w:val="center"/>
          </w:tcPr>
          <w:p w14:paraId="064FECFE" w14:textId="0720593E" w:rsidR="007622C1" w:rsidRPr="006972E3" w:rsidRDefault="008260D7" w:rsidP="000673CE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Fa</w:t>
            </w:r>
            <w:r w:rsidR="007622C1" w:rsidRPr="006972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329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14:paraId="43438C0A" w14:textId="77777777" w:rsidR="007622C1" w:rsidRPr="006972E3" w:rsidRDefault="007622C1" w:rsidP="000673CE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C724909" w14:textId="1C607594" w:rsidR="00011060" w:rsidRPr="006972E3" w:rsidRDefault="00011060">
      <w:pPr>
        <w:suppressAutoHyphens w:val="0"/>
        <w:spacing w:before="0" w:after="0" w:line="240" w:lineRule="auto"/>
        <w:jc w:val="left"/>
        <w:rPr>
          <w:rFonts w:ascii="Arial" w:hAnsi="Arial" w:cs="Arial"/>
          <w:sz w:val="22"/>
          <w:szCs w:val="22"/>
          <w:highlight w:val="yellow"/>
          <w:lang w:eastAsia="it-IT"/>
        </w:rPr>
      </w:pPr>
      <w:bookmarkStart w:id="6" w:name="_Toc531851692"/>
      <w:r w:rsidRPr="006972E3">
        <w:rPr>
          <w:rFonts w:ascii="Arial" w:hAnsi="Arial" w:cs="Arial"/>
          <w:sz w:val="22"/>
          <w:szCs w:val="22"/>
          <w:highlight w:val="yellow"/>
          <w:lang w:eastAsia="it-IT"/>
        </w:rPr>
        <w:br w:type="page"/>
      </w:r>
    </w:p>
    <w:p w14:paraId="2B195875" w14:textId="77777777" w:rsidR="007C51E9" w:rsidRDefault="007C51E9" w:rsidP="004275DD">
      <w:pPr>
        <w:pStyle w:val="Titolo2"/>
        <w:spacing w:before="240" w:after="0"/>
        <w:jc w:val="left"/>
        <w:rPr>
          <w:rFonts w:ascii="Arial" w:eastAsia="Times New Roman" w:hAnsi="Arial" w:cs="Arial"/>
          <w:color w:val="auto"/>
          <w:sz w:val="24"/>
          <w:szCs w:val="24"/>
          <w:lang w:val="it-IT"/>
        </w:rPr>
      </w:pPr>
      <w:bookmarkStart w:id="7" w:name="_Toc1809424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7C51E9" w14:paraId="549C01BA" w14:textId="77777777" w:rsidTr="007C51E9">
        <w:tc>
          <w:tcPr>
            <w:tcW w:w="10188" w:type="dxa"/>
          </w:tcPr>
          <w:p w14:paraId="11113A3B" w14:textId="65F7E47A" w:rsidR="007C51E9" w:rsidRPr="007C51E9" w:rsidRDefault="007C51E9" w:rsidP="007C51E9">
            <w:pPr>
              <w:pStyle w:val="Titolo2"/>
              <w:spacing w:before="240" w:after="0"/>
              <w:jc w:val="center"/>
              <w:rPr>
                <w:rFonts w:ascii="Arial" w:eastAsia="Times New Roman" w:hAnsi="Arial" w:cs="Arial"/>
                <w:color w:val="auto"/>
                <w:sz w:val="24"/>
                <w:szCs w:val="24"/>
                <w:u w:val="single"/>
                <w:lang w:val="it-IT"/>
              </w:rPr>
            </w:pPr>
            <w:r w:rsidRPr="007C51E9">
              <w:rPr>
                <w:rFonts w:ascii="Arial" w:eastAsia="Times New Roman" w:hAnsi="Arial" w:cs="Arial"/>
                <w:color w:val="auto"/>
                <w:sz w:val="24"/>
                <w:szCs w:val="24"/>
                <w:u w:val="single"/>
                <w:lang w:val="it-IT"/>
              </w:rPr>
              <w:t>INFORMAZIONI RTI/AGGREGAZIONE</w:t>
            </w:r>
          </w:p>
          <w:p w14:paraId="5CF3AED1" w14:textId="7205025F" w:rsidR="007C51E9" w:rsidRDefault="007C51E9" w:rsidP="007C51E9">
            <w:pPr>
              <w:pStyle w:val="Titolo2"/>
              <w:spacing w:before="120"/>
              <w:rPr>
                <w:rFonts w:ascii="Arial" w:eastAsia="Times New Roman" w:hAnsi="Arial" w:cs="Arial"/>
                <w:b w:val="0"/>
                <w:bCs w:val="0"/>
                <w:i/>
                <w:iCs/>
                <w:color w:val="auto"/>
                <w:sz w:val="22"/>
                <w:szCs w:val="22"/>
                <w:lang w:val="it-IT"/>
              </w:rPr>
            </w:pPr>
            <w:r w:rsidRPr="006972E3">
              <w:rPr>
                <w:rFonts w:ascii="Arial" w:eastAsia="Times New Roman" w:hAnsi="Arial" w:cs="Arial"/>
                <w:b w:val="0"/>
                <w:bCs w:val="0"/>
                <w:i/>
                <w:iCs/>
                <w:color w:val="auto"/>
                <w:sz w:val="22"/>
                <w:szCs w:val="22"/>
                <w:lang w:val="it-IT"/>
              </w:rPr>
              <w:t>(la presente sezione va compilata solo in caso di presentazione della domanda in forma associata)</w:t>
            </w:r>
          </w:p>
          <w:p w14:paraId="4538DF7C" w14:textId="77777777" w:rsidR="007C51E9" w:rsidRPr="007C51E9" w:rsidRDefault="007C51E9" w:rsidP="007C51E9"/>
          <w:tbl>
            <w:tblPr>
              <w:tblW w:w="0" w:type="auto"/>
              <w:tblInd w:w="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756"/>
            </w:tblGrid>
            <w:tr w:rsidR="007C51E9" w:rsidRPr="006972E3" w14:paraId="3E86A0AF" w14:textId="77777777" w:rsidTr="00AA5B32">
              <w:tc>
                <w:tcPr>
                  <w:tcW w:w="9756" w:type="dxa"/>
                  <w:shd w:val="clear" w:color="auto" w:fill="FFFFFF" w:themeFill="background1"/>
                </w:tcPr>
                <w:p w14:paraId="0B866969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b/>
                      <w:sz w:val="22"/>
                      <w:szCs w:val="22"/>
                      <w:lang w:eastAsia="it-IT"/>
                    </w:rPr>
                  </w:pPr>
                  <w:r w:rsidRPr="006972E3">
                    <w:rPr>
                      <w:rFonts w:ascii="Arial" w:eastAsia="Calibri" w:hAnsi="Arial" w:cs="Arial"/>
                      <w:b/>
                      <w:sz w:val="22"/>
                      <w:szCs w:val="22"/>
                      <w:lang w:eastAsia="it-IT"/>
                    </w:rPr>
                    <w:t>Denominazione dell’RTI/aggregazione costituita o costituenda</w:t>
                  </w:r>
                </w:p>
              </w:tc>
            </w:tr>
            <w:tr w:rsidR="007C51E9" w:rsidRPr="006972E3" w14:paraId="2122391D" w14:textId="77777777" w:rsidTr="00AA5B32">
              <w:tc>
                <w:tcPr>
                  <w:tcW w:w="9756" w:type="dxa"/>
                  <w:shd w:val="clear" w:color="auto" w:fill="auto"/>
                </w:tcPr>
                <w:p w14:paraId="4DCF349D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b/>
                      <w:sz w:val="22"/>
                      <w:szCs w:val="22"/>
                      <w:lang w:eastAsia="it-IT"/>
                    </w:rPr>
                  </w:pPr>
                </w:p>
              </w:tc>
            </w:tr>
          </w:tbl>
          <w:p w14:paraId="38F5CB5A" w14:textId="77777777" w:rsidR="007C51E9" w:rsidRPr="006972E3" w:rsidRDefault="007C51E9" w:rsidP="007C51E9">
            <w:pPr>
              <w:suppressAutoHyphens w:val="0"/>
              <w:spacing w:before="0" w:after="0" w:line="0" w:lineRule="atLeast"/>
              <w:ind w:left="20"/>
              <w:jc w:val="left"/>
              <w:rPr>
                <w:rFonts w:ascii="Arial" w:eastAsia="Calibri" w:hAnsi="Arial" w:cs="Arial"/>
                <w:b/>
                <w:sz w:val="22"/>
                <w:szCs w:val="22"/>
                <w:lang w:eastAsia="it-IT"/>
              </w:rPr>
            </w:pPr>
          </w:p>
          <w:tbl>
            <w:tblPr>
              <w:tblW w:w="0" w:type="auto"/>
              <w:tblInd w:w="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937"/>
              <w:gridCol w:w="4819"/>
            </w:tblGrid>
            <w:tr w:rsidR="007C51E9" w:rsidRPr="006972E3" w14:paraId="726094A3" w14:textId="77777777" w:rsidTr="00AA5B32">
              <w:tc>
                <w:tcPr>
                  <w:tcW w:w="4937" w:type="dxa"/>
                  <w:shd w:val="clear" w:color="auto" w:fill="FFFFFF" w:themeFill="background1"/>
                </w:tcPr>
                <w:p w14:paraId="48870FEA" w14:textId="77777777" w:rsidR="007C51E9" w:rsidRPr="004275DD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bCs/>
                      <w:sz w:val="22"/>
                      <w:szCs w:val="22"/>
                      <w:lang w:eastAsia="it-IT"/>
                    </w:rPr>
                  </w:pPr>
                  <w:r w:rsidRPr="006972E3">
                    <w:rPr>
                      <w:rFonts w:ascii="Arial" w:eastAsia="Calibri" w:hAnsi="Arial" w:cs="Arial"/>
                      <w:b/>
                      <w:sz w:val="22"/>
                      <w:szCs w:val="22"/>
                      <w:lang w:eastAsia="it-IT"/>
                    </w:rPr>
                    <w:t>Estremi atto costitutivo</w:t>
                  </w:r>
                  <w:r>
                    <w:rPr>
                      <w:rFonts w:ascii="Arial" w:eastAsia="Calibri" w:hAnsi="Arial" w:cs="Arial"/>
                      <w:b/>
                      <w:sz w:val="22"/>
                      <w:szCs w:val="22"/>
                      <w:lang w:eastAsia="it-IT"/>
                    </w:rPr>
                    <w:t xml:space="preserve"> </w:t>
                  </w:r>
                  <w:r w:rsidRPr="004275DD">
                    <w:rPr>
                      <w:rFonts w:ascii="Arial" w:eastAsia="Calibri" w:hAnsi="Arial" w:cs="Arial"/>
                      <w:bCs/>
                      <w:i/>
                      <w:iCs/>
                      <w:sz w:val="22"/>
                      <w:szCs w:val="22"/>
                      <w:lang w:eastAsia="it-IT"/>
                    </w:rPr>
                    <w:t xml:space="preserve">(se </w:t>
                  </w:r>
                  <w:r>
                    <w:rPr>
                      <w:rFonts w:ascii="Arial" w:eastAsia="Calibri" w:hAnsi="Arial" w:cs="Arial"/>
                      <w:bCs/>
                      <w:i/>
                      <w:iCs/>
                      <w:sz w:val="22"/>
                      <w:szCs w:val="22"/>
                      <w:lang w:eastAsia="it-IT"/>
                    </w:rPr>
                    <w:t xml:space="preserve">già </w:t>
                  </w:r>
                  <w:r w:rsidRPr="004275DD">
                    <w:rPr>
                      <w:rFonts w:ascii="Arial" w:eastAsia="Calibri" w:hAnsi="Arial" w:cs="Arial"/>
                      <w:bCs/>
                      <w:i/>
                      <w:iCs/>
                      <w:sz w:val="22"/>
                      <w:szCs w:val="22"/>
                      <w:lang w:eastAsia="it-IT"/>
                    </w:rPr>
                    <w:t>costituit</w:t>
                  </w:r>
                  <w:r>
                    <w:rPr>
                      <w:rFonts w:ascii="Arial" w:eastAsia="Calibri" w:hAnsi="Arial" w:cs="Arial"/>
                      <w:bCs/>
                      <w:i/>
                      <w:iCs/>
                      <w:sz w:val="22"/>
                      <w:szCs w:val="22"/>
                      <w:lang w:eastAsia="it-IT"/>
                    </w:rPr>
                    <w:t>o/</w:t>
                  </w:r>
                  <w:r w:rsidRPr="004275DD">
                    <w:rPr>
                      <w:rFonts w:ascii="Arial" w:eastAsia="Calibri" w:hAnsi="Arial" w:cs="Arial"/>
                      <w:bCs/>
                      <w:i/>
                      <w:iCs/>
                      <w:sz w:val="22"/>
                      <w:szCs w:val="22"/>
                      <w:lang w:eastAsia="it-IT"/>
                    </w:rPr>
                    <w:t>a)</w:t>
                  </w:r>
                </w:p>
              </w:tc>
              <w:tc>
                <w:tcPr>
                  <w:tcW w:w="4819" w:type="dxa"/>
                  <w:shd w:val="clear" w:color="auto" w:fill="auto"/>
                </w:tcPr>
                <w:p w14:paraId="007A6425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b/>
                      <w:sz w:val="22"/>
                      <w:szCs w:val="22"/>
                      <w:lang w:eastAsia="it-IT"/>
                    </w:rPr>
                  </w:pPr>
                </w:p>
              </w:tc>
            </w:tr>
          </w:tbl>
          <w:p w14:paraId="7E333011" w14:textId="77777777" w:rsidR="007C51E9" w:rsidRPr="006972E3" w:rsidRDefault="007C51E9" w:rsidP="007C51E9">
            <w:pPr>
              <w:suppressAutoHyphens w:val="0"/>
              <w:spacing w:before="0" w:after="0" w:line="0" w:lineRule="atLeast"/>
              <w:ind w:left="20"/>
              <w:jc w:val="left"/>
              <w:rPr>
                <w:rFonts w:ascii="Arial" w:eastAsia="Calibri" w:hAnsi="Arial" w:cs="Arial"/>
                <w:b/>
                <w:sz w:val="22"/>
                <w:szCs w:val="22"/>
                <w:lang w:eastAsia="it-IT"/>
              </w:rPr>
            </w:pPr>
          </w:p>
          <w:tbl>
            <w:tblPr>
              <w:tblW w:w="0" w:type="auto"/>
              <w:tblInd w:w="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32"/>
              <w:gridCol w:w="3706"/>
              <w:gridCol w:w="1558"/>
              <w:gridCol w:w="848"/>
              <w:gridCol w:w="669"/>
              <w:gridCol w:w="1743"/>
            </w:tblGrid>
            <w:tr w:rsidR="007C51E9" w:rsidRPr="006972E3" w14:paraId="6E2172E1" w14:textId="77777777" w:rsidTr="00AA5B32">
              <w:tc>
                <w:tcPr>
                  <w:tcW w:w="9756" w:type="dxa"/>
                  <w:gridSpan w:val="6"/>
                  <w:shd w:val="clear" w:color="auto" w:fill="FFFFFF" w:themeFill="background1"/>
                </w:tcPr>
                <w:p w14:paraId="0CC7F57D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b/>
                      <w:sz w:val="22"/>
                      <w:szCs w:val="22"/>
                      <w:lang w:eastAsia="it-IT"/>
                    </w:rPr>
                  </w:pPr>
                  <w:r w:rsidRPr="006972E3">
                    <w:rPr>
                      <w:rFonts w:ascii="Arial" w:eastAsia="Calibri" w:hAnsi="Arial" w:cs="Arial"/>
                      <w:b/>
                      <w:sz w:val="22"/>
                      <w:szCs w:val="22"/>
                      <w:lang w:eastAsia="it-IT"/>
                    </w:rPr>
                    <w:t>Sede</w:t>
                  </w:r>
                </w:p>
              </w:tc>
            </w:tr>
            <w:tr w:rsidR="007C51E9" w:rsidRPr="006972E3" w14:paraId="3A3B5CA8" w14:textId="77777777" w:rsidTr="00AA5B32">
              <w:tc>
                <w:tcPr>
                  <w:tcW w:w="1232" w:type="dxa"/>
                  <w:shd w:val="clear" w:color="auto" w:fill="FFFFFF" w:themeFill="background1"/>
                </w:tcPr>
                <w:p w14:paraId="144123F7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sz w:val="22"/>
                      <w:szCs w:val="22"/>
                      <w:lang w:eastAsia="it-IT"/>
                    </w:rPr>
                  </w:pPr>
                  <w:r w:rsidRPr="006972E3">
                    <w:rPr>
                      <w:rFonts w:ascii="Arial" w:eastAsia="Calibri" w:hAnsi="Arial" w:cs="Arial"/>
                      <w:sz w:val="22"/>
                      <w:szCs w:val="22"/>
                      <w:lang w:eastAsia="it-IT"/>
                    </w:rPr>
                    <w:t>Via/piazza</w:t>
                  </w:r>
                </w:p>
              </w:tc>
              <w:tc>
                <w:tcPr>
                  <w:tcW w:w="3706" w:type="dxa"/>
                  <w:shd w:val="clear" w:color="auto" w:fill="auto"/>
                </w:tcPr>
                <w:p w14:paraId="220D88E2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b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1558" w:type="dxa"/>
                  <w:shd w:val="clear" w:color="auto" w:fill="FFFFFF" w:themeFill="background1"/>
                </w:tcPr>
                <w:p w14:paraId="7C490AE2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sz w:val="22"/>
                      <w:szCs w:val="22"/>
                      <w:lang w:eastAsia="it-IT"/>
                    </w:rPr>
                  </w:pPr>
                  <w:r w:rsidRPr="006972E3">
                    <w:rPr>
                      <w:rFonts w:ascii="Arial" w:eastAsia="Calibri" w:hAnsi="Arial" w:cs="Arial"/>
                      <w:sz w:val="22"/>
                      <w:szCs w:val="22"/>
                      <w:lang w:eastAsia="it-IT"/>
                    </w:rPr>
                    <w:t>N. civ.</w:t>
                  </w:r>
                </w:p>
              </w:tc>
              <w:tc>
                <w:tcPr>
                  <w:tcW w:w="848" w:type="dxa"/>
                  <w:shd w:val="clear" w:color="auto" w:fill="auto"/>
                </w:tcPr>
                <w:p w14:paraId="19337691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b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669" w:type="dxa"/>
                  <w:shd w:val="clear" w:color="auto" w:fill="FFFFFF" w:themeFill="background1"/>
                </w:tcPr>
                <w:p w14:paraId="665852E5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sz w:val="22"/>
                      <w:szCs w:val="22"/>
                      <w:lang w:eastAsia="it-IT"/>
                    </w:rPr>
                  </w:pPr>
                  <w:r w:rsidRPr="006972E3">
                    <w:rPr>
                      <w:rFonts w:ascii="Arial" w:eastAsia="Calibri" w:hAnsi="Arial" w:cs="Arial"/>
                      <w:sz w:val="22"/>
                      <w:szCs w:val="22"/>
                      <w:lang w:eastAsia="it-IT"/>
                    </w:rPr>
                    <w:t>CAP</w:t>
                  </w:r>
                </w:p>
              </w:tc>
              <w:tc>
                <w:tcPr>
                  <w:tcW w:w="1743" w:type="dxa"/>
                  <w:shd w:val="clear" w:color="auto" w:fill="auto"/>
                </w:tcPr>
                <w:p w14:paraId="6570FA33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b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7C51E9" w:rsidRPr="006972E3" w14:paraId="34B140AF" w14:textId="77777777" w:rsidTr="00AA5B32">
              <w:tc>
                <w:tcPr>
                  <w:tcW w:w="1232" w:type="dxa"/>
                  <w:shd w:val="clear" w:color="auto" w:fill="FFFFFF" w:themeFill="background1"/>
                </w:tcPr>
                <w:p w14:paraId="125E629D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sz w:val="22"/>
                      <w:szCs w:val="22"/>
                      <w:lang w:eastAsia="it-IT"/>
                    </w:rPr>
                  </w:pPr>
                  <w:r w:rsidRPr="006972E3">
                    <w:rPr>
                      <w:rFonts w:ascii="Arial" w:eastAsia="Calibri" w:hAnsi="Arial" w:cs="Arial"/>
                      <w:sz w:val="22"/>
                      <w:szCs w:val="22"/>
                      <w:lang w:eastAsia="it-IT"/>
                    </w:rPr>
                    <w:t>Comune</w:t>
                  </w:r>
                </w:p>
              </w:tc>
              <w:tc>
                <w:tcPr>
                  <w:tcW w:w="3706" w:type="dxa"/>
                  <w:shd w:val="clear" w:color="auto" w:fill="auto"/>
                </w:tcPr>
                <w:p w14:paraId="49F9E2BF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b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1558" w:type="dxa"/>
                  <w:shd w:val="clear" w:color="auto" w:fill="FFFFFF" w:themeFill="background1"/>
                </w:tcPr>
                <w:p w14:paraId="127C9EB1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sz w:val="22"/>
                      <w:szCs w:val="22"/>
                      <w:lang w:eastAsia="it-IT"/>
                    </w:rPr>
                  </w:pPr>
                  <w:r w:rsidRPr="006972E3">
                    <w:rPr>
                      <w:rFonts w:ascii="Arial" w:eastAsia="Calibri" w:hAnsi="Arial" w:cs="Arial"/>
                      <w:sz w:val="22"/>
                      <w:szCs w:val="22"/>
                      <w:lang w:eastAsia="it-IT"/>
                    </w:rPr>
                    <w:t>Provincia</w:t>
                  </w:r>
                </w:p>
              </w:tc>
              <w:tc>
                <w:tcPr>
                  <w:tcW w:w="3260" w:type="dxa"/>
                  <w:gridSpan w:val="3"/>
                  <w:shd w:val="clear" w:color="auto" w:fill="auto"/>
                </w:tcPr>
                <w:p w14:paraId="51E0B5F4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b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7C51E9" w:rsidRPr="006972E3" w14:paraId="12F58067" w14:textId="77777777" w:rsidTr="00AA5B32">
              <w:tc>
                <w:tcPr>
                  <w:tcW w:w="1232" w:type="dxa"/>
                  <w:shd w:val="clear" w:color="auto" w:fill="FFFFFF" w:themeFill="background1"/>
                </w:tcPr>
                <w:p w14:paraId="0F0B5AC2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sz w:val="22"/>
                      <w:szCs w:val="22"/>
                      <w:lang w:eastAsia="it-IT"/>
                    </w:rPr>
                  </w:pPr>
                  <w:r w:rsidRPr="006972E3">
                    <w:rPr>
                      <w:rFonts w:ascii="Arial" w:eastAsia="Calibri" w:hAnsi="Arial" w:cs="Arial"/>
                      <w:sz w:val="22"/>
                      <w:szCs w:val="22"/>
                      <w:lang w:eastAsia="it-IT"/>
                    </w:rPr>
                    <w:t>Telefono</w:t>
                  </w:r>
                </w:p>
              </w:tc>
              <w:tc>
                <w:tcPr>
                  <w:tcW w:w="3706" w:type="dxa"/>
                  <w:shd w:val="clear" w:color="auto" w:fill="auto"/>
                </w:tcPr>
                <w:p w14:paraId="41A58E82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b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1558" w:type="dxa"/>
                  <w:shd w:val="clear" w:color="auto" w:fill="FFFFFF" w:themeFill="background1"/>
                </w:tcPr>
                <w:p w14:paraId="0758D664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sz w:val="22"/>
                      <w:szCs w:val="22"/>
                      <w:lang w:eastAsia="it-IT"/>
                    </w:rPr>
                  </w:pPr>
                  <w:r w:rsidRPr="006972E3">
                    <w:rPr>
                      <w:rFonts w:ascii="Arial" w:eastAsia="Calibri" w:hAnsi="Arial" w:cs="Arial"/>
                      <w:sz w:val="22"/>
                      <w:szCs w:val="22"/>
                      <w:lang w:eastAsia="it-IT"/>
                    </w:rPr>
                    <w:t>Telefax</w:t>
                  </w:r>
                </w:p>
              </w:tc>
              <w:tc>
                <w:tcPr>
                  <w:tcW w:w="3260" w:type="dxa"/>
                  <w:gridSpan w:val="3"/>
                  <w:shd w:val="clear" w:color="auto" w:fill="auto"/>
                </w:tcPr>
                <w:p w14:paraId="7625608A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b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7C51E9" w:rsidRPr="006972E3" w14:paraId="40001D8B" w14:textId="77777777" w:rsidTr="00AA5B32">
              <w:tc>
                <w:tcPr>
                  <w:tcW w:w="1232" w:type="dxa"/>
                  <w:shd w:val="clear" w:color="auto" w:fill="FFFFFF" w:themeFill="background1"/>
                  <w:vAlign w:val="center"/>
                </w:tcPr>
                <w:p w14:paraId="6F4BA30A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sz w:val="22"/>
                      <w:szCs w:val="22"/>
                      <w:lang w:eastAsia="it-IT"/>
                    </w:rPr>
                  </w:pPr>
                  <w:r w:rsidRPr="006972E3">
                    <w:rPr>
                      <w:rFonts w:ascii="Arial" w:eastAsia="Calibri" w:hAnsi="Arial" w:cs="Arial"/>
                      <w:sz w:val="22"/>
                      <w:szCs w:val="22"/>
                      <w:lang w:eastAsia="it-IT"/>
                    </w:rPr>
                    <w:t>E-mail</w:t>
                  </w:r>
                </w:p>
              </w:tc>
              <w:tc>
                <w:tcPr>
                  <w:tcW w:w="3706" w:type="dxa"/>
                  <w:shd w:val="clear" w:color="auto" w:fill="auto"/>
                </w:tcPr>
                <w:p w14:paraId="43BABC9B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b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1558" w:type="dxa"/>
                  <w:shd w:val="clear" w:color="auto" w:fill="FFFFFF" w:themeFill="background1"/>
                </w:tcPr>
                <w:p w14:paraId="6DE25774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sz w:val="22"/>
                      <w:szCs w:val="22"/>
                      <w:lang w:eastAsia="it-IT"/>
                    </w:rPr>
                  </w:pPr>
                  <w:r w:rsidRPr="006972E3">
                    <w:rPr>
                      <w:rFonts w:ascii="Arial" w:eastAsia="Calibri" w:hAnsi="Arial" w:cs="Arial"/>
                      <w:sz w:val="22"/>
                      <w:szCs w:val="22"/>
                      <w:lang w:eastAsia="it-IT"/>
                    </w:rPr>
                    <w:t>Sito internet</w:t>
                  </w:r>
                </w:p>
              </w:tc>
              <w:tc>
                <w:tcPr>
                  <w:tcW w:w="3260" w:type="dxa"/>
                  <w:gridSpan w:val="3"/>
                  <w:shd w:val="clear" w:color="auto" w:fill="auto"/>
                </w:tcPr>
                <w:p w14:paraId="1F41F27B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b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7C51E9" w:rsidRPr="006972E3" w14:paraId="0EA12F72" w14:textId="77777777" w:rsidTr="00AA5B32">
              <w:tc>
                <w:tcPr>
                  <w:tcW w:w="1232" w:type="dxa"/>
                  <w:shd w:val="clear" w:color="auto" w:fill="FFFFFF" w:themeFill="background1"/>
                </w:tcPr>
                <w:p w14:paraId="5F7A3490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sz w:val="22"/>
                      <w:szCs w:val="22"/>
                      <w:lang w:eastAsia="it-IT"/>
                    </w:rPr>
                  </w:pPr>
                  <w:r w:rsidRPr="006972E3">
                    <w:rPr>
                      <w:rFonts w:ascii="Arial" w:eastAsia="Calibri" w:hAnsi="Arial" w:cs="Arial"/>
                      <w:sz w:val="22"/>
                      <w:szCs w:val="22"/>
                      <w:lang w:eastAsia="it-IT"/>
                    </w:rPr>
                    <w:t>PEC</w:t>
                  </w:r>
                </w:p>
              </w:tc>
              <w:tc>
                <w:tcPr>
                  <w:tcW w:w="8524" w:type="dxa"/>
                  <w:gridSpan w:val="5"/>
                  <w:shd w:val="clear" w:color="auto" w:fill="auto"/>
                </w:tcPr>
                <w:p w14:paraId="6E3F54B2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b/>
                      <w:sz w:val="22"/>
                      <w:szCs w:val="22"/>
                      <w:lang w:eastAsia="it-IT"/>
                    </w:rPr>
                  </w:pPr>
                </w:p>
              </w:tc>
            </w:tr>
          </w:tbl>
          <w:p w14:paraId="58A5E8C7" w14:textId="77777777" w:rsidR="007C51E9" w:rsidRPr="006972E3" w:rsidRDefault="007C51E9" w:rsidP="007C51E9">
            <w:pPr>
              <w:suppressAutoHyphens w:val="0"/>
              <w:spacing w:before="0" w:after="0" w:line="0" w:lineRule="atLeast"/>
              <w:ind w:left="20"/>
              <w:jc w:val="left"/>
              <w:rPr>
                <w:rFonts w:ascii="Arial" w:eastAsia="Calibri" w:hAnsi="Arial" w:cs="Arial"/>
                <w:b/>
                <w:sz w:val="22"/>
                <w:szCs w:val="22"/>
                <w:lang w:eastAsia="it-IT"/>
              </w:rPr>
            </w:pPr>
          </w:p>
          <w:tbl>
            <w:tblPr>
              <w:tblW w:w="0" w:type="auto"/>
              <w:tblInd w:w="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12"/>
              <w:gridCol w:w="2693"/>
              <w:gridCol w:w="1276"/>
              <w:gridCol w:w="1134"/>
              <w:gridCol w:w="669"/>
              <w:gridCol w:w="1855"/>
            </w:tblGrid>
            <w:tr w:rsidR="007C51E9" w:rsidRPr="006972E3" w14:paraId="7DD0AC14" w14:textId="77777777" w:rsidTr="00AA5B32">
              <w:tc>
                <w:tcPr>
                  <w:tcW w:w="9739" w:type="dxa"/>
                  <w:gridSpan w:val="6"/>
                  <w:shd w:val="clear" w:color="auto" w:fill="FFFFFF" w:themeFill="background1"/>
                </w:tcPr>
                <w:p w14:paraId="6FDFF541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b/>
                      <w:sz w:val="22"/>
                      <w:szCs w:val="22"/>
                      <w:lang w:eastAsia="it-IT"/>
                    </w:rPr>
                  </w:pPr>
                  <w:r>
                    <w:rPr>
                      <w:rFonts w:ascii="Arial" w:eastAsia="Calibri" w:hAnsi="Arial" w:cs="Arial"/>
                      <w:b/>
                      <w:sz w:val="22"/>
                      <w:szCs w:val="22"/>
                      <w:lang w:eastAsia="it-IT"/>
                    </w:rPr>
                    <w:t>Rappresentante del RTI/aggregazione</w:t>
                  </w:r>
                </w:p>
              </w:tc>
            </w:tr>
            <w:tr w:rsidR="007C51E9" w:rsidRPr="006972E3" w14:paraId="285A34C1" w14:textId="77777777" w:rsidTr="00AA5B32">
              <w:tc>
                <w:tcPr>
                  <w:tcW w:w="2112" w:type="dxa"/>
                  <w:shd w:val="clear" w:color="auto" w:fill="FFFFFF" w:themeFill="background1"/>
                </w:tcPr>
                <w:p w14:paraId="49668A01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sz w:val="22"/>
                      <w:szCs w:val="22"/>
                      <w:lang w:eastAsia="it-IT"/>
                    </w:rPr>
                  </w:pPr>
                  <w:r w:rsidRPr="006972E3">
                    <w:rPr>
                      <w:rFonts w:ascii="Arial" w:eastAsia="Calibri" w:hAnsi="Arial" w:cs="Arial"/>
                      <w:sz w:val="22"/>
                      <w:szCs w:val="22"/>
                      <w:lang w:eastAsia="it-IT"/>
                    </w:rPr>
                    <w:t>Cognome e nome</w:t>
                  </w:r>
                </w:p>
              </w:tc>
              <w:tc>
                <w:tcPr>
                  <w:tcW w:w="7627" w:type="dxa"/>
                  <w:gridSpan w:val="5"/>
                  <w:shd w:val="clear" w:color="auto" w:fill="auto"/>
                </w:tcPr>
                <w:p w14:paraId="7DC9233F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b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7C51E9" w:rsidRPr="006972E3" w14:paraId="5B97EE51" w14:textId="77777777" w:rsidTr="00AA5B32">
              <w:tc>
                <w:tcPr>
                  <w:tcW w:w="2112" w:type="dxa"/>
                  <w:shd w:val="clear" w:color="auto" w:fill="FFFFFF" w:themeFill="background1"/>
                </w:tcPr>
                <w:p w14:paraId="27A6962C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sz w:val="22"/>
                      <w:szCs w:val="22"/>
                      <w:lang w:eastAsia="it-IT"/>
                    </w:rPr>
                  </w:pPr>
                  <w:r w:rsidRPr="006972E3">
                    <w:rPr>
                      <w:rFonts w:ascii="Arial" w:eastAsia="Calibri" w:hAnsi="Arial" w:cs="Arial"/>
                      <w:sz w:val="22"/>
                      <w:szCs w:val="22"/>
                      <w:lang w:eastAsia="it-IT"/>
                    </w:rPr>
                    <w:t>Comune di nascita</w:t>
                  </w:r>
                </w:p>
              </w:tc>
              <w:tc>
                <w:tcPr>
                  <w:tcW w:w="7627" w:type="dxa"/>
                  <w:gridSpan w:val="5"/>
                  <w:shd w:val="clear" w:color="auto" w:fill="auto"/>
                </w:tcPr>
                <w:p w14:paraId="3CDBE974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b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7C51E9" w:rsidRPr="006972E3" w14:paraId="45D97CAB" w14:textId="77777777" w:rsidTr="00AA5B32">
              <w:tc>
                <w:tcPr>
                  <w:tcW w:w="2112" w:type="dxa"/>
                  <w:shd w:val="clear" w:color="auto" w:fill="FFFFFF" w:themeFill="background1"/>
                </w:tcPr>
                <w:p w14:paraId="6E9E77D5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sz w:val="22"/>
                      <w:szCs w:val="22"/>
                      <w:lang w:eastAsia="it-IT"/>
                    </w:rPr>
                  </w:pPr>
                  <w:r w:rsidRPr="006972E3">
                    <w:rPr>
                      <w:rFonts w:ascii="Arial" w:eastAsia="Calibri" w:hAnsi="Arial" w:cs="Arial"/>
                      <w:sz w:val="22"/>
                      <w:szCs w:val="22"/>
                      <w:lang w:eastAsia="it-IT"/>
                    </w:rPr>
                    <w:t>Data di nascita</w:t>
                  </w:r>
                </w:p>
              </w:tc>
              <w:tc>
                <w:tcPr>
                  <w:tcW w:w="7627" w:type="dxa"/>
                  <w:gridSpan w:val="5"/>
                  <w:shd w:val="clear" w:color="auto" w:fill="auto"/>
                </w:tcPr>
                <w:p w14:paraId="5068217C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b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7C51E9" w:rsidRPr="006972E3" w14:paraId="2ABADB1A" w14:textId="77777777" w:rsidTr="00AA5B32">
              <w:tc>
                <w:tcPr>
                  <w:tcW w:w="2112" w:type="dxa"/>
                  <w:shd w:val="clear" w:color="auto" w:fill="FFFFFF" w:themeFill="background1"/>
                </w:tcPr>
                <w:p w14:paraId="4390982B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sz w:val="22"/>
                      <w:szCs w:val="22"/>
                      <w:lang w:eastAsia="it-IT"/>
                    </w:rPr>
                  </w:pPr>
                  <w:r w:rsidRPr="006972E3">
                    <w:rPr>
                      <w:rFonts w:ascii="Arial" w:eastAsia="Calibri" w:hAnsi="Arial" w:cs="Arial"/>
                      <w:sz w:val="22"/>
                      <w:szCs w:val="22"/>
                      <w:lang w:eastAsia="it-IT"/>
                    </w:rPr>
                    <w:t>Via/piazza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14:paraId="1D2A809E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b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1276" w:type="dxa"/>
                  <w:shd w:val="clear" w:color="auto" w:fill="FFFFFF" w:themeFill="background1"/>
                </w:tcPr>
                <w:p w14:paraId="0294DC75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sz w:val="22"/>
                      <w:szCs w:val="22"/>
                      <w:lang w:eastAsia="it-IT"/>
                    </w:rPr>
                  </w:pPr>
                  <w:r w:rsidRPr="006972E3">
                    <w:rPr>
                      <w:rFonts w:ascii="Arial" w:eastAsia="Calibri" w:hAnsi="Arial" w:cs="Arial"/>
                      <w:sz w:val="22"/>
                      <w:szCs w:val="22"/>
                      <w:lang w:eastAsia="it-IT"/>
                    </w:rPr>
                    <w:t>N. civ.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23DA2AAE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b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669" w:type="dxa"/>
                  <w:shd w:val="clear" w:color="auto" w:fill="FFFFFF" w:themeFill="background1"/>
                </w:tcPr>
                <w:p w14:paraId="03A41535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sz w:val="22"/>
                      <w:szCs w:val="22"/>
                      <w:lang w:eastAsia="it-IT"/>
                    </w:rPr>
                  </w:pPr>
                  <w:r w:rsidRPr="006972E3">
                    <w:rPr>
                      <w:rFonts w:ascii="Arial" w:eastAsia="Calibri" w:hAnsi="Arial" w:cs="Arial"/>
                      <w:sz w:val="22"/>
                      <w:szCs w:val="22"/>
                      <w:lang w:eastAsia="it-IT"/>
                    </w:rPr>
                    <w:t>CAP</w:t>
                  </w:r>
                </w:p>
              </w:tc>
              <w:tc>
                <w:tcPr>
                  <w:tcW w:w="1855" w:type="dxa"/>
                  <w:shd w:val="clear" w:color="auto" w:fill="auto"/>
                </w:tcPr>
                <w:p w14:paraId="48CE3B04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b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7C51E9" w:rsidRPr="006972E3" w14:paraId="5E2F717E" w14:textId="77777777" w:rsidTr="00AA5B32">
              <w:tc>
                <w:tcPr>
                  <w:tcW w:w="2112" w:type="dxa"/>
                  <w:shd w:val="clear" w:color="auto" w:fill="FFFFFF" w:themeFill="background1"/>
                </w:tcPr>
                <w:p w14:paraId="5D743555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sz w:val="22"/>
                      <w:szCs w:val="22"/>
                      <w:lang w:eastAsia="it-IT"/>
                    </w:rPr>
                  </w:pPr>
                  <w:r w:rsidRPr="006972E3">
                    <w:rPr>
                      <w:rFonts w:ascii="Arial" w:eastAsia="Calibri" w:hAnsi="Arial" w:cs="Arial"/>
                      <w:sz w:val="22"/>
                      <w:szCs w:val="22"/>
                      <w:lang w:eastAsia="it-IT"/>
                    </w:rPr>
                    <w:t>Comune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14:paraId="4E2EE342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b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1276" w:type="dxa"/>
                  <w:shd w:val="clear" w:color="auto" w:fill="FFFFFF" w:themeFill="background1"/>
                </w:tcPr>
                <w:p w14:paraId="77D12B99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sz w:val="22"/>
                      <w:szCs w:val="22"/>
                      <w:lang w:eastAsia="it-IT"/>
                    </w:rPr>
                  </w:pPr>
                  <w:r w:rsidRPr="006972E3">
                    <w:rPr>
                      <w:rFonts w:ascii="Arial" w:eastAsia="Calibri" w:hAnsi="Arial" w:cs="Arial"/>
                      <w:sz w:val="22"/>
                      <w:szCs w:val="22"/>
                      <w:lang w:eastAsia="it-IT"/>
                    </w:rPr>
                    <w:t>Provincia</w:t>
                  </w:r>
                </w:p>
              </w:tc>
              <w:tc>
                <w:tcPr>
                  <w:tcW w:w="3658" w:type="dxa"/>
                  <w:gridSpan w:val="3"/>
                  <w:shd w:val="clear" w:color="auto" w:fill="auto"/>
                </w:tcPr>
                <w:p w14:paraId="2E827782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b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7C51E9" w:rsidRPr="006972E3" w14:paraId="56C42EEA" w14:textId="77777777" w:rsidTr="00AA5B32">
              <w:tc>
                <w:tcPr>
                  <w:tcW w:w="2112" w:type="dxa"/>
                  <w:shd w:val="clear" w:color="auto" w:fill="FFFFFF" w:themeFill="background1"/>
                </w:tcPr>
                <w:p w14:paraId="5D21E29C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sz w:val="22"/>
                      <w:szCs w:val="22"/>
                      <w:lang w:eastAsia="it-IT"/>
                    </w:rPr>
                  </w:pPr>
                  <w:r w:rsidRPr="006972E3">
                    <w:rPr>
                      <w:rFonts w:ascii="Arial" w:eastAsia="Calibri" w:hAnsi="Arial" w:cs="Arial"/>
                      <w:sz w:val="22"/>
                      <w:szCs w:val="22"/>
                      <w:lang w:eastAsia="it-IT"/>
                    </w:rPr>
                    <w:t>Tel. fisso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14:paraId="77FF73D4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b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1276" w:type="dxa"/>
                  <w:shd w:val="clear" w:color="auto" w:fill="FFFFFF" w:themeFill="background1"/>
                </w:tcPr>
                <w:p w14:paraId="1E0B8135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sz w:val="22"/>
                      <w:szCs w:val="22"/>
                      <w:lang w:eastAsia="it-IT"/>
                    </w:rPr>
                  </w:pPr>
                  <w:r w:rsidRPr="006972E3">
                    <w:rPr>
                      <w:rFonts w:ascii="Arial" w:eastAsia="Calibri" w:hAnsi="Arial" w:cs="Arial"/>
                      <w:sz w:val="22"/>
                      <w:szCs w:val="22"/>
                      <w:lang w:eastAsia="it-IT"/>
                    </w:rPr>
                    <w:t>Cell.</w:t>
                  </w:r>
                </w:p>
              </w:tc>
              <w:tc>
                <w:tcPr>
                  <w:tcW w:w="3658" w:type="dxa"/>
                  <w:gridSpan w:val="3"/>
                  <w:shd w:val="clear" w:color="auto" w:fill="auto"/>
                </w:tcPr>
                <w:p w14:paraId="3A688507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b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7C51E9" w:rsidRPr="006972E3" w14:paraId="1C5D799B" w14:textId="77777777" w:rsidTr="00AA5B32">
              <w:tc>
                <w:tcPr>
                  <w:tcW w:w="2112" w:type="dxa"/>
                  <w:shd w:val="clear" w:color="auto" w:fill="FFFFFF" w:themeFill="background1"/>
                </w:tcPr>
                <w:p w14:paraId="3F48AAE3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sz w:val="22"/>
                      <w:szCs w:val="22"/>
                      <w:lang w:eastAsia="it-IT"/>
                    </w:rPr>
                  </w:pPr>
                  <w:r w:rsidRPr="006972E3">
                    <w:rPr>
                      <w:rFonts w:ascii="Arial" w:eastAsia="Calibri" w:hAnsi="Arial" w:cs="Arial"/>
                      <w:sz w:val="22"/>
                      <w:szCs w:val="22"/>
                      <w:lang w:eastAsia="it-IT"/>
                    </w:rPr>
                    <w:t>e-mail</w:t>
                  </w:r>
                </w:p>
              </w:tc>
              <w:tc>
                <w:tcPr>
                  <w:tcW w:w="7627" w:type="dxa"/>
                  <w:gridSpan w:val="5"/>
                  <w:shd w:val="clear" w:color="auto" w:fill="auto"/>
                </w:tcPr>
                <w:p w14:paraId="61D0A52C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b/>
                      <w:sz w:val="22"/>
                      <w:szCs w:val="22"/>
                      <w:lang w:eastAsia="it-IT"/>
                    </w:rPr>
                  </w:pPr>
                </w:p>
              </w:tc>
            </w:tr>
          </w:tbl>
          <w:p w14:paraId="490EE302" w14:textId="77777777" w:rsidR="007C51E9" w:rsidRPr="006972E3" w:rsidRDefault="007C51E9" w:rsidP="007C51E9">
            <w:pPr>
              <w:suppressAutoHyphens w:val="0"/>
              <w:spacing w:before="0" w:after="0" w:line="0" w:lineRule="atLeast"/>
              <w:ind w:left="20"/>
              <w:jc w:val="left"/>
              <w:rPr>
                <w:rFonts w:ascii="Arial" w:eastAsia="Calibri" w:hAnsi="Arial" w:cs="Arial"/>
                <w:b/>
                <w:sz w:val="22"/>
                <w:szCs w:val="22"/>
                <w:lang w:eastAsia="it-IT"/>
              </w:rPr>
            </w:pPr>
          </w:p>
          <w:tbl>
            <w:tblPr>
              <w:tblW w:w="0" w:type="auto"/>
              <w:tblInd w:w="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071"/>
              <w:gridCol w:w="3685"/>
            </w:tblGrid>
            <w:tr w:rsidR="007C51E9" w:rsidRPr="006972E3" w14:paraId="4634A222" w14:textId="77777777" w:rsidTr="00AA5B32">
              <w:tc>
                <w:tcPr>
                  <w:tcW w:w="6071" w:type="dxa"/>
                  <w:shd w:val="clear" w:color="auto" w:fill="FFFFFF" w:themeFill="background1"/>
                  <w:vAlign w:val="center"/>
                </w:tcPr>
                <w:p w14:paraId="5B27AA4D" w14:textId="77777777" w:rsidR="007C51E9" w:rsidRPr="004275DD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b/>
                      <w:bCs/>
                      <w:sz w:val="22"/>
                      <w:szCs w:val="22"/>
                      <w:lang w:eastAsia="it-IT"/>
                    </w:rPr>
                  </w:pPr>
                  <w:r w:rsidRPr="004275DD">
                    <w:rPr>
                      <w:rFonts w:ascii="Arial" w:eastAsia="Calibri" w:hAnsi="Arial" w:cs="Arial"/>
                      <w:b/>
                      <w:bCs/>
                      <w:sz w:val="22"/>
                      <w:szCs w:val="22"/>
                      <w:lang w:eastAsia="it-IT"/>
                    </w:rPr>
                    <w:t>Denominazione delle imprese aderenti</w:t>
                  </w:r>
                </w:p>
              </w:tc>
              <w:tc>
                <w:tcPr>
                  <w:tcW w:w="3685" w:type="dxa"/>
                  <w:shd w:val="clear" w:color="auto" w:fill="FFFFFF" w:themeFill="background1"/>
                  <w:vAlign w:val="center"/>
                </w:tcPr>
                <w:p w14:paraId="1BBD3F5D" w14:textId="77777777" w:rsidR="007C51E9" w:rsidRPr="004275DD" w:rsidRDefault="007C51E9" w:rsidP="007C51E9">
                  <w:pPr>
                    <w:suppressAutoHyphens w:val="0"/>
                    <w:spacing w:before="0" w:after="0" w:line="0" w:lineRule="atLeast"/>
                    <w:jc w:val="center"/>
                    <w:rPr>
                      <w:rFonts w:ascii="Arial" w:eastAsia="Calibri" w:hAnsi="Arial" w:cs="Arial"/>
                      <w:b/>
                      <w:bCs/>
                      <w:sz w:val="22"/>
                      <w:szCs w:val="22"/>
                      <w:lang w:eastAsia="it-IT"/>
                    </w:rPr>
                  </w:pPr>
                  <w:r w:rsidRPr="004275DD">
                    <w:rPr>
                      <w:rFonts w:ascii="Arial" w:eastAsia="Calibri" w:hAnsi="Arial" w:cs="Arial"/>
                      <w:b/>
                      <w:bCs/>
                      <w:sz w:val="22"/>
                      <w:szCs w:val="22"/>
                      <w:lang w:eastAsia="it-IT"/>
                    </w:rPr>
                    <w:t>Capofila/mandante</w:t>
                  </w:r>
                </w:p>
              </w:tc>
            </w:tr>
            <w:tr w:rsidR="007C51E9" w:rsidRPr="006972E3" w14:paraId="5635BE69" w14:textId="77777777" w:rsidTr="00AA5B32">
              <w:tc>
                <w:tcPr>
                  <w:tcW w:w="6071" w:type="dxa"/>
                  <w:shd w:val="clear" w:color="auto" w:fill="auto"/>
                </w:tcPr>
                <w:p w14:paraId="6C3CD9E6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b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685" w:type="dxa"/>
                  <w:shd w:val="clear" w:color="auto" w:fill="auto"/>
                </w:tcPr>
                <w:p w14:paraId="75804DCE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center"/>
                    <w:rPr>
                      <w:rFonts w:ascii="Arial" w:eastAsia="Calibri" w:hAnsi="Arial" w:cs="Arial"/>
                      <w:bCs/>
                      <w:sz w:val="22"/>
                      <w:szCs w:val="22"/>
                      <w:lang w:eastAsia="it-IT"/>
                    </w:rPr>
                  </w:pPr>
                  <w:r w:rsidRPr="006972E3">
                    <w:rPr>
                      <w:rFonts w:ascii="Arial" w:eastAsia="Calibri" w:hAnsi="Arial" w:cs="Arial"/>
                      <w:bCs/>
                      <w:sz w:val="22"/>
                      <w:szCs w:val="22"/>
                      <w:lang w:eastAsia="it-IT"/>
                    </w:rPr>
                    <w:t>capofila</w:t>
                  </w:r>
                </w:p>
              </w:tc>
            </w:tr>
            <w:tr w:rsidR="007C51E9" w:rsidRPr="006972E3" w14:paraId="24938858" w14:textId="77777777" w:rsidTr="00AA5B32">
              <w:tc>
                <w:tcPr>
                  <w:tcW w:w="6071" w:type="dxa"/>
                  <w:shd w:val="clear" w:color="auto" w:fill="auto"/>
                </w:tcPr>
                <w:p w14:paraId="66D6B59B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b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685" w:type="dxa"/>
                  <w:shd w:val="clear" w:color="auto" w:fill="auto"/>
                </w:tcPr>
                <w:p w14:paraId="5601F7FD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center"/>
                    <w:rPr>
                      <w:rFonts w:ascii="Arial" w:eastAsia="Calibri" w:hAnsi="Arial" w:cs="Arial"/>
                      <w:bCs/>
                      <w:sz w:val="22"/>
                      <w:szCs w:val="22"/>
                      <w:lang w:eastAsia="it-IT"/>
                    </w:rPr>
                  </w:pPr>
                  <w:r w:rsidRPr="006972E3">
                    <w:rPr>
                      <w:rFonts w:ascii="Arial" w:eastAsia="Calibri" w:hAnsi="Arial" w:cs="Arial"/>
                      <w:bCs/>
                      <w:sz w:val="22"/>
                      <w:szCs w:val="22"/>
                      <w:lang w:eastAsia="it-IT"/>
                    </w:rPr>
                    <w:t>mandante</w:t>
                  </w:r>
                </w:p>
              </w:tc>
            </w:tr>
            <w:tr w:rsidR="007C51E9" w:rsidRPr="006972E3" w14:paraId="667CCF4D" w14:textId="77777777" w:rsidTr="00AA5B32">
              <w:tc>
                <w:tcPr>
                  <w:tcW w:w="6071" w:type="dxa"/>
                  <w:shd w:val="clear" w:color="auto" w:fill="auto"/>
                </w:tcPr>
                <w:p w14:paraId="4AE24CDE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left"/>
                    <w:rPr>
                      <w:rFonts w:ascii="Arial" w:eastAsia="Calibri" w:hAnsi="Arial" w:cs="Arial"/>
                      <w:b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685" w:type="dxa"/>
                  <w:shd w:val="clear" w:color="auto" w:fill="auto"/>
                </w:tcPr>
                <w:p w14:paraId="66ABC3A0" w14:textId="77777777" w:rsidR="007C51E9" w:rsidRPr="006972E3" w:rsidRDefault="007C51E9" w:rsidP="007C51E9">
                  <w:pPr>
                    <w:suppressAutoHyphens w:val="0"/>
                    <w:spacing w:before="0" w:after="0" w:line="0" w:lineRule="atLeast"/>
                    <w:jc w:val="center"/>
                    <w:rPr>
                      <w:rFonts w:ascii="Arial" w:eastAsia="Calibri" w:hAnsi="Arial" w:cs="Arial"/>
                      <w:bCs/>
                      <w:sz w:val="22"/>
                      <w:szCs w:val="22"/>
                      <w:lang w:eastAsia="it-IT"/>
                    </w:rPr>
                  </w:pPr>
                  <w:r w:rsidRPr="006972E3">
                    <w:rPr>
                      <w:rFonts w:ascii="Arial" w:eastAsia="Calibri" w:hAnsi="Arial" w:cs="Arial"/>
                      <w:bCs/>
                      <w:sz w:val="22"/>
                      <w:szCs w:val="22"/>
                      <w:lang w:eastAsia="it-IT"/>
                    </w:rPr>
                    <w:t>mandante</w:t>
                  </w:r>
                </w:p>
              </w:tc>
            </w:tr>
          </w:tbl>
          <w:p w14:paraId="5D29B8AE" w14:textId="77777777" w:rsidR="007C51E9" w:rsidRPr="006972E3" w:rsidRDefault="007C51E9" w:rsidP="007C51E9">
            <w:pPr>
              <w:suppressAutoHyphens w:val="0"/>
              <w:spacing w:before="0" w:after="0" w:line="0" w:lineRule="atLeast"/>
              <w:ind w:left="20"/>
              <w:jc w:val="left"/>
              <w:rPr>
                <w:rFonts w:ascii="Arial" w:eastAsia="Calibri" w:hAnsi="Arial" w:cs="Arial"/>
                <w:b/>
                <w:sz w:val="22"/>
                <w:szCs w:val="22"/>
                <w:lang w:eastAsia="it-IT"/>
              </w:rPr>
            </w:pPr>
          </w:p>
          <w:tbl>
            <w:tblPr>
              <w:tblW w:w="978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00" w:firstRow="0" w:lastRow="0" w:firstColumn="0" w:lastColumn="0" w:noHBand="0" w:noVBand="0"/>
            </w:tblPr>
            <w:tblGrid>
              <w:gridCol w:w="3261"/>
              <w:gridCol w:w="6520"/>
            </w:tblGrid>
            <w:tr w:rsidR="007C51E9" w:rsidRPr="006972E3" w14:paraId="7A1F085F" w14:textId="77777777" w:rsidTr="00AA5B32">
              <w:trPr>
                <w:trHeight w:val="1240"/>
              </w:trPr>
              <w:tc>
                <w:tcPr>
                  <w:tcW w:w="3261" w:type="dxa"/>
                  <w:shd w:val="clear" w:color="auto" w:fill="FFFFFF" w:themeFill="background1"/>
                  <w:vAlign w:val="center"/>
                </w:tcPr>
                <w:p w14:paraId="249EC0C8" w14:textId="77777777" w:rsidR="007C51E9" w:rsidRPr="006972E3" w:rsidRDefault="007C51E9" w:rsidP="007C51E9">
                  <w:pPr>
                    <w:spacing w:before="0" w:after="0"/>
                    <w:rPr>
                      <w:rFonts w:ascii="Arial" w:hAnsi="Arial" w:cs="Arial"/>
                      <w:iCs/>
                      <w:sz w:val="22"/>
                      <w:szCs w:val="22"/>
                    </w:rPr>
                  </w:pPr>
                  <w:r w:rsidRPr="006972E3">
                    <w:rPr>
                      <w:rFonts w:ascii="Arial" w:hAnsi="Arial" w:cs="Arial"/>
                      <w:iCs/>
                      <w:sz w:val="22"/>
                      <w:szCs w:val="22"/>
                    </w:rPr>
                    <w:t>Referente del Progetto per il RTI/aggregazione</w:t>
                  </w:r>
                </w:p>
              </w:tc>
              <w:tc>
                <w:tcPr>
                  <w:tcW w:w="6520" w:type="dxa"/>
                  <w:vAlign w:val="center"/>
                </w:tcPr>
                <w:p w14:paraId="79567CC3" w14:textId="77777777" w:rsidR="007C51E9" w:rsidRPr="006972E3" w:rsidRDefault="007C51E9" w:rsidP="007C51E9">
                  <w:pPr>
                    <w:spacing w:before="0" w:after="0"/>
                    <w:rPr>
                      <w:rFonts w:ascii="Arial" w:hAnsi="Arial" w:cs="Arial"/>
                      <w:iCs/>
                      <w:sz w:val="22"/>
                      <w:szCs w:val="22"/>
                    </w:rPr>
                  </w:pPr>
                  <w:r w:rsidRPr="006972E3">
                    <w:rPr>
                      <w:rFonts w:ascii="Arial" w:hAnsi="Arial" w:cs="Arial"/>
                      <w:iCs/>
                      <w:sz w:val="22"/>
                      <w:szCs w:val="22"/>
                    </w:rPr>
                    <w:t>Nominativo: …………………………………………………………</w:t>
                  </w:r>
                </w:p>
                <w:p w14:paraId="05FD4951" w14:textId="77777777" w:rsidR="007C51E9" w:rsidRPr="006972E3" w:rsidRDefault="007C51E9" w:rsidP="007C51E9">
                  <w:pPr>
                    <w:spacing w:before="0" w:after="0"/>
                    <w:rPr>
                      <w:rFonts w:ascii="Arial" w:hAnsi="Arial" w:cs="Arial"/>
                      <w:iCs/>
                      <w:sz w:val="22"/>
                      <w:szCs w:val="22"/>
                    </w:rPr>
                  </w:pPr>
                  <w:proofErr w:type="gramStart"/>
                  <w:r w:rsidRPr="006972E3">
                    <w:rPr>
                      <w:rFonts w:ascii="Arial" w:hAnsi="Arial" w:cs="Arial"/>
                      <w:iCs/>
                      <w:sz w:val="22"/>
                      <w:szCs w:val="22"/>
                    </w:rPr>
                    <w:t>e-mail:…</w:t>
                  </w:r>
                  <w:proofErr w:type="gramEnd"/>
                  <w:r w:rsidRPr="006972E3">
                    <w:rPr>
                      <w:rFonts w:ascii="Arial" w:hAnsi="Arial" w:cs="Arial"/>
                      <w:iCs/>
                      <w:sz w:val="22"/>
                      <w:szCs w:val="22"/>
                    </w:rPr>
                    <w:t>……..…………..…………………………………………</w:t>
                  </w:r>
                </w:p>
                <w:p w14:paraId="60F2614B" w14:textId="77777777" w:rsidR="007C51E9" w:rsidRPr="006972E3" w:rsidRDefault="007C51E9" w:rsidP="007C51E9">
                  <w:pPr>
                    <w:spacing w:before="0" w:after="0"/>
                    <w:rPr>
                      <w:rFonts w:ascii="Arial" w:hAnsi="Arial" w:cs="Arial"/>
                      <w:iCs/>
                      <w:sz w:val="22"/>
                      <w:szCs w:val="22"/>
                    </w:rPr>
                  </w:pPr>
                  <w:proofErr w:type="gramStart"/>
                  <w:r w:rsidRPr="006972E3">
                    <w:rPr>
                      <w:rFonts w:ascii="Arial" w:hAnsi="Arial" w:cs="Arial"/>
                      <w:iCs/>
                      <w:sz w:val="22"/>
                      <w:szCs w:val="22"/>
                    </w:rPr>
                    <w:t>Tel:…</w:t>
                  </w:r>
                  <w:proofErr w:type="gramEnd"/>
                  <w:r w:rsidRPr="006972E3">
                    <w:rPr>
                      <w:rFonts w:ascii="Arial" w:hAnsi="Arial" w:cs="Arial"/>
                      <w:iCs/>
                      <w:sz w:val="22"/>
                      <w:szCs w:val="22"/>
                    </w:rPr>
                    <w:t>............................................................……………………..</w:t>
                  </w:r>
                </w:p>
                <w:p w14:paraId="4D8B7547" w14:textId="77777777" w:rsidR="007C51E9" w:rsidRPr="006972E3" w:rsidRDefault="007C51E9" w:rsidP="007C51E9">
                  <w:pPr>
                    <w:spacing w:before="0" w:after="0"/>
                    <w:rPr>
                      <w:rFonts w:ascii="Arial" w:hAnsi="Arial" w:cs="Arial"/>
                      <w:iCs/>
                      <w:sz w:val="22"/>
                      <w:szCs w:val="22"/>
                    </w:rPr>
                  </w:pPr>
                  <w:r w:rsidRPr="006972E3">
                    <w:rPr>
                      <w:rFonts w:ascii="Arial" w:hAnsi="Arial" w:cs="Arial"/>
                      <w:iCs/>
                      <w:sz w:val="22"/>
                      <w:szCs w:val="22"/>
                    </w:rPr>
                    <w:t>Cell. ………………………………………………………………</w:t>
                  </w:r>
                </w:p>
              </w:tc>
            </w:tr>
          </w:tbl>
          <w:p w14:paraId="13910DB7" w14:textId="77777777" w:rsidR="007C51E9" w:rsidRPr="006972E3" w:rsidRDefault="007C51E9" w:rsidP="007C51E9">
            <w:pPr>
              <w:suppressAutoHyphens w:val="0"/>
              <w:spacing w:before="0" w:after="0" w:line="240" w:lineRule="auto"/>
              <w:jc w:val="left"/>
              <w:rPr>
                <w:rFonts w:ascii="Arial" w:eastAsia="MS Gothic" w:hAnsi="Arial" w:cs="Arial"/>
                <w:b/>
                <w:bCs/>
                <w:color w:val="2F5496"/>
                <w:sz w:val="22"/>
                <w:szCs w:val="22"/>
                <w:highlight w:val="yellow"/>
                <w:lang w:val="x-none"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br w:type="page"/>
            </w:r>
          </w:p>
          <w:p w14:paraId="706B0497" w14:textId="0015E167" w:rsidR="007C51E9" w:rsidRPr="007C51E9" w:rsidRDefault="007C51E9" w:rsidP="007C51E9"/>
        </w:tc>
      </w:tr>
    </w:tbl>
    <w:p w14:paraId="2B0C84F9" w14:textId="77777777" w:rsidR="007C51E9" w:rsidRDefault="007C51E9" w:rsidP="004275DD">
      <w:pPr>
        <w:pStyle w:val="Titolo2"/>
        <w:spacing w:before="240" w:after="0"/>
        <w:jc w:val="left"/>
        <w:rPr>
          <w:rFonts w:ascii="Arial" w:eastAsia="Times New Roman" w:hAnsi="Arial" w:cs="Arial"/>
          <w:color w:val="auto"/>
          <w:sz w:val="24"/>
          <w:szCs w:val="24"/>
          <w:lang w:val="it-IT"/>
        </w:rPr>
      </w:pPr>
    </w:p>
    <w:p w14:paraId="7148C425" w14:textId="77777777" w:rsidR="007C51E9" w:rsidRDefault="007C51E9" w:rsidP="004275DD">
      <w:pPr>
        <w:pStyle w:val="Titolo2"/>
        <w:spacing w:before="240" w:after="0"/>
        <w:jc w:val="left"/>
        <w:rPr>
          <w:rFonts w:ascii="Arial" w:eastAsia="Times New Roman" w:hAnsi="Arial" w:cs="Arial"/>
          <w:color w:val="auto"/>
          <w:sz w:val="24"/>
          <w:szCs w:val="24"/>
          <w:lang w:val="it-IT"/>
        </w:rPr>
      </w:pPr>
    </w:p>
    <w:p w14:paraId="17F83317" w14:textId="3EC7D9DB" w:rsidR="007C51E9" w:rsidRDefault="007C51E9" w:rsidP="004275DD">
      <w:pPr>
        <w:pStyle w:val="Titolo2"/>
        <w:spacing w:before="240" w:after="0"/>
        <w:jc w:val="left"/>
        <w:rPr>
          <w:rFonts w:ascii="Arial" w:eastAsia="Times New Roman" w:hAnsi="Arial" w:cs="Arial"/>
          <w:color w:val="auto"/>
          <w:sz w:val="24"/>
          <w:szCs w:val="24"/>
          <w:lang w:val="it-IT"/>
        </w:rPr>
      </w:pPr>
    </w:p>
    <w:p w14:paraId="13FD7F20" w14:textId="77777777" w:rsidR="007C51E9" w:rsidRPr="007C51E9" w:rsidRDefault="007C51E9" w:rsidP="007C51E9"/>
    <w:p w14:paraId="58744477" w14:textId="56EA80A7" w:rsidR="000673CE" w:rsidRPr="004275DD" w:rsidRDefault="000673CE" w:rsidP="00CB314F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auto"/>
          <w:sz w:val="24"/>
          <w:szCs w:val="24"/>
          <w:vertAlign w:val="superscript"/>
        </w:rPr>
      </w:pPr>
      <w:bookmarkStart w:id="8" w:name="_Toc1809426"/>
      <w:bookmarkEnd w:id="7"/>
      <w:r w:rsidRPr="006972E3">
        <w:rPr>
          <w:rFonts w:ascii="Arial" w:hAnsi="Arial" w:cs="Arial"/>
          <w:color w:val="auto"/>
          <w:sz w:val="24"/>
          <w:szCs w:val="24"/>
        </w:rPr>
        <w:lastRenderedPageBreak/>
        <w:t>P</w:t>
      </w:r>
      <w:r w:rsidR="00CB314F" w:rsidRPr="006972E3">
        <w:rPr>
          <w:rFonts w:ascii="Arial" w:hAnsi="Arial" w:cs="Arial"/>
          <w:color w:val="auto"/>
          <w:sz w:val="24"/>
          <w:szCs w:val="24"/>
        </w:rPr>
        <w:t>re</w:t>
      </w:r>
      <w:r w:rsidRPr="006972E3">
        <w:rPr>
          <w:rFonts w:ascii="Arial" w:hAnsi="Arial" w:cs="Arial"/>
          <w:color w:val="auto"/>
          <w:sz w:val="24"/>
          <w:szCs w:val="24"/>
        </w:rPr>
        <w:t>sentazione d</w:t>
      </w:r>
      <w:r w:rsidR="008F629D" w:rsidRPr="006972E3">
        <w:rPr>
          <w:rFonts w:ascii="Arial" w:hAnsi="Arial" w:cs="Arial"/>
          <w:color w:val="auto"/>
          <w:sz w:val="24"/>
          <w:szCs w:val="24"/>
        </w:rPr>
        <w:t>i ciascuna impresa</w:t>
      </w:r>
      <w:r w:rsidRPr="006972E3">
        <w:rPr>
          <w:rFonts w:ascii="Arial" w:hAnsi="Arial" w:cs="Arial"/>
          <w:color w:val="auto"/>
          <w:sz w:val="24"/>
          <w:szCs w:val="24"/>
        </w:rPr>
        <w:t xml:space="preserve"> proponent</w:t>
      </w:r>
      <w:r w:rsidR="008F629D" w:rsidRPr="006972E3">
        <w:rPr>
          <w:rFonts w:ascii="Arial" w:hAnsi="Arial" w:cs="Arial"/>
          <w:color w:val="auto"/>
          <w:sz w:val="24"/>
          <w:szCs w:val="24"/>
        </w:rPr>
        <w:t>e</w:t>
      </w:r>
      <w:r w:rsidRPr="004275DD">
        <w:rPr>
          <w:rFonts w:ascii="Arial" w:hAnsi="Arial" w:cs="Arial"/>
          <w:color w:val="auto"/>
          <w:sz w:val="24"/>
          <w:szCs w:val="24"/>
          <w:vertAlign w:val="superscript"/>
        </w:rPr>
        <w:footnoteReference w:id="1"/>
      </w:r>
      <w:bookmarkEnd w:id="6"/>
      <w:bookmarkEnd w:id="8"/>
    </w:p>
    <w:p w14:paraId="0B910A32" w14:textId="77777777" w:rsidR="00CB314F" w:rsidRPr="006972E3" w:rsidRDefault="00CB314F" w:rsidP="00C816F8">
      <w:pPr>
        <w:suppressAutoHyphens w:val="0"/>
        <w:spacing w:before="0" w:after="0" w:line="0" w:lineRule="atLeast"/>
        <w:jc w:val="left"/>
        <w:rPr>
          <w:rFonts w:ascii="Arial" w:eastAsia="Calibri" w:hAnsi="Arial" w:cs="Arial"/>
          <w:b/>
          <w:bCs/>
          <w:sz w:val="22"/>
          <w:szCs w:val="22"/>
          <w:lang w:eastAsia="it-IT"/>
        </w:rPr>
      </w:pPr>
    </w:p>
    <w:p w14:paraId="10D8BE29" w14:textId="4AB48CF9" w:rsidR="00C816F8" w:rsidRPr="006972E3" w:rsidRDefault="00C816F8" w:rsidP="00C816F8">
      <w:pPr>
        <w:suppressAutoHyphens w:val="0"/>
        <w:spacing w:before="0" w:after="0" w:line="0" w:lineRule="atLeast"/>
        <w:jc w:val="left"/>
        <w:rPr>
          <w:rFonts w:ascii="Arial" w:eastAsia="Calibri" w:hAnsi="Arial" w:cs="Arial"/>
          <w:b/>
          <w:bCs/>
          <w:sz w:val="22"/>
          <w:szCs w:val="22"/>
          <w:lang w:eastAsia="it-IT"/>
        </w:rPr>
      </w:pPr>
      <w:r w:rsidRPr="006972E3">
        <w:rPr>
          <w:rFonts w:ascii="Arial" w:eastAsia="Calibri" w:hAnsi="Arial" w:cs="Arial"/>
          <w:b/>
          <w:bCs/>
          <w:sz w:val="22"/>
          <w:szCs w:val="22"/>
          <w:lang w:eastAsia="it-IT"/>
        </w:rPr>
        <w:t>D</w:t>
      </w:r>
      <w:r w:rsidR="00CB314F" w:rsidRPr="006972E3">
        <w:rPr>
          <w:rFonts w:ascii="Arial" w:eastAsia="Calibri" w:hAnsi="Arial" w:cs="Arial"/>
          <w:b/>
          <w:bCs/>
          <w:sz w:val="22"/>
          <w:szCs w:val="22"/>
          <w:lang w:eastAsia="it-IT"/>
        </w:rPr>
        <w:t>escrizione dell’impresa proponente</w:t>
      </w:r>
    </w:p>
    <w:p w14:paraId="0AF2901C" w14:textId="168F41B7" w:rsidR="00C816F8" w:rsidRPr="006972E3" w:rsidRDefault="00C816F8" w:rsidP="008F1157">
      <w:pPr>
        <w:suppressAutoHyphens w:val="0"/>
        <w:spacing w:before="0" w:after="0" w:line="0" w:lineRule="atLeast"/>
        <w:rPr>
          <w:rFonts w:ascii="Arial" w:eastAsia="Calibri" w:hAnsi="Arial" w:cs="Arial"/>
          <w:sz w:val="22"/>
          <w:szCs w:val="22"/>
          <w:lang w:eastAsia="it-IT"/>
        </w:rPr>
      </w:pPr>
      <w:r w:rsidRPr="006972E3">
        <w:rPr>
          <w:rFonts w:ascii="Arial" w:eastAsia="Calibri" w:hAnsi="Arial" w:cs="Arial"/>
          <w:sz w:val="22"/>
          <w:szCs w:val="22"/>
          <w:lang w:eastAsia="it-IT"/>
        </w:rPr>
        <w:t>Descrivere sinteticamente le fasi salienti (es. nascita, sviluppo, trasformazione, riorganizzazione, ecc.) del ciclo di vita dell’attività imprenditoriale/professionale.</w:t>
      </w:r>
    </w:p>
    <w:p w14:paraId="39303F20" w14:textId="5D9BA213" w:rsidR="00C816F8" w:rsidRPr="006972E3" w:rsidRDefault="00C816F8" w:rsidP="008F1157">
      <w:pPr>
        <w:rPr>
          <w:rFonts w:ascii="Arial" w:hAnsi="Arial" w:cs="Arial"/>
          <w:sz w:val="22"/>
          <w:szCs w:val="22"/>
          <w:lang w:eastAsia="it-IT"/>
        </w:rPr>
      </w:pPr>
      <w:r w:rsidRPr="006972E3">
        <w:rPr>
          <w:rFonts w:ascii="Arial" w:hAnsi="Arial" w:cs="Arial"/>
          <w:sz w:val="22"/>
          <w:szCs w:val="22"/>
          <w:lang w:eastAsia="it-I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F1157" w:rsidRPr="006972E3">
        <w:rPr>
          <w:rFonts w:ascii="Arial" w:hAnsi="Arial" w:cs="Arial"/>
          <w:sz w:val="22"/>
          <w:szCs w:val="22"/>
          <w:lang w:eastAsia="it-IT"/>
        </w:rPr>
        <w:t>…..</w:t>
      </w:r>
      <w:r w:rsidRPr="006972E3">
        <w:rPr>
          <w:rFonts w:ascii="Arial" w:hAnsi="Arial" w:cs="Arial"/>
          <w:sz w:val="22"/>
          <w:szCs w:val="22"/>
          <w:lang w:eastAsia="it-IT"/>
        </w:rPr>
        <w:t>….</w:t>
      </w:r>
    </w:p>
    <w:p w14:paraId="0AC8E2E7" w14:textId="77777777" w:rsidR="000673CE" w:rsidRPr="006972E3" w:rsidRDefault="000673CE" w:rsidP="008F1157">
      <w:pPr>
        <w:suppressAutoHyphens w:val="0"/>
        <w:spacing w:before="0" w:after="0" w:line="200" w:lineRule="exact"/>
        <w:rPr>
          <w:rFonts w:ascii="Arial" w:hAnsi="Arial" w:cs="Arial"/>
          <w:sz w:val="22"/>
          <w:szCs w:val="22"/>
          <w:lang w:eastAsia="it-IT"/>
        </w:rPr>
      </w:pPr>
    </w:p>
    <w:p w14:paraId="75654FD5" w14:textId="77777777" w:rsidR="00CB314F" w:rsidRPr="006972E3" w:rsidRDefault="00C816F8" w:rsidP="008F1157">
      <w:pPr>
        <w:suppressAutoHyphens w:val="0"/>
        <w:spacing w:before="0" w:after="0" w:line="0" w:lineRule="atLeast"/>
        <w:rPr>
          <w:rFonts w:ascii="Arial" w:eastAsia="Calibri" w:hAnsi="Arial" w:cs="Arial"/>
          <w:b/>
          <w:bCs/>
          <w:sz w:val="22"/>
          <w:szCs w:val="22"/>
          <w:lang w:eastAsia="it-IT"/>
        </w:rPr>
      </w:pPr>
      <w:bookmarkStart w:id="9" w:name="page161"/>
      <w:bookmarkEnd w:id="9"/>
      <w:r w:rsidRPr="006972E3">
        <w:rPr>
          <w:rFonts w:ascii="Arial" w:eastAsia="Calibri" w:hAnsi="Arial" w:cs="Arial"/>
          <w:b/>
          <w:bCs/>
          <w:sz w:val="22"/>
          <w:szCs w:val="22"/>
          <w:lang w:eastAsia="it-IT"/>
        </w:rPr>
        <w:t>S</w:t>
      </w:r>
      <w:r w:rsidR="00CB314F" w:rsidRPr="006972E3">
        <w:rPr>
          <w:rFonts w:ascii="Arial" w:eastAsia="Calibri" w:hAnsi="Arial" w:cs="Arial"/>
          <w:b/>
          <w:bCs/>
          <w:sz w:val="22"/>
          <w:szCs w:val="22"/>
          <w:lang w:eastAsia="it-IT"/>
        </w:rPr>
        <w:t>truttura organizzativa e competenze tecnico/scientifiche</w:t>
      </w:r>
    </w:p>
    <w:p w14:paraId="5A25673D" w14:textId="30D8C92B" w:rsidR="00493DBD" w:rsidRPr="006972E3" w:rsidRDefault="00C816F8" w:rsidP="008F1157">
      <w:pPr>
        <w:suppressAutoHyphens w:val="0"/>
        <w:spacing w:before="0" w:after="0" w:line="0" w:lineRule="atLeast"/>
        <w:rPr>
          <w:rFonts w:ascii="Arial" w:eastAsia="Calibri" w:hAnsi="Arial" w:cs="Arial"/>
          <w:sz w:val="22"/>
          <w:szCs w:val="22"/>
          <w:lang w:eastAsia="it-IT"/>
        </w:rPr>
      </w:pPr>
      <w:r w:rsidRPr="006972E3">
        <w:rPr>
          <w:rFonts w:ascii="Arial" w:eastAsia="Calibri" w:hAnsi="Arial" w:cs="Arial"/>
          <w:sz w:val="22"/>
          <w:szCs w:val="22"/>
          <w:lang w:eastAsia="it-IT"/>
        </w:rPr>
        <w:t>Illustrare la struttura organizzativa dell’impresa nonché le esperienze e le competenze delle risorse umane presenti nell’impresa che si intend</w:t>
      </w:r>
      <w:r w:rsidR="00AA5B32">
        <w:rPr>
          <w:rFonts w:ascii="Arial" w:eastAsia="Calibri" w:hAnsi="Arial" w:cs="Arial"/>
          <w:sz w:val="22"/>
          <w:szCs w:val="22"/>
          <w:lang w:eastAsia="it-IT"/>
        </w:rPr>
        <w:t>ono</w:t>
      </w:r>
      <w:r w:rsidRPr="006972E3">
        <w:rPr>
          <w:rFonts w:ascii="Arial" w:eastAsia="Calibri" w:hAnsi="Arial" w:cs="Arial"/>
          <w:sz w:val="22"/>
          <w:szCs w:val="22"/>
          <w:lang w:eastAsia="it-IT"/>
        </w:rPr>
        <w:t xml:space="preserve"> coinvolgere nel progetto. </w:t>
      </w:r>
    </w:p>
    <w:p w14:paraId="5E6BE6A0" w14:textId="30A58D2B" w:rsidR="008F1157" w:rsidRPr="006972E3" w:rsidRDefault="00C816F8" w:rsidP="008F1157">
      <w:pPr>
        <w:suppressAutoHyphens w:val="0"/>
        <w:spacing w:before="0" w:after="0" w:line="0" w:lineRule="atLeast"/>
        <w:rPr>
          <w:rFonts w:ascii="Arial" w:eastAsia="Calibri" w:hAnsi="Arial" w:cs="Arial"/>
          <w:sz w:val="22"/>
          <w:szCs w:val="22"/>
          <w:lang w:eastAsia="it-IT"/>
        </w:rPr>
      </w:pPr>
      <w:r w:rsidRPr="006972E3">
        <w:rPr>
          <w:rFonts w:ascii="Arial" w:eastAsia="Calibri" w:hAnsi="Arial" w:cs="Arial"/>
          <w:sz w:val="22"/>
          <w:szCs w:val="22"/>
          <w:lang w:eastAsia="it-IT"/>
        </w:rPr>
        <w:t xml:space="preserve">Fornire in particolare una descrizione di eventuali laboratori di ricerca presenti presso la sede operativa oggetto del programma di innovazione e/o fornire informazioni su eventuali collaborazioni già in essere con organizzazioni esterne di ricerca. </w:t>
      </w:r>
    </w:p>
    <w:p w14:paraId="5D78E87C" w14:textId="36068BE5" w:rsidR="00C816F8" w:rsidRPr="006972E3" w:rsidRDefault="00C816F8" w:rsidP="008F1157">
      <w:pPr>
        <w:suppressAutoHyphens w:val="0"/>
        <w:spacing w:before="0" w:after="0" w:line="0" w:lineRule="atLeast"/>
        <w:rPr>
          <w:rFonts w:ascii="Arial" w:eastAsia="Calibri" w:hAnsi="Arial" w:cs="Arial"/>
          <w:sz w:val="22"/>
          <w:szCs w:val="22"/>
          <w:lang w:eastAsia="it-IT"/>
        </w:rPr>
      </w:pPr>
      <w:r w:rsidRPr="006972E3">
        <w:rPr>
          <w:rFonts w:ascii="Arial" w:eastAsia="Calibri" w:hAnsi="Arial" w:cs="Arial"/>
          <w:sz w:val="22"/>
          <w:szCs w:val="22"/>
          <w:lang w:eastAsia="it-IT"/>
        </w:rPr>
        <w:t>Fornire inoltre informazioni su eventuali altri progetti di ricerca</w:t>
      </w:r>
      <w:r w:rsidR="00493DBD" w:rsidRPr="006972E3">
        <w:rPr>
          <w:rFonts w:ascii="Arial" w:eastAsia="Calibri" w:hAnsi="Arial" w:cs="Arial"/>
          <w:sz w:val="22"/>
          <w:szCs w:val="22"/>
          <w:lang w:eastAsia="it-IT"/>
        </w:rPr>
        <w:t>/innovazione</w:t>
      </w:r>
      <w:r w:rsidRPr="006972E3">
        <w:rPr>
          <w:rFonts w:ascii="Arial" w:eastAsia="Calibri" w:hAnsi="Arial" w:cs="Arial"/>
          <w:sz w:val="22"/>
          <w:szCs w:val="22"/>
          <w:lang w:eastAsia="it-IT"/>
        </w:rPr>
        <w:t xml:space="preserve"> conclusi o in corso di realizzazione.</w:t>
      </w:r>
    </w:p>
    <w:p w14:paraId="7F5741C8" w14:textId="5753E1FC" w:rsidR="00C816F8" w:rsidRPr="006972E3" w:rsidRDefault="00C816F8" w:rsidP="008F1157">
      <w:pPr>
        <w:rPr>
          <w:rFonts w:ascii="Arial" w:hAnsi="Arial" w:cs="Arial"/>
          <w:sz w:val="22"/>
          <w:szCs w:val="22"/>
          <w:lang w:eastAsia="it-IT"/>
        </w:rPr>
      </w:pPr>
      <w:r w:rsidRPr="006972E3">
        <w:rPr>
          <w:rFonts w:ascii="Arial" w:hAnsi="Arial" w:cs="Arial"/>
          <w:sz w:val="22"/>
          <w:szCs w:val="22"/>
          <w:lang w:eastAsia="it-I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F1157" w:rsidRPr="006972E3">
        <w:rPr>
          <w:rFonts w:ascii="Arial" w:hAnsi="Arial" w:cs="Arial"/>
          <w:sz w:val="22"/>
          <w:szCs w:val="22"/>
          <w:lang w:eastAsia="it-IT"/>
        </w:rPr>
        <w:t>…..</w:t>
      </w:r>
      <w:r w:rsidRPr="006972E3">
        <w:rPr>
          <w:rFonts w:ascii="Arial" w:hAnsi="Arial" w:cs="Arial"/>
          <w:sz w:val="22"/>
          <w:szCs w:val="22"/>
          <w:lang w:eastAsia="it-IT"/>
        </w:rPr>
        <w:t>…………………….</w:t>
      </w:r>
    </w:p>
    <w:p w14:paraId="6917E7B0" w14:textId="77C91FDA" w:rsidR="000673CE" w:rsidRPr="006972E3" w:rsidRDefault="000673CE" w:rsidP="000673CE">
      <w:pPr>
        <w:suppressAutoHyphens w:val="0"/>
        <w:spacing w:before="0" w:after="0" w:line="0" w:lineRule="atLeast"/>
        <w:jc w:val="left"/>
        <w:rPr>
          <w:rFonts w:ascii="Arial" w:hAnsi="Arial" w:cs="Arial"/>
          <w:sz w:val="22"/>
          <w:szCs w:val="22"/>
          <w:lang w:eastAsia="it-IT"/>
        </w:rPr>
      </w:pPr>
    </w:p>
    <w:p w14:paraId="79D7D5BE" w14:textId="74D7E334" w:rsidR="00C816F8" w:rsidRPr="006972E3" w:rsidRDefault="00C816F8" w:rsidP="000673CE">
      <w:pPr>
        <w:suppressAutoHyphens w:val="0"/>
        <w:spacing w:before="0" w:after="0" w:line="0" w:lineRule="atLeast"/>
        <w:jc w:val="left"/>
        <w:rPr>
          <w:rFonts w:ascii="Arial" w:eastAsia="Calibri" w:hAnsi="Arial" w:cs="Arial"/>
          <w:b/>
          <w:bCs/>
          <w:sz w:val="22"/>
          <w:szCs w:val="22"/>
          <w:lang w:eastAsia="it-IT"/>
        </w:rPr>
      </w:pPr>
      <w:r w:rsidRPr="006972E3">
        <w:rPr>
          <w:rFonts w:ascii="Arial" w:eastAsia="Calibri" w:hAnsi="Arial" w:cs="Arial"/>
          <w:b/>
          <w:bCs/>
          <w:sz w:val="22"/>
          <w:szCs w:val="22"/>
          <w:lang w:eastAsia="it-IT"/>
        </w:rPr>
        <w:t>P</w:t>
      </w:r>
      <w:r w:rsidR="00CB314F" w:rsidRPr="006972E3">
        <w:rPr>
          <w:rFonts w:ascii="Arial" w:eastAsia="Calibri" w:hAnsi="Arial" w:cs="Arial"/>
          <w:b/>
          <w:bCs/>
          <w:sz w:val="22"/>
          <w:szCs w:val="22"/>
          <w:lang w:eastAsia="it-IT"/>
        </w:rPr>
        <w:t>rodotti/servizi e processo produttivo</w:t>
      </w:r>
    </w:p>
    <w:p w14:paraId="4F333489" w14:textId="77777777" w:rsidR="00C816F8" w:rsidRPr="006972E3" w:rsidRDefault="00C816F8" w:rsidP="00493DBD">
      <w:pPr>
        <w:suppressAutoHyphens w:val="0"/>
        <w:spacing w:before="0" w:after="0" w:line="0" w:lineRule="atLeast"/>
        <w:rPr>
          <w:rFonts w:ascii="Arial" w:eastAsia="Calibri" w:hAnsi="Arial" w:cs="Arial"/>
          <w:sz w:val="22"/>
          <w:szCs w:val="22"/>
          <w:lang w:eastAsia="it-IT"/>
        </w:rPr>
      </w:pPr>
      <w:r w:rsidRPr="006972E3">
        <w:rPr>
          <w:rFonts w:ascii="Arial" w:eastAsia="Calibri" w:hAnsi="Arial" w:cs="Arial"/>
          <w:sz w:val="22"/>
          <w:szCs w:val="22"/>
          <w:lang w:eastAsia="it-IT"/>
        </w:rPr>
        <w:t>Descrivere le tipologie del prodotto e/o servizio offerto, evidenziandone in particolare le caratteristiche distintive.</w:t>
      </w:r>
    </w:p>
    <w:p w14:paraId="7A733BDD" w14:textId="51838B98" w:rsidR="00C816F8" w:rsidRPr="006972E3" w:rsidRDefault="00C816F8" w:rsidP="00493DBD">
      <w:pPr>
        <w:suppressAutoHyphens w:val="0"/>
        <w:spacing w:before="0" w:after="0" w:line="0" w:lineRule="atLeast"/>
        <w:rPr>
          <w:rFonts w:ascii="Arial" w:eastAsia="Calibri" w:hAnsi="Arial" w:cs="Arial"/>
          <w:sz w:val="22"/>
          <w:szCs w:val="22"/>
          <w:lang w:eastAsia="it-IT"/>
        </w:rPr>
      </w:pPr>
      <w:r w:rsidRPr="006972E3">
        <w:rPr>
          <w:rFonts w:ascii="Arial" w:eastAsia="Calibri" w:hAnsi="Arial" w:cs="Arial"/>
          <w:sz w:val="22"/>
          <w:szCs w:val="22"/>
          <w:lang w:eastAsia="it-IT"/>
        </w:rPr>
        <w:t xml:space="preserve">Descrivere in sintesi le fasi principali del processo produttivo o di erogazione dei servizi evidenziando gli aspetti tecnologici che possono contribuire alla realizzazione del progetto. </w:t>
      </w:r>
    </w:p>
    <w:p w14:paraId="1343B755" w14:textId="77777777" w:rsidR="00C816F8" w:rsidRPr="006972E3" w:rsidRDefault="00C816F8" w:rsidP="00C816F8">
      <w:pPr>
        <w:rPr>
          <w:rFonts w:ascii="Arial" w:hAnsi="Arial" w:cs="Arial"/>
          <w:sz w:val="22"/>
          <w:szCs w:val="22"/>
          <w:lang w:eastAsia="it-IT"/>
        </w:rPr>
      </w:pPr>
      <w:r w:rsidRPr="006972E3">
        <w:rPr>
          <w:rFonts w:ascii="Arial" w:hAnsi="Arial" w:cs="Arial"/>
          <w:sz w:val="22"/>
          <w:szCs w:val="22"/>
          <w:lang w:eastAsia="it-I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1CC9428" w14:textId="77777777" w:rsidR="00C816F8" w:rsidRPr="006972E3" w:rsidRDefault="00C816F8" w:rsidP="00C816F8">
      <w:pPr>
        <w:suppressAutoHyphens w:val="0"/>
        <w:spacing w:before="0" w:after="0" w:line="0" w:lineRule="atLeast"/>
        <w:jc w:val="left"/>
        <w:rPr>
          <w:rFonts w:ascii="Arial" w:eastAsia="Calibri" w:hAnsi="Arial" w:cs="Arial"/>
          <w:sz w:val="22"/>
          <w:szCs w:val="22"/>
          <w:lang w:eastAsia="it-IT"/>
        </w:rPr>
      </w:pPr>
    </w:p>
    <w:p w14:paraId="630C845A" w14:textId="70CBAEC8" w:rsidR="00C816F8" w:rsidRPr="006972E3" w:rsidRDefault="00C816F8" w:rsidP="00C816F8">
      <w:pPr>
        <w:suppressAutoHyphens w:val="0"/>
        <w:spacing w:before="0" w:after="0" w:line="0" w:lineRule="atLeast"/>
        <w:jc w:val="left"/>
        <w:rPr>
          <w:rFonts w:ascii="Arial" w:eastAsia="Calibri" w:hAnsi="Arial" w:cs="Arial"/>
          <w:b/>
          <w:bCs/>
          <w:sz w:val="22"/>
          <w:szCs w:val="22"/>
          <w:lang w:eastAsia="it-IT"/>
        </w:rPr>
      </w:pPr>
      <w:r w:rsidRPr="006972E3">
        <w:rPr>
          <w:rFonts w:ascii="Arial" w:eastAsia="Calibri" w:hAnsi="Arial" w:cs="Arial"/>
          <w:b/>
          <w:bCs/>
          <w:sz w:val="22"/>
          <w:szCs w:val="22"/>
          <w:lang w:eastAsia="it-IT"/>
        </w:rPr>
        <w:t>M</w:t>
      </w:r>
      <w:r w:rsidR="00CB314F" w:rsidRPr="006972E3">
        <w:rPr>
          <w:rFonts w:ascii="Arial" w:eastAsia="Calibri" w:hAnsi="Arial" w:cs="Arial"/>
          <w:b/>
          <w:bCs/>
          <w:sz w:val="22"/>
          <w:szCs w:val="22"/>
          <w:lang w:eastAsia="it-IT"/>
        </w:rPr>
        <w:t>ercato di riferimento e concorrenza</w:t>
      </w:r>
    </w:p>
    <w:p w14:paraId="15702770" w14:textId="111EBB84" w:rsidR="00C816F8" w:rsidRPr="006972E3" w:rsidRDefault="00C816F8" w:rsidP="00C816F8">
      <w:pPr>
        <w:suppressAutoHyphens w:val="0"/>
        <w:spacing w:before="0" w:after="0" w:line="0" w:lineRule="atLeast"/>
        <w:rPr>
          <w:rFonts w:ascii="Arial" w:eastAsia="Calibri" w:hAnsi="Arial" w:cs="Arial"/>
          <w:sz w:val="22"/>
          <w:szCs w:val="22"/>
          <w:lang w:eastAsia="it-IT"/>
        </w:rPr>
      </w:pPr>
      <w:r w:rsidRPr="006972E3">
        <w:rPr>
          <w:rFonts w:ascii="Arial" w:eastAsia="Calibri" w:hAnsi="Arial" w:cs="Arial"/>
          <w:sz w:val="22"/>
          <w:szCs w:val="22"/>
          <w:lang w:eastAsia="it-IT"/>
        </w:rPr>
        <w:t>Descrivere il proprio scenario competitivo: mercato di riferimento (situazione attuale e trend), target e posizionamento, principali fornitori, principali clienti. Evidenziare le potenzialità e le ricadute del progetto in termini di ampliamento ed incremento delle quote di mercato ed eventuali vantaggi competitivi.</w:t>
      </w:r>
    </w:p>
    <w:p w14:paraId="27DCF0E7" w14:textId="77777777" w:rsidR="00C816F8" w:rsidRPr="006972E3" w:rsidRDefault="00C816F8" w:rsidP="00C816F8">
      <w:pPr>
        <w:rPr>
          <w:rFonts w:ascii="Arial" w:hAnsi="Arial" w:cs="Arial"/>
          <w:sz w:val="22"/>
          <w:szCs w:val="22"/>
          <w:lang w:eastAsia="it-IT"/>
        </w:rPr>
      </w:pPr>
      <w:r w:rsidRPr="006972E3">
        <w:rPr>
          <w:rFonts w:ascii="Arial" w:hAnsi="Arial" w:cs="Arial"/>
          <w:sz w:val="22"/>
          <w:szCs w:val="22"/>
          <w:lang w:eastAsia="it-I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F01B2C0" w14:textId="77777777" w:rsidR="00C816F8" w:rsidRPr="006972E3" w:rsidRDefault="00C816F8" w:rsidP="000673CE">
      <w:pPr>
        <w:suppressAutoHyphens w:val="0"/>
        <w:spacing w:before="0" w:after="0" w:line="0" w:lineRule="atLeast"/>
        <w:jc w:val="left"/>
        <w:rPr>
          <w:rFonts w:ascii="Arial" w:hAnsi="Arial" w:cs="Arial"/>
          <w:sz w:val="22"/>
          <w:szCs w:val="22"/>
          <w:lang w:eastAsia="it-IT"/>
        </w:rPr>
      </w:pPr>
    </w:p>
    <w:p w14:paraId="7E3369D6" w14:textId="77777777" w:rsidR="00C816F8" w:rsidRPr="006972E3" w:rsidRDefault="00C816F8" w:rsidP="000673CE">
      <w:pPr>
        <w:suppressAutoHyphens w:val="0"/>
        <w:spacing w:before="0" w:after="0" w:line="0" w:lineRule="atLeast"/>
        <w:jc w:val="center"/>
        <w:rPr>
          <w:rFonts w:ascii="Arial" w:hAnsi="Arial" w:cs="Arial"/>
          <w:b/>
          <w:sz w:val="22"/>
          <w:szCs w:val="22"/>
          <w:lang w:eastAsia="it-IT"/>
        </w:rPr>
      </w:pPr>
    </w:p>
    <w:p w14:paraId="7520DE89" w14:textId="77777777" w:rsidR="000673CE" w:rsidRPr="006972E3" w:rsidRDefault="000673CE" w:rsidP="000673CE">
      <w:pPr>
        <w:suppressAutoHyphens w:val="0"/>
        <w:spacing w:before="0" w:after="0" w:line="0" w:lineRule="atLeast"/>
        <w:jc w:val="center"/>
        <w:rPr>
          <w:rFonts w:ascii="Arial" w:hAnsi="Arial" w:cs="Arial"/>
          <w:b/>
          <w:sz w:val="22"/>
          <w:szCs w:val="22"/>
          <w:lang w:eastAsia="it-IT"/>
        </w:rPr>
      </w:pPr>
    </w:p>
    <w:p w14:paraId="49DFD2F6" w14:textId="77777777" w:rsidR="007622C1" w:rsidRPr="006972E3" w:rsidRDefault="007622C1" w:rsidP="007622C1">
      <w:pPr>
        <w:rPr>
          <w:rFonts w:ascii="Arial" w:hAnsi="Arial" w:cs="Arial"/>
          <w:sz w:val="22"/>
          <w:szCs w:val="22"/>
        </w:rPr>
      </w:pPr>
    </w:p>
    <w:p w14:paraId="2AAD166A" w14:textId="77777777" w:rsidR="007622C1" w:rsidRPr="006972E3" w:rsidRDefault="007622C1" w:rsidP="007622C1">
      <w:pPr>
        <w:jc w:val="left"/>
        <w:rPr>
          <w:rFonts w:ascii="Arial" w:hAnsi="Arial" w:cs="Arial"/>
          <w:sz w:val="22"/>
          <w:szCs w:val="22"/>
        </w:rPr>
      </w:pPr>
      <w:r w:rsidRPr="006972E3">
        <w:rPr>
          <w:rFonts w:ascii="Arial" w:hAnsi="Arial" w:cs="Arial"/>
          <w:sz w:val="22"/>
          <w:szCs w:val="22"/>
        </w:rPr>
        <w:br w:type="page"/>
      </w:r>
    </w:p>
    <w:p w14:paraId="68F0AF8B" w14:textId="4F94F461" w:rsidR="007622C1" w:rsidRPr="006972E3" w:rsidRDefault="007622C1" w:rsidP="0041390D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auto"/>
          <w:sz w:val="24"/>
          <w:szCs w:val="24"/>
        </w:rPr>
      </w:pPr>
      <w:bookmarkStart w:id="10" w:name="_Toc536722274"/>
      <w:bookmarkStart w:id="11" w:name="_Toc1809427"/>
      <w:r w:rsidRPr="006972E3">
        <w:rPr>
          <w:rFonts w:ascii="Arial" w:hAnsi="Arial" w:cs="Arial"/>
          <w:color w:val="auto"/>
          <w:sz w:val="24"/>
          <w:szCs w:val="24"/>
        </w:rPr>
        <w:lastRenderedPageBreak/>
        <w:t>Descrizione del Progetto</w:t>
      </w:r>
      <w:bookmarkEnd w:id="10"/>
      <w:bookmarkEnd w:id="11"/>
    </w:p>
    <w:p w14:paraId="2A7159B8" w14:textId="77777777" w:rsidR="00AA5B32" w:rsidRDefault="00AA5B32" w:rsidP="00AA5B32">
      <w:pPr>
        <w:spacing w:before="0" w:after="0" w:line="240" w:lineRule="auto"/>
        <w:jc w:val="left"/>
        <w:rPr>
          <w:rFonts w:ascii="Arial" w:hAnsi="Arial" w:cs="Arial"/>
          <w:b/>
          <w:bCs/>
          <w:sz w:val="22"/>
          <w:szCs w:val="22"/>
        </w:rPr>
      </w:pPr>
    </w:p>
    <w:p w14:paraId="4BAD738E" w14:textId="285044EF" w:rsidR="00AA5B32" w:rsidRPr="006972E3" w:rsidRDefault="00AA5B32" w:rsidP="00AA5B32">
      <w:pPr>
        <w:spacing w:before="0" w:after="0" w:line="240" w:lineRule="auto"/>
        <w:jc w:val="left"/>
        <w:rPr>
          <w:rFonts w:ascii="Arial" w:hAnsi="Arial" w:cs="Arial"/>
          <w:b/>
          <w:bCs/>
          <w:sz w:val="22"/>
          <w:szCs w:val="22"/>
        </w:rPr>
      </w:pPr>
      <w:r w:rsidRPr="006972E3">
        <w:rPr>
          <w:rFonts w:ascii="Arial" w:hAnsi="Arial" w:cs="Arial"/>
          <w:b/>
          <w:bCs/>
          <w:sz w:val="22"/>
          <w:szCs w:val="22"/>
        </w:rPr>
        <w:t>Titolo del progetto</w:t>
      </w:r>
    </w:p>
    <w:p w14:paraId="5836EF9E" w14:textId="77777777" w:rsidR="00AA5B32" w:rsidRPr="006972E3" w:rsidRDefault="00AA5B32" w:rsidP="00AA5B32">
      <w:pPr>
        <w:rPr>
          <w:rFonts w:ascii="Arial" w:hAnsi="Arial" w:cs="Arial"/>
          <w:sz w:val="22"/>
          <w:szCs w:val="22"/>
          <w:lang w:eastAsia="it-IT"/>
        </w:rPr>
      </w:pPr>
      <w:r w:rsidRPr="006972E3">
        <w:rPr>
          <w:rFonts w:ascii="Arial" w:hAnsi="Arial" w:cs="Arial"/>
          <w:sz w:val="22"/>
          <w:szCs w:val="22"/>
          <w:lang w:eastAsia="it-I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9362DB" w14:textId="77777777" w:rsidR="00AA5B32" w:rsidRPr="006972E3" w:rsidRDefault="00AA5B32" w:rsidP="00AA5B32">
      <w:pPr>
        <w:spacing w:before="0" w:after="0" w:line="240" w:lineRule="auto"/>
        <w:jc w:val="left"/>
        <w:rPr>
          <w:rFonts w:ascii="Arial" w:hAnsi="Arial" w:cs="Arial"/>
          <w:sz w:val="22"/>
          <w:szCs w:val="22"/>
        </w:rPr>
      </w:pPr>
    </w:p>
    <w:p w14:paraId="074438F7" w14:textId="77777777" w:rsidR="00AA5B32" w:rsidRPr="006972E3" w:rsidRDefault="00AA5B32" w:rsidP="00AA5B32">
      <w:pPr>
        <w:spacing w:before="0" w:after="0" w:line="240" w:lineRule="auto"/>
        <w:jc w:val="left"/>
        <w:rPr>
          <w:rFonts w:ascii="Arial" w:hAnsi="Arial" w:cs="Arial"/>
          <w:sz w:val="22"/>
          <w:szCs w:val="22"/>
        </w:rPr>
      </w:pPr>
      <w:r w:rsidRPr="006972E3">
        <w:rPr>
          <w:rFonts w:ascii="Arial" w:hAnsi="Arial" w:cs="Arial"/>
          <w:b/>
          <w:bCs/>
          <w:sz w:val="22"/>
          <w:szCs w:val="22"/>
        </w:rPr>
        <w:t>Acronimo</w:t>
      </w:r>
      <w:r w:rsidRPr="006972E3">
        <w:rPr>
          <w:rFonts w:ascii="Arial" w:hAnsi="Arial" w:cs="Arial"/>
          <w:sz w:val="22"/>
          <w:szCs w:val="22"/>
        </w:rPr>
        <w:t xml:space="preserve"> (max 15 caratteri) </w:t>
      </w:r>
      <w:r w:rsidRPr="006972E3">
        <w:rPr>
          <w:rFonts w:ascii="Arial" w:hAnsi="Arial" w:cs="Arial"/>
          <w:sz w:val="22"/>
          <w:szCs w:val="22"/>
          <w:lang w:eastAsia="it-IT"/>
        </w:rPr>
        <w:t>…………………………………………………………………………………………………………………………</w:t>
      </w:r>
    </w:p>
    <w:p w14:paraId="351CAE1C" w14:textId="77777777" w:rsidR="00AA5B32" w:rsidRDefault="00AA5B32" w:rsidP="00B60924">
      <w:pPr>
        <w:rPr>
          <w:rFonts w:ascii="Arial" w:hAnsi="Arial" w:cs="Arial"/>
          <w:b/>
          <w:bCs/>
          <w:sz w:val="22"/>
          <w:szCs w:val="22"/>
        </w:rPr>
      </w:pPr>
    </w:p>
    <w:p w14:paraId="53F741A2" w14:textId="5F4A0131" w:rsidR="00B60924" w:rsidRPr="006972E3" w:rsidRDefault="00493DBD" w:rsidP="00B60924">
      <w:pPr>
        <w:rPr>
          <w:rFonts w:ascii="Arial" w:hAnsi="Arial" w:cs="Arial"/>
          <w:b/>
          <w:bCs/>
          <w:sz w:val="22"/>
          <w:szCs w:val="22"/>
          <w:lang w:val="x-none"/>
        </w:rPr>
      </w:pPr>
      <w:r w:rsidRPr="006972E3">
        <w:rPr>
          <w:rFonts w:ascii="Arial" w:hAnsi="Arial" w:cs="Arial"/>
          <w:b/>
          <w:bCs/>
          <w:sz w:val="22"/>
          <w:szCs w:val="22"/>
        </w:rPr>
        <w:t xml:space="preserve">Sintesi della Proposta Progettuale </w:t>
      </w:r>
    </w:p>
    <w:p w14:paraId="3DAD3525" w14:textId="77777777" w:rsidR="00493DBD" w:rsidRPr="006972E3" w:rsidRDefault="00493DBD" w:rsidP="00493DBD">
      <w:pPr>
        <w:rPr>
          <w:rFonts w:ascii="Arial" w:hAnsi="Arial" w:cs="Arial"/>
          <w:sz w:val="22"/>
          <w:szCs w:val="22"/>
          <w:lang w:eastAsia="it-IT"/>
        </w:rPr>
      </w:pPr>
      <w:r w:rsidRPr="006972E3">
        <w:rPr>
          <w:rFonts w:ascii="Arial" w:hAnsi="Arial" w:cs="Arial"/>
          <w:sz w:val="22"/>
          <w:szCs w:val="22"/>
          <w:lang w:eastAsia="it-I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696A0274" w14:textId="77777777" w:rsidR="008211D7" w:rsidRPr="006972E3" w:rsidRDefault="008211D7" w:rsidP="00311099">
      <w:pPr>
        <w:spacing w:before="0" w:after="0" w:line="240" w:lineRule="auto"/>
        <w:jc w:val="left"/>
        <w:rPr>
          <w:rFonts w:ascii="Arial" w:hAnsi="Arial" w:cs="Arial"/>
          <w:sz w:val="22"/>
          <w:szCs w:val="22"/>
        </w:rPr>
      </w:pPr>
    </w:p>
    <w:p w14:paraId="6ED43817" w14:textId="00F245BD" w:rsidR="00493DBD" w:rsidRPr="006972E3" w:rsidRDefault="00493DBD" w:rsidP="00311099">
      <w:pPr>
        <w:spacing w:before="0" w:after="0" w:line="240" w:lineRule="auto"/>
        <w:jc w:val="left"/>
        <w:rPr>
          <w:rFonts w:ascii="Arial" w:hAnsi="Arial" w:cs="Arial"/>
          <w:b/>
          <w:bCs/>
          <w:sz w:val="22"/>
          <w:szCs w:val="22"/>
        </w:rPr>
      </w:pPr>
      <w:r w:rsidRPr="006972E3">
        <w:rPr>
          <w:rFonts w:ascii="Arial" w:hAnsi="Arial" w:cs="Arial"/>
          <w:b/>
          <w:bCs/>
          <w:sz w:val="22"/>
          <w:szCs w:val="22"/>
        </w:rPr>
        <w:t>Rappresentanti dell'Utenza finale</w:t>
      </w:r>
    </w:p>
    <w:p w14:paraId="43BC06AC" w14:textId="671342A5" w:rsidR="00493DBD" w:rsidRPr="006972E3" w:rsidRDefault="00493DBD" w:rsidP="008211D7">
      <w:pPr>
        <w:pStyle w:val="Paragrafoelenco"/>
        <w:numPr>
          <w:ilvl w:val="0"/>
          <w:numId w:val="27"/>
        </w:numPr>
        <w:spacing w:before="0" w:after="0" w:line="0" w:lineRule="atLeast"/>
        <w:jc w:val="left"/>
        <w:rPr>
          <w:rFonts w:ascii="Arial" w:hAnsi="Arial" w:cs="Arial"/>
          <w:sz w:val="22"/>
          <w:szCs w:val="22"/>
          <w:lang w:eastAsia="it-IT"/>
        </w:rPr>
      </w:pPr>
      <w:r w:rsidRPr="006972E3">
        <w:rPr>
          <w:rFonts w:ascii="Arial" w:hAnsi="Arial" w:cs="Arial"/>
          <w:sz w:val="22"/>
          <w:szCs w:val="22"/>
          <w:lang w:eastAsia="it-IT"/>
        </w:rPr>
        <w:t xml:space="preserve">Indicare il Rappresentante obbligatorio dell'utenza finale </w:t>
      </w:r>
      <w:r w:rsidR="008211D7" w:rsidRPr="006972E3">
        <w:rPr>
          <w:rFonts w:ascii="Arial" w:hAnsi="Arial" w:cs="Arial"/>
          <w:sz w:val="22"/>
          <w:szCs w:val="22"/>
          <w:lang w:eastAsia="it-IT"/>
        </w:rPr>
        <w:t>specificandone la localizzazione (</w:t>
      </w:r>
      <w:r w:rsidRPr="006972E3">
        <w:rPr>
          <w:rFonts w:ascii="Arial" w:hAnsi="Arial" w:cs="Arial"/>
          <w:sz w:val="22"/>
          <w:szCs w:val="22"/>
          <w:lang w:eastAsia="it-IT"/>
        </w:rPr>
        <w:t>Capoluoghi di Provincia di Perugia e/o Terni</w:t>
      </w:r>
      <w:proofErr w:type="gramStart"/>
      <w:r w:rsidR="008211D7" w:rsidRPr="006972E3">
        <w:rPr>
          <w:rFonts w:ascii="Arial" w:hAnsi="Arial" w:cs="Arial"/>
          <w:sz w:val="22"/>
          <w:szCs w:val="22"/>
          <w:lang w:eastAsia="it-IT"/>
        </w:rPr>
        <w:t>):</w:t>
      </w:r>
      <w:r w:rsidR="003D4EBA">
        <w:rPr>
          <w:rFonts w:ascii="Arial" w:hAnsi="Arial" w:cs="Arial"/>
          <w:sz w:val="22"/>
          <w:szCs w:val="22"/>
          <w:lang w:eastAsia="it-IT"/>
        </w:rPr>
        <w:t xml:space="preserve"> ..</w:t>
      </w:r>
      <w:proofErr w:type="gramEnd"/>
      <w:r w:rsidR="008211D7" w:rsidRPr="006972E3">
        <w:rPr>
          <w:rFonts w:ascii="Arial" w:hAnsi="Arial" w:cs="Arial"/>
          <w:sz w:val="22"/>
          <w:szCs w:val="22"/>
          <w:lang w:eastAsia="it-IT"/>
        </w:rPr>
        <w:t>……….………………………………………………</w:t>
      </w:r>
    </w:p>
    <w:p w14:paraId="686501BB" w14:textId="68F09785" w:rsidR="008211D7" w:rsidRPr="006972E3" w:rsidRDefault="008211D7" w:rsidP="003D4EBA">
      <w:pPr>
        <w:pStyle w:val="Paragrafoelenco"/>
        <w:numPr>
          <w:ilvl w:val="0"/>
          <w:numId w:val="27"/>
        </w:numPr>
        <w:spacing w:before="0" w:after="0" w:line="0" w:lineRule="atLeast"/>
        <w:rPr>
          <w:rFonts w:ascii="Arial" w:hAnsi="Arial" w:cs="Arial"/>
          <w:sz w:val="22"/>
          <w:szCs w:val="22"/>
          <w:lang w:eastAsia="it-IT"/>
        </w:rPr>
      </w:pPr>
      <w:r w:rsidRPr="006972E3">
        <w:rPr>
          <w:rFonts w:ascii="Arial" w:hAnsi="Arial" w:cs="Arial"/>
          <w:sz w:val="22"/>
          <w:szCs w:val="22"/>
          <w:lang w:eastAsia="it-IT"/>
        </w:rPr>
        <w:t xml:space="preserve">Indicare </w:t>
      </w:r>
      <w:r w:rsidR="004275DD">
        <w:rPr>
          <w:rFonts w:ascii="Arial" w:hAnsi="Arial" w:cs="Arial"/>
          <w:sz w:val="22"/>
          <w:szCs w:val="22"/>
          <w:lang w:eastAsia="it-IT"/>
        </w:rPr>
        <w:t xml:space="preserve">ciascuno dei </w:t>
      </w:r>
      <w:r w:rsidRPr="006972E3">
        <w:rPr>
          <w:rFonts w:ascii="Arial" w:hAnsi="Arial" w:cs="Arial"/>
          <w:sz w:val="22"/>
          <w:szCs w:val="22"/>
          <w:lang w:eastAsia="it-IT"/>
        </w:rPr>
        <w:t xml:space="preserve">Rappresentanti dell'utenza finale oltre quello obbligatorio, </w:t>
      </w:r>
      <w:r w:rsidR="004275DD">
        <w:rPr>
          <w:rFonts w:ascii="Arial" w:hAnsi="Arial" w:cs="Arial"/>
          <w:sz w:val="22"/>
          <w:szCs w:val="22"/>
          <w:lang w:eastAsia="it-IT"/>
        </w:rPr>
        <w:t xml:space="preserve">localizzati nei Comuni dell’Agenda Urbana (Perugia, Terni, Spoleto, Foligno, Città di Castello): </w:t>
      </w:r>
    </w:p>
    <w:p w14:paraId="125371DA" w14:textId="77777777" w:rsidR="004275DD" w:rsidRDefault="008211D7" w:rsidP="004275DD">
      <w:pPr>
        <w:pStyle w:val="Paragrafoelenco"/>
        <w:numPr>
          <w:ilvl w:val="0"/>
          <w:numId w:val="31"/>
        </w:numPr>
        <w:spacing w:before="0" w:after="0" w:line="240" w:lineRule="auto"/>
        <w:jc w:val="left"/>
        <w:rPr>
          <w:rFonts w:ascii="Arial" w:hAnsi="Arial" w:cs="Arial"/>
          <w:sz w:val="22"/>
          <w:szCs w:val="22"/>
          <w:lang w:eastAsia="it-IT"/>
        </w:rPr>
      </w:pPr>
      <w:r w:rsidRPr="004275DD">
        <w:rPr>
          <w:rFonts w:ascii="Arial" w:hAnsi="Arial" w:cs="Arial"/>
          <w:sz w:val="22"/>
          <w:szCs w:val="22"/>
          <w:lang w:eastAsia="it-IT"/>
        </w:rPr>
        <w:t>……………………………………………………………………………………………………………</w:t>
      </w:r>
    </w:p>
    <w:p w14:paraId="04D1084A" w14:textId="77777777" w:rsidR="004275DD" w:rsidRDefault="008211D7" w:rsidP="004275DD">
      <w:pPr>
        <w:pStyle w:val="Paragrafoelenco"/>
        <w:numPr>
          <w:ilvl w:val="0"/>
          <w:numId w:val="31"/>
        </w:numPr>
        <w:spacing w:before="0" w:after="0" w:line="240" w:lineRule="auto"/>
        <w:jc w:val="left"/>
        <w:rPr>
          <w:rFonts w:ascii="Arial" w:hAnsi="Arial" w:cs="Arial"/>
          <w:sz w:val="22"/>
          <w:szCs w:val="22"/>
          <w:lang w:eastAsia="it-IT"/>
        </w:rPr>
      </w:pPr>
      <w:r w:rsidRPr="004275DD">
        <w:rPr>
          <w:rFonts w:ascii="Arial" w:hAnsi="Arial" w:cs="Arial"/>
          <w:sz w:val="22"/>
          <w:szCs w:val="22"/>
          <w:lang w:eastAsia="it-IT"/>
        </w:rPr>
        <w:t>……………………………………………………………………………………………………………</w:t>
      </w:r>
    </w:p>
    <w:p w14:paraId="65BCC4AC" w14:textId="77777777" w:rsidR="004275DD" w:rsidRDefault="004275DD" w:rsidP="004275DD">
      <w:pPr>
        <w:pStyle w:val="Paragrafoelenco"/>
        <w:numPr>
          <w:ilvl w:val="0"/>
          <w:numId w:val="31"/>
        </w:numPr>
        <w:spacing w:before="0" w:after="0" w:line="240" w:lineRule="auto"/>
        <w:jc w:val="left"/>
        <w:rPr>
          <w:rFonts w:ascii="Arial" w:hAnsi="Arial" w:cs="Arial"/>
          <w:sz w:val="22"/>
          <w:szCs w:val="22"/>
          <w:lang w:eastAsia="it-IT"/>
        </w:rPr>
      </w:pPr>
      <w:r w:rsidRPr="004275DD">
        <w:rPr>
          <w:rFonts w:ascii="Arial" w:hAnsi="Arial" w:cs="Arial"/>
          <w:sz w:val="22"/>
          <w:szCs w:val="22"/>
          <w:lang w:eastAsia="it-IT"/>
        </w:rPr>
        <w:t>……………………………………………………………………………………………………………</w:t>
      </w:r>
    </w:p>
    <w:p w14:paraId="2E1BC234" w14:textId="77777777" w:rsidR="004275DD" w:rsidRDefault="004275DD" w:rsidP="004275DD">
      <w:pPr>
        <w:pStyle w:val="Paragrafoelenco"/>
        <w:numPr>
          <w:ilvl w:val="0"/>
          <w:numId w:val="31"/>
        </w:numPr>
        <w:spacing w:before="0" w:after="0" w:line="240" w:lineRule="auto"/>
        <w:jc w:val="left"/>
        <w:rPr>
          <w:rFonts w:ascii="Arial" w:hAnsi="Arial" w:cs="Arial"/>
          <w:sz w:val="22"/>
          <w:szCs w:val="22"/>
          <w:lang w:eastAsia="it-IT"/>
        </w:rPr>
      </w:pPr>
      <w:r w:rsidRPr="004275DD">
        <w:rPr>
          <w:rFonts w:ascii="Arial" w:hAnsi="Arial" w:cs="Arial"/>
          <w:sz w:val="22"/>
          <w:szCs w:val="22"/>
          <w:lang w:eastAsia="it-IT"/>
        </w:rPr>
        <w:t>……………………………………………………………………………………………………………</w:t>
      </w:r>
    </w:p>
    <w:p w14:paraId="7B85FBA6" w14:textId="13814137" w:rsidR="004275DD" w:rsidRPr="004275DD" w:rsidRDefault="004275DD" w:rsidP="004275DD">
      <w:pPr>
        <w:pStyle w:val="Paragrafoelenco"/>
        <w:numPr>
          <w:ilvl w:val="0"/>
          <w:numId w:val="31"/>
        </w:numPr>
        <w:spacing w:before="0" w:after="0" w:line="240" w:lineRule="auto"/>
        <w:jc w:val="left"/>
        <w:rPr>
          <w:rFonts w:ascii="Arial" w:hAnsi="Arial" w:cs="Arial"/>
          <w:sz w:val="22"/>
          <w:szCs w:val="22"/>
          <w:lang w:eastAsia="it-IT"/>
        </w:rPr>
      </w:pPr>
      <w:r w:rsidRPr="004275DD">
        <w:rPr>
          <w:rFonts w:ascii="Arial" w:hAnsi="Arial" w:cs="Arial"/>
          <w:sz w:val="22"/>
          <w:szCs w:val="22"/>
          <w:lang w:eastAsia="it-IT"/>
        </w:rPr>
        <w:t>………</w:t>
      </w:r>
      <w:r>
        <w:rPr>
          <w:rFonts w:ascii="Arial" w:hAnsi="Arial" w:cs="Arial"/>
          <w:sz w:val="22"/>
          <w:szCs w:val="22"/>
          <w:lang w:eastAsia="it-IT"/>
        </w:rPr>
        <w:t>………………………………………………………………………………………………….</w:t>
      </w:r>
      <w:r w:rsidRPr="004275DD">
        <w:rPr>
          <w:rFonts w:ascii="Arial" w:hAnsi="Arial" w:cs="Arial"/>
          <w:sz w:val="22"/>
          <w:szCs w:val="22"/>
          <w:lang w:eastAsia="it-IT"/>
        </w:rPr>
        <w:t>…</w:t>
      </w:r>
    </w:p>
    <w:p w14:paraId="05B37B6D" w14:textId="77777777" w:rsidR="008211D7" w:rsidRPr="006972E3" w:rsidRDefault="008211D7" w:rsidP="008211D7">
      <w:pPr>
        <w:spacing w:before="0" w:after="0" w:line="240" w:lineRule="auto"/>
        <w:ind w:left="708"/>
        <w:jc w:val="left"/>
        <w:rPr>
          <w:rFonts w:ascii="Arial" w:hAnsi="Arial" w:cs="Arial"/>
          <w:sz w:val="22"/>
          <w:szCs w:val="22"/>
        </w:rPr>
      </w:pPr>
    </w:p>
    <w:p w14:paraId="1A153C28" w14:textId="47C89040" w:rsidR="00493DBD" w:rsidRPr="006972E3" w:rsidRDefault="002E1E31" w:rsidP="00311099">
      <w:pPr>
        <w:spacing w:before="0" w:after="0" w:line="240" w:lineRule="auto"/>
        <w:jc w:val="left"/>
        <w:rPr>
          <w:rFonts w:ascii="Arial" w:hAnsi="Arial" w:cs="Arial"/>
          <w:b/>
          <w:bCs/>
          <w:sz w:val="22"/>
          <w:szCs w:val="22"/>
        </w:rPr>
      </w:pPr>
      <w:r w:rsidRPr="006972E3">
        <w:rPr>
          <w:rFonts w:ascii="Arial" w:hAnsi="Arial" w:cs="Arial"/>
          <w:b/>
          <w:bCs/>
          <w:sz w:val="22"/>
          <w:szCs w:val="22"/>
        </w:rPr>
        <w:t>Fabbisogno/sfida</w:t>
      </w:r>
    </w:p>
    <w:p w14:paraId="57E161B8" w14:textId="01B18A29" w:rsidR="002E1E31" w:rsidRPr="006972E3" w:rsidRDefault="00493DBD" w:rsidP="00493DBD">
      <w:pPr>
        <w:suppressAutoHyphens w:val="0"/>
        <w:spacing w:before="0" w:after="0" w:line="0" w:lineRule="atLeast"/>
        <w:rPr>
          <w:rFonts w:ascii="Arial" w:hAnsi="Arial" w:cs="Arial"/>
          <w:sz w:val="22"/>
          <w:szCs w:val="22"/>
          <w:lang w:eastAsia="it-IT"/>
        </w:rPr>
      </w:pPr>
      <w:r w:rsidRPr="006972E3">
        <w:rPr>
          <w:rFonts w:ascii="Arial" w:hAnsi="Arial" w:cs="Arial"/>
          <w:sz w:val="22"/>
          <w:szCs w:val="22"/>
          <w:lang w:eastAsia="it-IT"/>
        </w:rPr>
        <w:t>Il progetto presentato propone soluzioni volte a soddisfare il seguente Fabbisogno/i per i Capoluoghi di Provincia di Perugia e/o Terni (indicare il fabbisogno</w:t>
      </w:r>
      <w:r w:rsidR="00C948C0">
        <w:rPr>
          <w:rFonts w:ascii="Arial" w:hAnsi="Arial" w:cs="Arial"/>
          <w:sz w:val="22"/>
          <w:szCs w:val="22"/>
          <w:lang w:eastAsia="it-IT"/>
        </w:rPr>
        <w:t>/sfida</w:t>
      </w:r>
      <w:r w:rsidRPr="006972E3">
        <w:rPr>
          <w:rFonts w:ascii="Arial" w:hAnsi="Arial" w:cs="Arial"/>
          <w:sz w:val="22"/>
          <w:szCs w:val="22"/>
          <w:lang w:eastAsia="it-IT"/>
        </w:rPr>
        <w:t xml:space="preserve"> al quale si risponde di cui all’art.3 dell’avviso)</w:t>
      </w:r>
      <w:r w:rsidR="002E1E31" w:rsidRPr="006972E3">
        <w:rPr>
          <w:rFonts w:ascii="Arial" w:hAnsi="Arial" w:cs="Arial"/>
          <w:sz w:val="22"/>
          <w:szCs w:val="22"/>
          <w:lang w:eastAsia="it-IT"/>
        </w:rPr>
        <w:t>:</w:t>
      </w:r>
    </w:p>
    <w:p w14:paraId="09688B9C" w14:textId="27F407F1" w:rsidR="00493DBD" w:rsidRPr="006972E3" w:rsidRDefault="00493DBD" w:rsidP="00493DBD">
      <w:pPr>
        <w:suppressAutoHyphens w:val="0"/>
        <w:spacing w:before="0" w:after="0" w:line="0" w:lineRule="atLeast"/>
        <w:rPr>
          <w:rFonts w:ascii="Arial" w:hAnsi="Arial" w:cs="Arial"/>
          <w:sz w:val="22"/>
          <w:szCs w:val="22"/>
          <w:lang w:eastAsia="it-IT"/>
        </w:rPr>
      </w:pPr>
      <w:r w:rsidRPr="006972E3">
        <w:rPr>
          <w:rFonts w:ascii="Arial" w:hAnsi="Arial" w:cs="Arial"/>
          <w:sz w:val="22"/>
          <w:szCs w:val="22"/>
          <w:lang w:eastAsia="it-IT"/>
        </w:rPr>
        <w:t xml:space="preserve"> </w:t>
      </w:r>
    </w:p>
    <w:p w14:paraId="65FDE874" w14:textId="77777777" w:rsidR="00AA5B32" w:rsidRPr="00AA5B32" w:rsidRDefault="00AA5B32" w:rsidP="002E55AF">
      <w:pPr>
        <w:pStyle w:val="Paragrafoelenco"/>
        <w:numPr>
          <w:ilvl w:val="0"/>
          <w:numId w:val="9"/>
        </w:numPr>
        <w:spacing w:before="0" w:after="0" w:line="240" w:lineRule="auto"/>
        <w:ind w:left="426"/>
        <w:rPr>
          <w:rFonts w:ascii="Arial" w:hAnsi="Arial" w:cs="Arial"/>
          <w:sz w:val="20"/>
          <w:szCs w:val="20"/>
          <w:lang w:eastAsia="it-IT"/>
        </w:rPr>
      </w:pPr>
      <w:r w:rsidRPr="00AA5B32">
        <w:rPr>
          <w:rFonts w:ascii="Arial" w:hAnsi="Arial" w:cs="Arial"/>
          <w:sz w:val="20"/>
          <w:szCs w:val="20"/>
          <w:lang w:eastAsia="it-IT"/>
        </w:rPr>
        <w:t>1. Soluzioni innovative e tecnologiche per migliorare l'offerta turistica. In particolar modo mediante sistemi di profilazione dei turisti, di raccolta e incrocio dei big data, finalizzati al miglioramento della mobilità/accessibilità turistica (in coerenza con l’area di specializzazione intelligente RIS3 Umbria: Smart Secure and Inclusive Communities).</w:t>
      </w:r>
    </w:p>
    <w:p w14:paraId="58CBA852" w14:textId="77777777" w:rsidR="00AA5B32" w:rsidRPr="00AA5B32" w:rsidRDefault="00AA5B32" w:rsidP="002E55AF">
      <w:pPr>
        <w:pStyle w:val="Paragrafoelenco"/>
        <w:numPr>
          <w:ilvl w:val="0"/>
          <w:numId w:val="9"/>
        </w:numPr>
        <w:spacing w:before="0" w:after="0" w:line="240" w:lineRule="auto"/>
        <w:ind w:left="426"/>
        <w:rPr>
          <w:rFonts w:ascii="Arial" w:hAnsi="Arial" w:cs="Arial"/>
          <w:sz w:val="20"/>
          <w:szCs w:val="20"/>
          <w:lang w:eastAsia="it-IT"/>
        </w:rPr>
      </w:pPr>
      <w:r w:rsidRPr="00AA5B32">
        <w:rPr>
          <w:rFonts w:ascii="Arial" w:hAnsi="Arial" w:cs="Arial"/>
          <w:sz w:val="20"/>
          <w:szCs w:val="20"/>
          <w:lang w:eastAsia="it-IT"/>
        </w:rPr>
        <w:t xml:space="preserve">2. Soluzioni innovative per la mobilità veicolare e delle persone, per il monitoraggio dei dati della città in ottica di sostenibilità (riduzione traffico, inquinamento dell'aria, degrado ambientale etc.) (in coerenza con le aree di specializzazione intelligente RIS3: Energia e Ambiente, Umbria Smart Secure and Inclusive Communities). </w:t>
      </w:r>
    </w:p>
    <w:p w14:paraId="18052723" w14:textId="77777777" w:rsidR="00AA5B32" w:rsidRPr="00AA5B32" w:rsidRDefault="00AA5B32" w:rsidP="002E55AF">
      <w:pPr>
        <w:pStyle w:val="Paragrafoelenco"/>
        <w:numPr>
          <w:ilvl w:val="0"/>
          <w:numId w:val="9"/>
        </w:numPr>
        <w:spacing w:before="0" w:after="0" w:line="240" w:lineRule="auto"/>
        <w:ind w:left="426"/>
        <w:rPr>
          <w:rFonts w:ascii="Arial" w:hAnsi="Arial" w:cs="Arial"/>
          <w:sz w:val="20"/>
          <w:szCs w:val="20"/>
          <w:lang w:eastAsia="it-IT"/>
        </w:rPr>
      </w:pPr>
      <w:r w:rsidRPr="00AA5B32">
        <w:rPr>
          <w:rFonts w:ascii="Arial" w:hAnsi="Arial" w:cs="Arial"/>
          <w:sz w:val="20"/>
          <w:szCs w:val="20"/>
          <w:lang w:eastAsia="it-IT"/>
        </w:rPr>
        <w:t>3. Sistemi innovativi per il consumo consapevole/riuso/riciclo in coerenza con i principi dell'economia circolare (in coerenza con l’area di specializzazione intelligente RIS3 Umbria: Energia e Ambiente).</w:t>
      </w:r>
    </w:p>
    <w:p w14:paraId="18BB18EC" w14:textId="77777777" w:rsidR="00AA5B32" w:rsidRPr="00AA5B32" w:rsidRDefault="00AA5B32" w:rsidP="002E55AF">
      <w:pPr>
        <w:pStyle w:val="Paragrafoelenco"/>
        <w:numPr>
          <w:ilvl w:val="0"/>
          <w:numId w:val="9"/>
        </w:numPr>
        <w:spacing w:before="0" w:after="0" w:line="240" w:lineRule="auto"/>
        <w:ind w:left="426"/>
        <w:rPr>
          <w:rFonts w:ascii="Arial" w:hAnsi="Arial" w:cs="Arial"/>
          <w:sz w:val="20"/>
          <w:szCs w:val="20"/>
          <w:lang w:eastAsia="it-IT"/>
        </w:rPr>
      </w:pPr>
      <w:r w:rsidRPr="00AA5B32">
        <w:rPr>
          <w:rFonts w:ascii="Arial" w:hAnsi="Arial" w:cs="Arial"/>
          <w:sz w:val="20"/>
          <w:szCs w:val="20"/>
          <w:lang w:eastAsia="it-IT"/>
        </w:rPr>
        <w:t xml:space="preserve">4. Soluzioni innovative per la fruizione, valorizzazione e integrazione del patrimonio culturale della città e dei relativi spazi culturali associati (in coerenza con l’area di specializzazione intelligente RIS3 Umbria: Made in </w:t>
      </w:r>
      <w:proofErr w:type="spellStart"/>
      <w:r w:rsidRPr="00AA5B32">
        <w:rPr>
          <w:rFonts w:ascii="Arial" w:hAnsi="Arial" w:cs="Arial"/>
          <w:sz w:val="20"/>
          <w:szCs w:val="20"/>
          <w:lang w:eastAsia="it-IT"/>
        </w:rPr>
        <w:t>Italy</w:t>
      </w:r>
      <w:proofErr w:type="spellEnd"/>
      <w:r w:rsidRPr="00AA5B32">
        <w:rPr>
          <w:rFonts w:ascii="Arial" w:hAnsi="Arial" w:cs="Arial"/>
          <w:sz w:val="20"/>
          <w:szCs w:val="20"/>
          <w:lang w:eastAsia="it-IT"/>
        </w:rPr>
        <w:t xml:space="preserve"> Design Creatività).</w:t>
      </w:r>
    </w:p>
    <w:p w14:paraId="5CB7D9D8" w14:textId="77777777" w:rsidR="00AA5B32" w:rsidRPr="00AA5B32" w:rsidRDefault="00AA5B32" w:rsidP="002E55AF">
      <w:pPr>
        <w:pStyle w:val="Paragrafoelenco"/>
        <w:numPr>
          <w:ilvl w:val="0"/>
          <w:numId w:val="9"/>
        </w:numPr>
        <w:spacing w:before="0" w:after="0" w:line="240" w:lineRule="auto"/>
        <w:ind w:left="426"/>
        <w:rPr>
          <w:rFonts w:ascii="Arial" w:hAnsi="Arial" w:cs="Arial"/>
          <w:sz w:val="20"/>
          <w:szCs w:val="20"/>
          <w:lang w:eastAsia="it-IT"/>
        </w:rPr>
      </w:pPr>
      <w:r w:rsidRPr="00AA5B32">
        <w:rPr>
          <w:rFonts w:ascii="Arial" w:hAnsi="Arial" w:cs="Arial"/>
          <w:sz w:val="20"/>
          <w:szCs w:val="20"/>
          <w:lang w:eastAsia="it-IT"/>
        </w:rPr>
        <w:t xml:space="preserve">5. Soluzioni per la digitalizzazione e l'innovazione tecnologica dei processi didattici e culturali (in coerenza con l’area di specializzazione intelligente RIS3 Umbria: Made in </w:t>
      </w:r>
      <w:proofErr w:type="spellStart"/>
      <w:r w:rsidRPr="00AA5B32">
        <w:rPr>
          <w:rFonts w:ascii="Arial" w:hAnsi="Arial" w:cs="Arial"/>
          <w:sz w:val="20"/>
          <w:szCs w:val="20"/>
          <w:lang w:eastAsia="it-IT"/>
        </w:rPr>
        <w:t>Italy</w:t>
      </w:r>
      <w:proofErr w:type="spellEnd"/>
      <w:r w:rsidRPr="00AA5B32">
        <w:rPr>
          <w:rFonts w:ascii="Arial" w:hAnsi="Arial" w:cs="Arial"/>
          <w:sz w:val="20"/>
          <w:szCs w:val="20"/>
          <w:lang w:eastAsia="it-IT"/>
        </w:rPr>
        <w:t xml:space="preserve"> Design Creatività).</w:t>
      </w:r>
    </w:p>
    <w:p w14:paraId="142D1195" w14:textId="77777777" w:rsidR="00AA5B32" w:rsidRPr="00AA5B32" w:rsidRDefault="00AA5B32" w:rsidP="002E55AF">
      <w:pPr>
        <w:pStyle w:val="Paragrafoelenco"/>
        <w:numPr>
          <w:ilvl w:val="0"/>
          <w:numId w:val="9"/>
        </w:numPr>
        <w:spacing w:before="0" w:after="0" w:line="240" w:lineRule="auto"/>
        <w:ind w:left="426"/>
        <w:rPr>
          <w:rFonts w:ascii="Arial" w:hAnsi="Arial" w:cs="Arial"/>
          <w:sz w:val="20"/>
          <w:szCs w:val="20"/>
          <w:lang w:eastAsia="it-IT"/>
        </w:rPr>
      </w:pPr>
      <w:r w:rsidRPr="00AA5B32">
        <w:rPr>
          <w:rFonts w:ascii="Arial" w:hAnsi="Arial" w:cs="Arial"/>
          <w:sz w:val="20"/>
          <w:szCs w:val="20"/>
          <w:lang w:eastAsia="it-IT"/>
        </w:rPr>
        <w:t>6. Soluzioni innovative per persone con disabilità fisica, mentale, con bisogni speciali e della terza età (in coerenza con le aree di specializzazione intelligente RIS3 Umbria: Salute, Smart Secure and Inclusive Communities).</w:t>
      </w:r>
    </w:p>
    <w:p w14:paraId="20083A00" w14:textId="77777777" w:rsidR="00AA5B32" w:rsidRPr="00AA5B32" w:rsidRDefault="00AA5B32" w:rsidP="002E55AF">
      <w:pPr>
        <w:pStyle w:val="Paragrafoelenco"/>
        <w:numPr>
          <w:ilvl w:val="0"/>
          <w:numId w:val="9"/>
        </w:numPr>
        <w:spacing w:before="0" w:after="0" w:line="240" w:lineRule="auto"/>
        <w:ind w:left="426"/>
        <w:rPr>
          <w:rFonts w:ascii="Arial" w:hAnsi="Arial" w:cs="Arial"/>
          <w:sz w:val="20"/>
          <w:szCs w:val="20"/>
          <w:lang w:eastAsia="it-IT"/>
        </w:rPr>
      </w:pPr>
      <w:r w:rsidRPr="00AA5B32">
        <w:rPr>
          <w:rFonts w:ascii="Arial" w:hAnsi="Arial" w:cs="Arial"/>
          <w:sz w:val="20"/>
          <w:szCs w:val="20"/>
          <w:lang w:eastAsia="it-IT"/>
        </w:rPr>
        <w:t>7. Sistemi innovativi per migliorare il livello di sicurezza percepito nella città (esempio: attraverso il monitoraggio dei luoghi pubblici, migliore illuminazione pubblica, etc.) (in coerenza con le aree di specializzazione intelligente RIS3 Umbria: Energia e Ambiente, Smart Secure and Inclusive Communities).</w:t>
      </w:r>
    </w:p>
    <w:p w14:paraId="76A5E6AA" w14:textId="77777777" w:rsidR="00AA5B32" w:rsidRPr="00AA5B32" w:rsidRDefault="00AA5B32" w:rsidP="002E55AF">
      <w:pPr>
        <w:pStyle w:val="Paragrafoelenco"/>
        <w:numPr>
          <w:ilvl w:val="0"/>
          <w:numId w:val="9"/>
        </w:numPr>
        <w:spacing w:before="0" w:after="0" w:line="240" w:lineRule="auto"/>
        <w:ind w:left="426"/>
        <w:rPr>
          <w:rFonts w:ascii="Arial" w:hAnsi="Arial" w:cs="Arial"/>
          <w:sz w:val="20"/>
          <w:szCs w:val="20"/>
          <w:lang w:eastAsia="it-IT"/>
        </w:rPr>
      </w:pPr>
      <w:r w:rsidRPr="00AA5B32">
        <w:rPr>
          <w:rFonts w:ascii="Arial" w:hAnsi="Arial" w:cs="Arial"/>
          <w:sz w:val="20"/>
          <w:szCs w:val="20"/>
          <w:lang w:eastAsia="it-IT"/>
        </w:rPr>
        <w:lastRenderedPageBreak/>
        <w:t xml:space="preserve">8. Soluzioni innovative per nuovi modelli di business mediante lo sviluppo di smart communities e l’utilizzo di nuove tecnologie digitali (in coerenza con le aree di specializzazione intelligente RIS3 Umbria: Made in </w:t>
      </w:r>
      <w:proofErr w:type="spellStart"/>
      <w:r w:rsidRPr="00AA5B32">
        <w:rPr>
          <w:rFonts w:ascii="Arial" w:hAnsi="Arial" w:cs="Arial"/>
          <w:sz w:val="20"/>
          <w:szCs w:val="20"/>
          <w:lang w:eastAsia="it-IT"/>
        </w:rPr>
        <w:t>Italy</w:t>
      </w:r>
      <w:proofErr w:type="spellEnd"/>
      <w:r w:rsidRPr="00AA5B32">
        <w:rPr>
          <w:rFonts w:ascii="Arial" w:hAnsi="Arial" w:cs="Arial"/>
          <w:sz w:val="20"/>
          <w:szCs w:val="20"/>
          <w:lang w:eastAsia="it-IT"/>
        </w:rPr>
        <w:t xml:space="preserve"> Design Creatività, Smart Secure and Inclusive Communities).</w:t>
      </w:r>
    </w:p>
    <w:p w14:paraId="2F209E9B" w14:textId="63DFFF63" w:rsidR="00493DBD" w:rsidRPr="006972E3" w:rsidRDefault="00AE2F5F" w:rsidP="002E55AF">
      <w:pPr>
        <w:pStyle w:val="Paragrafoelenco"/>
        <w:numPr>
          <w:ilvl w:val="0"/>
          <w:numId w:val="9"/>
        </w:numPr>
        <w:spacing w:before="0" w:after="0" w:line="240" w:lineRule="auto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it-IT"/>
        </w:rPr>
        <w:t>9</w:t>
      </w:r>
      <w:r w:rsidR="002E1E31" w:rsidRPr="006972E3">
        <w:rPr>
          <w:rFonts w:ascii="Arial" w:hAnsi="Arial" w:cs="Arial"/>
          <w:sz w:val="20"/>
          <w:szCs w:val="20"/>
          <w:lang w:eastAsia="it-IT"/>
        </w:rPr>
        <w:t xml:space="preserve">. </w:t>
      </w:r>
      <w:r w:rsidR="00493DBD" w:rsidRPr="006972E3">
        <w:rPr>
          <w:rFonts w:ascii="Arial" w:hAnsi="Arial" w:cs="Arial"/>
          <w:sz w:val="20"/>
          <w:szCs w:val="20"/>
          <w:lang w:eastAsia="it-IT"/>
        </w:rPr>
        <w:t xml:space="preserve">Altre soluzioni innovative volte a soddisfare fabbisogni della collettività dei capoluoghi di Provincia di Perugia e Terni in coerenza con tutte le aree di specializzazione intelligente della RIS3 Umbria (ovvero Made in </w:t>
      </w:r>
      <w:proofErr w:type="spellStart"/>
      <w:r w:rsidR="00493DBD" w:rsidRPr="006972E3">
        <w:rPr>
          <w:rFonts w:ascii="Arial" w:hAnsi="Arial" w:cs="Arial"/>
          <w:sz w:val="20"/>
          <w:szCs w:val="20"/>
          <w:lang w:eastAsia="it-IT"/>
        </w:rPr>
        <w:t>Italy</w:t>
      </w:r>
      <w:proofErr w:type="spellEnd"/>
      <w:r w:rsidR="00493DBD" w:rsidRPr="006972E3">
        <w:rPr>
          <w:rFonts w:ascii="Arial" w:hAnsi="Arial" w:cs="Arial"/>
          <w:sz w:val="20"/>
          <w:szCs w:val="20"/>
          <w:lang w:eastAsia="it-IT"/>
        </w:rPr>
        <w:t xml:space="preserve"> Design Creatività, Fabbrica Intelligente inclusiva dell’Aerospazio Energia e Ambiente, Chimica Verde, </w:t>
      </w:r>
      <w:proofErr w:type="spellStart"/>
      <w:proofErr w:type="gramStart"/>
      <w:r w:rsidR="00493DBD" w:rsidRPr="006972E3">
        <w:rPr>
          <w:rFonts w:ascii="Arial" w:hAnsi="Arial" w:cs="Arial"/>
          <w:sz w:val="20"/>
          <w:szCs w:val="20"/>
          <w:lang w:eastAsia="it-IT"/>
        </w:rPr>
        <w:t>Agrifood</w:t>
      </w:r>
      <w:proofErr w:type="spellEnd"/>
      <w:r w:rsidR="002E55AF">
        <w:rPr>
          <w:rFonts w:ascii="Arial" w:hAnsi="Arial" w:cs="Arial"/>
          <w:sz w:val="20"/>
          <w:szCs w:val="20"/>
          <w:lang w:eastAsia="it-IT"/>
        </w:rPr>
        <w:t>,</w:t>
      </w:r>
      <w:r w:rsidR="00493DBD" w:rsidRPr="006972E3">
        <w:rPr>
          <w:rFonts w:ascii="Arial" w:hAnsi="Arial" w:cs="Arial"/>
          <w:sz w:val="20"/>
          <w:szCs w:val="20"/>
          <w:lang w:eastAsia="it-IT"/>
        </w:rPr>
        <w:t>,</w:t>
      </w:r>
      <w:proofErr w:type="gramEnd"/>
      <w:r w:rsidR="00493DBD" w:rsidRPr="006972E3">
        <w:rPr>
          <w:rFonts w:ascii="Arial" w:hAnsi="Arial" w:cs="Arial"/>
          <w:sz w:val="20"/>
          <w:szCs w:val="20"/>
          <w:lang w:eastAsia="it-IT"/>
        </w:rPr>
        <w:t xml:space="preserve"> Salute, Smart Secure and Inclusive Communities).</w:t>
      </w:r>
    </w:p>
    <w:p w14:paraId="49B511CC" w14:textId="20A4F943" w:rsidR="00493DBD" w:rsidRPr="006972E3" w:rsidRDefault="00493DBD" w:rsidP="002E55AF">
      <w:pPr>
        <w:spacing w:before="0" w:after="0" w:line="240" w:lineRule="auto"/>
        <w:ind w:left="426"/>
        <w:rPr>
          <w:rFonts w:ascii="Arial" w:hAnsi="Arial" w:cs="Arial"/>
          <w:sz w:val="22"/>
          <w:szCs w:val="22"/>
        </w:rPr>
      </w:pPr>
    </w:p>
    <w:p w14:paraId="5E6D60F3" w14:textId="77777777" w:rsidR="002E1E31" w:rsidRPr="006972E3" w:rsidRDefault="002E1E31" w:rsidP="00B36F68">
      <w:pPr>
        <w:spacing w:before="0" w:after="0" w:line="240" w:lineRule="auto"/>
        <w:rPr>
          <w:rFonts w:ascii="Arial" w:hAnsi="Arial" w:cs="Arial"/>
          <w:b/>
          <w:bCs/>
          <w:sz w:val="22"/>
          <w:szCs w:val="22"/>
        </w:rPr>
      </w:pPr>
      <w:r w:rsidRPr="006972E3">
        <w:rPr>
          <w:rFonts w:ascii="Arial" w:hAnsi="Arial" w:cs="Arial"/>
          <w:b/>
          <w:bCs/>
          <w:sz w:val="22"/>
          <w:szCs w:val="22"/>
        </w:rPr>
        <w:t>Obiettivi generali</w:t>
      </w:r>
    </w:p>
    <w:p w14:paraId="1C32B123" w14:textId="6016964A" w:rsidR="00B36F68" w:rsidRPr="006972E3" w:rsidRDefault="002E1E31" w:rsidP="00472D16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6972E3">
        <w:rPr>
          <w:rFonts w:ascii="Arial" w:hAnsi="Arial" w:cs="Arial"/>
          <w:sz w:val="22"/>
          <w:szCs w:val="22"/>
        </w:rPr>
        <w:t>Descrivere dettagliatamente gli o</w:t>
      </w:r>
      <w:r w:rsidR="00493DBD" w:rsidRPr="006972E3">
        <w:rPr>
          <w:rFonts w:ascii="Arial" w:hAnsi="Arial" w:cs="Arial"/>
          <w:sz w:val="22"/>
          <w:szCs w:val="22"/>
        </w:rPr>
        <w:t xml:space="preserve">biettivi generali </w:t>
      </w:r>
      <w:r w:rsidRPr="006972E3">
        <w:rPr>
          <w:rFonts w:ascii="Arial" w:hAnsi="Arial" w:cs="Arial"/>
          <w:sz w:val="22"/>
          <w:szCs w:val="22"/>
        </w:rPr>
        <w:t xml:space="preserve">del progetto </w:t>
      </w:r>
      <w:r w:rsidR="00493DBD" w:rsidRPr="006972E3">
        <w:rPr>
          <w:rFonts w:ascii="Arial" w:hAnsi="Arial" w:cs="Arial"/>
          <w:sz w:val="22"/>
          <w:szCs w:val="22"/>
        </w:rPr>
        <w:t>(caratteristiche salienti della soluzione progettuale</w:t>
      </w:r>
      <w:r w:rsidR="00472D16" w:rsidRPr="006972E3">
        <w:rPr>
          <w:rFonts w:ascii="Arial" w:hAnsi="Arial" w:cs="Arial"/>
          <w:sz w:val="22"/>
          <w:szCs w:val="22"/>
        </w:rPr>
        <w:t xml:space="preserve">, </w:t>
      </w:r>
      <w:r w:rsidR="00493DBD" w:rsidRPr="006972E3">
        <w:rPr>
          <w:rFonts w:ascii="Arial" w:hAnsi="Arial" w:cs="Arial"/>
          <w:sz w:val="22"/>
          <w:szCs w:val="22"/>
        </w:rPr>
        <w:t>fabbisogno/</w:t>
      </w:r>
      <w:r w:rsidR="002977EC">
        <w:rPr>
          <w:rFonts w:ascii="Arial" w:hAnsi="Arial" w:cs="Arial"/>
          <w:sz w:val="22"/>
          <w:szCs w:val="22"/>
        </w:rPr>
        <w:t xml:space="preserve">sfida </w:t>
      </w:r>
      <w:r w:rsidR="00493DBD" w:rsidRPr="006972E3">
        <w:rPr>
          <w:rFonts w:ascii="Arial" w:hAnsi="Arial" w:cs="Arial"/>
          <w:sz w:val="22"/>
          <w:szCs w:val="22"/>
        </w:rPr>
        <w:t>a</w:t>
      </w:r>
      <w:r w:rsidR="002977EC">
        <w:rPr>
          <w:rFonts w:ascii="Arial" w:hAnsi="Arial" w:cs="Arial"/>
          <w:sz w:val="22"/>
          <w:szCs w:val="22"/>
        </w:rPr>
        <w:t>l</w:t>
      </w:r>
      <w:r w:rsidR="00493DBD" w:rsidRPr="006972E3">
        <w:rPr>
          <w:rFonts w:ascii="Arial" w:hAnsi="Arial" w:cs="Arial"/>
          <w:sz w:val="22"/>
          <w:szCs w:val="22"/>
        </w:rPr>
        <w:t xml:space="preserve"> qual</w:t>
      </w:r>
      <w:r w:rsidR="002977EC">
        <w:rPr>
          <w:rFonts w:ascii="Arial" w:hAnsi="Arial" w:cs="Arial"/>
          <w:sz w:val="22"/>
          <w:szCs w:val="22"/>
        </w:rPr>
        <w:t>e</w:t>
      </w:r>
      <w:r w:rsidR="00493DBD" w:rsidRPr="006972E3">
        <w:rPr>
          <w:rFonts w:ascii="Arial" w:hAnsi="Arial" w:cs="Arial"/>
          <w:sz w:val="22"/>
          <w:szCs w:val="22"/>
        </w:rPr>
        <w:t xml:space="preserve"> intende fornire una risposta e gli obiettivi perseguiti)</w:t>
      </w:r>
    </w:p>
    <w:p w14:paraId="22CCEE58" w14:textId="02B81A09" w:rsidR="00472D16" w:rsidRPr="006972E3" w:rsidRDefault="00472D16" w:rsidP="00472D16">
      <w:pPr>
        <w:spacing w:before="0" w:after="0" w:line="240" w:lineRule="auto"/>
        <w:jc w:val="left"/>
        <w:rPr>
          <w:rFonts w:ascii="Arial" w:hAnsi="Arial" w:cs="Arial"/>
          <w:sz w:val="22"/>
          <w:szCs w:val="22"/>
          <w:lang w:eastAsia="it-IT"/>
        </w:rPr>
      </w:pPr>
      <w:r w:rsidRPr="006972E3">
        <w:rPr>
          <w:rFonts w:ascii="Arial" w:hAnsi="Arial" w:cs="Arial"/>
          <w:sz w:val="22"/>
          <w:szCs w:val="22"/>
          <w:lang w:eastAsia="it-I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EF2C23" w14:textId="77777777" w:rsidR="00472D16" w:rsidRPr="006972E3" w:rsidRDefault="00472D16" w:rsidP="00472D16">
      <w:pPr>
        <w:spacing w:before="0" w:after="0" w:line="240" w:lineRule="auto"/>
        <w:jc w:val="left"/>
        <w:rPr>
          <w:rFonts w:ascii="Arial" w:hAnsi="Arial" w:cs="Arial"/>
          <w:sz w:val="22"/>
          <w:szCs w:val="22"/>
          <w:lang w:eastAsia="it-IT"/>
        </w:rPr>
      </w:pPr>
      <w:r w:rsidRPr="006972E3">
        <w:rPr>
          <w:rFonts w:ascii="Arial" w:hAnsi="Arial" w:cs="Arial"/>
          <w:sz w:val="22"/>
          <w:szCs w:val="22"/>
          <w:lang w:eastAsia="it-I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DB97E3E" w14:textId="278D9426" w:rsidR="00493DBD" w:rsidRPr="006972E3" w:rsidRDefault="00472D16" w:rsidP="00472D16">
      <w:pPr>
        <w:spacing w:before="0" w:after="0" w:line="240" w:lineRule="auto"/>
        <w:jc w:val="left"/>
        <w:rPr>
          <w:rFonts w:ascii="Arial" w:hAnsi="Arial" w:cs="Arial"/>
          <w:sz w:val="22"/>
          <w:szCs w:val="22"/>
          <w:lang w:eastAsia="it-IT"/>
        </w:rPr>
      </w:pPr>
      <w:r w:rsidRPr="006972E3">
        <w:rPr>
          <w:rFonts w:ascii="Arial" w:hAnsi="Arial" w:cs="Arial"/>
          <w:sz w:val="22"/>
          <w:szCs w:val="22"/>
          <w:lang w:eastAsia="it-IT"/>
        </w:rPr>
        <w:t>…………………………………………………………………………………………………………………………</w:t>
      </w:r>
    </w:p>
    <w:p w14:paraId="7D794FB7" w14:textId="4160DA9B" w:rsidR="00472D16" w:rsidRPr="006972E3" w:rsidRDefault="00472D16" w:rsidP="00472D16">
      <w:pPr>
        <w:spacing w:before="0" w:after="0" w:line="240" w:lineRule="auto"/>
        <w:jc w:val="left"/>
        <w:rPr>
          <w:rFonts w:ascii="Arial" w:hAnsi="Arial" w:cs="Arial"/>
          <w:sz w:val="22"/>
          <w:szCs w:val="22"/>
        </w:rPr>
      </w:pPr>
    </w:p>
    <w:p w14:paraId="75CF8FD4" w14:textId="01EB77D5" w:rsidR="00493DBD" w:rsidRPr="006972E3" w:rsidRDefault="00493DBD" w:rsidP="00493DBD">
      <w:pPr>
        <w:spacing w:before="0" w:after="0" w:line="240" w:lineRule="auto"/>
        <w:rPr>
          <w:rFonts w:ascii="Arial" w:hAnsi="Arial" w:cs="Arial"/>
          <w:b/>
          <w:bCs/>
          <w:sz w:val="22"/>
          <w:szCs w:val="22"/>
        </w:rPr>
      </w:pPr>
      <w:r w:rsidRPr="006972E3">
        <w:rPr>
          <w:rFonts w:ascii="Arial" w:hAnsi="Arial" w:cs="Arial"/>
          <w:b/>
          <w:bCs/>
          <w:sz w:val="22"/>
          <w:szCs w:val="22"/>
        </w:rPr>
        <w:t xml:space="preserve">Coerenza con le aree di specializzazione intelligente individuate dalla RIS3 Regione Umbria </w:t>
      </w:r>
    </w:p>
    <w:p w14:paraId="41A29461" w14:textId="54359F77" w:rsidR="00493DBD" w:rsidRPr="006972E3" w:rsidRDefault="00493DBD" w:rsidP="00493DBD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6972E3">
        <w:rPr>
          <w:rFonts w:ascii="Arial" w:hAnsi="Arial" w:cs="Arial"/>
          <w:sz w:val="22"/>
          <w:szCs w:val="22"/>
        </w:rPr>
        <w:t>Fornire dettagliate motivazioni a sostegno della pertinenza dell’idea progettuale presentata ad uno</w:t>
      </w:r>
      <w:r w:rsidR="00111370" w:rsidRPr="006972E3">
        <w:rPr>
          <w:rFonts w:ascii="Arial" w:hAnsi="Arial" w:cs="Arial"/>
          <w:sz w:val="22"/>
          <w:szCs w:val="22"/>
        </w:rPr>
        <w:t xml:space="preserve"> o più</w:t>
      </w:r>
      <w:r w:rsidRPr="006972E3">
        <w:rPr>
          <w:rFonts w:ascii="Arial" w:hAnsi="Arial" w:cs="Arial"/>
          <w:sz w:val="22"/>
          <w:szCs w:val="22"/>
        </w:rPr>
        <w:t xml:space="preserve"> degli ambiti prioritari</w:t>
      </w:r>
      <w:r w:rsidR="00111370" w:rsidRPr="006972E3">
        <w:rPr>
          <w:rFonts w:ascii="Arial" w:hAnsi="Arial" w:cs="Arial"/>
          <w:sz w:val="22"/>
          <w:szCs w:val="22"/>
        </w:rPr>
        <w:t xml:space="preserve"> </w:t>
      </w:r>
      <w:r w:rsidRPr="006972E3">
        <w:rPr>
          <w:rFonts w:ascii="Arial" w:hAnsi="Arial" w:cs="Arial"/>
          <w:sz w:val="22"/>
          <w:szCs w:val="22"/>
        </w:rPr>
        <w:t>individuati nella Strategia RIS3.</w:t>
      </w:r>
    </w:p>
    <w:p w14:paraId="5BC54A84" w14:textId="77777777" w:rsidR="00111370" w:rsidRPr="006972E3" w:rsidRDefault="00111370" w:rsidP="00111370">
      <w:pPr>
        <w:spacing w:before="0" w:after="0" w:line="240" w:lineRule="auto"/>
        <w:jc w:val="left"/>
        <w:rPr>
          <w:rFonts w:ascii="Arial" w:hAnsi="Arial" w:cs="Arial"/>
          <w:sz w:val="22"/>
          <w:szCs w:val="22"/>
          <w:lang w:eastAsia="it-IT"/>
        </w:rPr>
      </w:pPr>
      <w:r w:rsidRPr="006972E3">
        <w:rPr>
          <w:rFonts w:ascii="Arial" w:hAnsi="Arial" w:cs="Arial"/>
          <w:sz w:val="22"/>
          <w:szCs w:val="22"/>
          <w:lang w:eastAsia="it-I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AC890D5" w14:textId="77777777" w:rsidR="00111370" w:rsidRPr="006972E3" w:rsidRDefault="00111370" w:rsidP="00111370">
      <w:pPr>
        <w:spacing w:before="0" w:after="0" w:line="240" w:lineRule="auto"/>
        <w:jc w:val="left"/>
        <w:rPr>
          <w:rFonts w:ascii="Arial" w:hAnsi="Arial" w:cs="Arial"/>
          <w:sz w:val="22"/>
          <w:szCs w:val="22"/>
          <w:lang w:eastAsia="it-IT"/>
        </w:rPr>
      </w:pPr>
      <w:r w:rsidRPr="006972E3">
        <w:rPr>
          <w:rFonts w:ascii="Arial" w:hAnsi="Arial" w:cs="Arial"/>
          <w:sz w:val="22"/>
          <w:szCs w:val="22"/>
          <w:lang w:eastAsia="it-I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68FDEA" w14:textId="77777777" w:rsidR="00111370" w:rsidRPr="006972E3" w:rsidRDefault="00111370" w:rsidP="00111370">
      <w:pPr>
        <w:spacing w:before="0" w:after="0" w:line="240" w:lineRule="auto"/>
        <w:jc w:val="left"/>
        <w:rPr>
          <w:rFonts w:ascii="Arial" w:hAnsi="Arial" w:cs="Arial"/>
          <w:sz w:val="22"/>
          <w:szCs w:val="22"/>
          <w:lang w:eastAsia="it-IT"/>
        </w:rPr>
      </w:pPr>
      <w:r w:rsidRPr="006972E3">
        <w:rPr>
          <w:rFonts w:ascii="Arial" w:hAnsi="Arial" w:cs="Arial"/>
          <w:sz w:val="22"/>
          <w:szCs w:val="22"/>
          <w:lang w:eastAsia="it-IT"/>
        </w:rPr>
        <w:t>…………………………………………………………………………………………………………………………</w:t>
      </w:r>
    </w:p>
    <w:p w14:paraId="77B537E9" w14:textId="613F4120" w:rsidR="008B5B78" w:rsidRPr="00F8320D" w:rsidRDefault="008B5B78" w:rsidP="0041390D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auto"/>
          <w:sz w:val="24"/>
          <w:szCs w:val="24"/>
          <w:lang w:val="it-IT"/>
        </w:rPr>
      </w:pPr>
      <w:bookmarkStart w:id="12" w:name="_Toc1809429"/>
      <w:r w:rsidRPr="006972E3">
        <w:rPr>
          <w:rFonts w:ascii="Arial" w:hAnsi="Arial" w:cs="Arial"/>
          <w:color w:val="auto"/>
          <w:sz w:val="24"/>
          <w:szCs w:val="24"/>
        </w:rPr>
        <w:t>Attività</w:t>
      </w:r>
      <w:r w:rsidR="00F8320D">
        <w:rPr>
          <w:rFonts w:ascii="Arial" w:hAnsi="Arial" w:cs="Arial"/>
          <w:color w:val="auto"/>
          <w:sz w:val="24"/>
          <w:szCs w:val="24"/>
          <w:lang w:val="it-IT"/>
        </w:rPr>
        <w:t xml:space="preserve"> e</w:t>
      </w:r>
      <w:r w:rsidRPr="006972E3">
        <w:rPr>
          <w:rFonts w:ascii="Arial" w:hAnsi="Arial" w:cs="Arial"/>
          <w:color w:val="auto"/>
          <w:sz w:val="24"/>
          <w:szCs w:val="24"/>
        </w:rPr>
        <w:t xml:space="preserve"> </w:t>
      </w:r>
      <w:bookmarkEnd w:id="12"/>
      <w:r w:rsidR="00F8320D">
        <w:rPr>
          <w:rFonts w:ascii="Arial" w:hAnsi="Arial" w:cs="Arial"/>
          <w:color w:val="auto"/>
          <w:sz w:val="24"/>
          <w:szCs w:val="24"/>
          <w:lang w:val="it-IT"/>
        </w:rPr>
        <w:t>Obiettivi Realizzativi (OR)</w:t>
      </w:r>
    </w:p>
    <w:p w14:paraId="0183B021" w14:textId="77777777" w:rsidR="00F8320D" w:rsidRDefault="00F8320D" w:rsidP="0041390D">
      <w:pPr>
        <w:spacing w:before="0" w:after="0" w:line="240" w:lineRule="auto"/>
        <w:rPr>
          <w:rFonts w:ascii="Arial" w:hAnsi="Arial" w:cs="Arial"/>
          <w:b/>
          <w:bCs/>
          <w:sz w:val="22"/>
          <w:szCs w:val="22"/>
        </w:rPr>
      </w:pPr>
    </w:p>
    <w:p w14:paraId="2F465BB6" w14:textId="521818FE" w:rsidR="0041390D" w:rsidRPr="006972E3" w:rsidRDefault="0041390D" w:rsidP="0041390D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6972E3">
        <w:rPr>
          <w:rFonts w:ascii="Arial" w:hAnsi="Arial" w:cs="Arial"/>
          <w:b/>
          <w:bCs/>
          <w:sz w:val="22"/>
          <w:szCs w:val="22"/>
        </w:rPr>
        <w:t>Struttura del progetto, articolazione delle attività e ruolo dell’impresa/e</w:t>
      </w:r>
      <w:r w:rsidRPr="006972E3">
        <w:rPr>
          <w:rFonts w:ascii="Arial" w:hAnsi="Arial" w:cs="Arial"/>
          <w:sz w:val="22"/>
          <w:szCs w:val="22"/>
        </w:rPr>
        <w:t xml:space="preserve"> </w:t>
      </w:r>
    </w:p>
    <w:p w14:paraId="6A7969F0" w14:textId="7615FA45" w:rsidR="0041390D" w:rsidRPr="006972E3" w:rsidRDefault="0041390D" w:rsidP="0041390D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6972E3">
        <w:rPr>
          <w:rFonts w:ascii="Arial" w:hAnsi="Arial" w:cs="Arial"/>
          <w:sz w:val="22"/>
          <w:szCs w:val="22"/>
        </w:rPr>
        <w:t>Descrivere la struttura del progetto articolando</w:t>
      </w:r>
      <w:r w:rsidR="00D02FFE" w:rsidRPr="006972E3">
        <w:rPr>
          <w:rFonts w:ascii="Arial" w:hAnsi="Arial" w:cs="Arial"/>
          <w:sz w:val="22"/>
          <w:szCs w:val="22"/>
        </w:rPr>
        <w:t>lo</w:t>
      </w:r>
      <w:r w:rsidRPr="006972E3">
        <w:rPr>
          <w:rFonts w:ascii="Arial" w:hAnsi="Arial" w:cs="Arial"/>
          <w:sz w:val="22"/>
          <w:szCs w:val="22"/>
        </w:rPr>
        <w:t xml:space="preserve"> in </w:t>
      </w:r>
      <w:r w:rsidR="00120B09" w:rsidRPr="006972E3">
        <w:rPr>
          <w:rFonts w:ascii="Arial" w:hAnsi="Arial" w:cs="Arial"/>
          <w:sz w:val="22"/>
          <w:szCs w:val="22"/>
        </w:rPr>
        <w:t>Obiettivi Realizzativi (OR)</w:t>
      </w:r>
      <w:r w:rsidRPr="006972E3">
        <w:rPr>
          <w:rFonts w:ascii="Arial" w:hAnsi="Arial" w:cs="Arial"/>
          <w:sz w:val="22"/>
          <w:szCs w:val="22"/>
        </w:rPr>
        <w:t xml:space="preserve"> distinti</w:t>
      </w:r>
      <w:r w:rsidR="00120B09" w:rsidRPr="006972E3">
        <w:rPr>
          <w:rFonts w:ascii="Arial" w:hAnsi="Arial" w:cs="Arial"/>
          <w:sz w:val="22"/>
          <w:szCs w:val="22"/>
        </w:rPr>
        <w:t>.</w:t>
      </w:r>
    </w:p>
    <w:p w14:paraId="4EE20589" w14:textId="77777777" w:rsidR="0041390D" w:rsidRPr="006972E3" w:rsidRDefault="0041390D" w:rsidP="0041390D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6972E3">
        <w:rPr>
          <w:rFonts w:ascii="Arial" w:hAnsi="Arial" w:cs="Arial"/>
          <w:sz w:val="22"/>
          <w:szCs w:val="22"/>
        </w:rPr>
        <w:t>In caso di progetti congiunti, riportare una descrizione del ruolo delle singole imprese, specificando per ciascuna fase le attività nelle quali saranno coinvolte e le competenze che apporteranno al conseguimento degli obiettivi progettuali.</w:t>
      </w:r>
    </w:p>
    <w:p w14:paraId="206FFFE3" w14:textId="77777777" w:rsidR="00634204" w:rsidRPr="006972E3" w:rsidRDefault="00634204" w:rsidP="00634204">
      <w:pPr>
        <w:spacing w:before="0" w:after="0" w:line="240" w:lineRule="auto"/>
        <w:jc w:val="left"/>
        <w:rPr>
          <w:rFonts w:ascii="Arial" w:eastAsia="Calibri" w:hAnsi="Arial" w:cs="Arial"/>
          <w:sz w:val="22"/>
          <w:szCs w:val="22"/>
          <w:lang w:eastAsia="it-IT"/>
        </w:rPr>
      </w:pPr>
      <w:bookmarkStart w:id="13" w:name="_Toc531851706"/>
      <w:r w:rsidRPr="006972E3">
        <w:rPr>
          <w:rFonts w:ascii="Arial" w:hAnsi="Arial" w:cs="Arial"/>
          <w:sz w:val="22"/>
          <w:szCs w:val="22"/>
          <w:lang w:eastAsia="it-I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B8685B" w14:textId="77777777" w:rsidR="00634204" w:rsidRPr="006972E3" w:rsidRDefault="00634204" w:rsidP="00634204">
      <w:pPr>
        <w:suppressAutoHyphens w:val="0"/>
        <w:spacing w:before="0" w:after="0" w:line="240" w:lineRule="auto"/>
        <w:jc w:val="left"/>
        <w:rPr>
          <w:rFonts w:ascii="Arial" w:eastAsia="Calibri" w:hAnsi="Arial" w:cs="Arial"/>
          <w:b/>
          <w:bCs/>
          <w:iCs/>
          <w:sz w:val="22"/>
          <w:szCs w:val="22"/>
          <w:lang w:eastAsia="it-IT"/>
        </w:rPr>
      </w:pPr>
    </w:p>
    <w:p w14:paraId="5C1CEA3F" w14:textId="2F8D5716" w:rsidR="009630A0" w:rsidRPr="006972E3" w:rsidRDefault="0041390D" w:rsidP="009630A0">
      <w:pPr>
        <w:rPr>
          <w:rFonts w:ascii="Arial" w:hAnsi="Arial" w:cs="Arial"/>
          <w:i/>
          <w:iCs/>
          <w:sz w:val="22"/>
          <w:szCs w:val="22"/>
        </w:rPr>
      </w:pPr>
      <w:r w:rsidRPr="006972E3">
        <w:rPr>
          <w:rFonts w:ascii="Arial" w:hAnsi="Arial" w:cs="Arial"/>
          <w:b/>
          <w:bCs/>
          <w:sz w:val="22"/>
          <w:szCs w:val="22"/>
        </w:rPr>
        <w:t xml:space="preserve">Descrizione </w:t>
      </w:r>
      <w:r w:rsidR="00C61A99" w:rsidRPr="006972E3">
        <w:rPr>
          <w:rFonts w:ascii="Arial" w:hAnsi="Arial" w:cs="Arial"/>
          <w:b/>
          <w:bCs/>
          <w:sz w:val="22"/>
          <w:szCs w:val="22"/>
        </w:rPr>
        <w:t>degli OR</w:t>
      </w:r>
      <w:r w:rsidRPr="006972E3">
        <w:rPr>
          <w:rFonts w:ascii="Arial" w:hAnsi="Arial" w:cs="Arial"/>
          <w:b/>
          <w:bCs/>
          <w:sz w:val="22"/>
          <w:szCs w:val="22"/>
        </w:rPr>
        <w:t xml:space="preserve"> di progetto</w:t>
      </w:r>
      <w:r w:rsidR="00F7542D" w:rsidRPr="006972E3">
        <w:rPr>
          <w:rFonts w:ascii="Arial" w:hAnsi="Arial" w:cs="Arial"/>
          <w:b/>
          <w:bCs/>
          <w:sz w:val="22"/>
          <w:szCs w:val="22"/>
        </w:rPr>
        <w:t xml:space="preserve"> </w:t>
      </w:r>
      <w:r w:rsidR="00F7542D" w:rsidRPr="006972E3">
        <w:rPr>
          <w:rFonts w:ascii="Arial" w:hAnsi="Arial" w:cs="Arial"/>
          <w:i/>
          <w:iCs/>
          <w:sz w:val="22"/>
          <w:szCs w:val="22"/>
        </w:rPr>
        <w:t>(in caso di RTI/aggregazione da replicare per ogni impresa partecipante)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8124"/>
      </w:tblGrid>
      <w:tr w:rsidR="00587DF4" w:rsidRPr="006972E3" w14:paraId="6D10B612" w14:textId="77777777" w:rsidTr="00D32760">
        <w:trPr>
          <w:trHeight w:val="338"/>
        </w:trPr>
        <w:tc>
          <w:tcPr>
            <w:tcW w:w="1838" w:type="dxa"/>
            <w:shd w:val="clear" w:color="auto" w:fill="auto"/>
            <w:vAlign w:val="center"/>
          </w:tcPr>
          <w:p w14:paraId="226D4BDB" w14:textId="756E3982" w:rsidR="00587DF4" w:rsidRPr="006972E3" w:rsidRDefault="00120B09" w:rsidP="0041390D">
            <w:pPr>
              <w:suppressAutoHyphens w:val="0"/>
              <w:spacing w:before="0" w:after="0" w:line="0" w:lineRule="atLeast"/>
              <w:jc w:val="left"/>
              <w:rPr>
                <w:rFonts w:ascii="Arial" w:hAnsi="Arial" w:cs="Arial"/>
                <w:b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b/>
                <w:sz w:val="22"/>
                <w:szCs w:val="22"/>
                <w:lang w:eastAsia="it-IT"/>
              </w:rPr>
              <w:t>OR</w:t>
            </w:r>
            <w:r w:rsidR="00587DF4" w:rsidRPr="006972E3">
              <w:rPr>
                <w:rFonts w:ascii="Arial" w:hAnsi="Arial" w:cs="Arial"/>
                <w:b/>
                <w:sz w:val="22"/>
                <w:szCs w:val="22"/>
                <w:lang w:eastAsia="it-IT"/>
              </w:rPr>
              <w:t>1</w:t>
            </w:r>
          </w:p>
        </w:tc>
        <w:tc>
          <w:tcPr>
            <w:tcW w:w="8124" w:type="dxa"/>
            <w:shd w:val="clear" w:color="auto" w:fill="auto"/>
            <w:vAlign w:val="center"/>
          </w:tcPr>
          <w:p w14:paraId="5603DBB6" w14:textId="70F826FC" w:rsidR="00587DF4" w:rsidRPr="006972E3" w:rsidRDefault="0041390D" w:rsidP="0041390D">
            <w:pPr>
              <w:suppressAutoHyphens w:val="0"/>
              <w:spacing w:before="0" w:after="0" w:line="0" w:lineRule="atLeast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i/>
                <w:iCs/>
                <w:sz w:val="22"/>
                <w:szCs w:val="22"/>
                <w:lang w:eastAsia="it-IT"/>
              </w:rPr>
              <w:t>(specificare</w:t>
            </w:r>
            <w:r w:rsidR="00F253A8" w:rsidRPr="006972E3">
              <w:rPr>
                <w:rFonts w:ascii="Arial" w:hAnsi="Arial" w:cs="Arial"/>
                <w:i/>
                <w:iCs/>
                <w:sz w:val="22"/>
                <w:szCs w:val="22"/>
                <w:lang w:eastAsia="it-IT"/>
              </w:rPr>
              <w:t xml:space="preserve"> il</w:t>
            </w:r>
            <w:r w:rsidRPr="006972E3">
              <w:rPr>
                <w:rFonts w:ascii="Arial" w:hAnsi="Arial" w:cs="Arial"/>
                <w:i/>
                <w:iCs/>
                <w:sz w:val="22"/>
                <w:szCs w:val="22"/>
                <w:lang w:eastAsia="it-IT"/>
              </w:rPr>
              <w:t xml:space="preserve"> titolo)</w:t>
            </w:r>
            <w:r w:rsidR="00F253A8" w:rsidRPr="006972E3">
              <w:rPr>
                <w:rFonts w:ascii="Arial" w:hAnsi="Arial" w:cs="Arial"/>
                <w:i/>
                <w:iCs/>
                <w:sz w:val="22"/>
                <w:szCs w:val="22"/>
                <w:lang w:eastAsia="it-IT"/>
              </w:rPr>
              <w:t xml:space="preserve"> ………………………………………………………………………</w:t>
            </w:r>
          </w:p>
        </w:tc>
      </w:tr>
      <w:tr w:rsidR="0041390D" w:rsidRPr="006972E3" w14:paraId="301313FC" w14:textId="77777777" w:rsidTr="00D32760">
        <w:trPr>
          <w:trHeight w:val="201"/>
        </w:trPr>
        <w:tc>
          <w:tcPr>
            <w:tcW w:w="1838" w:type="dxa"/>
            <w:shd w:val="clear" w:color="auto" w:fill="auto"/>
          </w:tcPr>
          <w:p w14:paraId="6D74F364" w14:textId="6AC7FB50" w:rsidR="0041390D" w:rsidRPr="006972E3" w:rsidRDefault="00120B09" w:rsidP="0041390D">
            <w:pPr>
              <w:suppressAutoHyphens w:val="0"/>
              <w:spacing w:before="0" w:after="0" w:line="0" w:lineRule="atLeast"/>
              <w:jc w:val="left"/>
              <w:rPr>
                <w:rFonts w:ascii="Arial" w:hAnsi="Arial" w:cs="Arial"/>
                <w:b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b/>
                <w:sz w:val="22"/>
                <w:szCs w:val="22"/>
                <w:lang w:eastAsia="it-IT"/>
              </w:rPr>
              <w:t>OR</w:t>
            </w:r>
            <w:r w:rsidR="0041390D" w:rsidRPr="006972E3">
              <w:rPr>
                <w:rFonts w:ascii="Arial" w:hAnsi="Arial" w:cs="Arial"/>
                <w:b/>
                <w:sz w:val="22"/>
                <w:szCs w:val="22"/>
                <w:lang w:eastAsia="it-IT"/>
              </w:rPr>
              <w:t>2</w:t>
            </w:r>
          </w:p>
        </w:tc>
        <w:tc>
          <w:tcPr>
            <w:tcW w:w="8124" w:type="dxa"/>
            <w:shd w:val="clear" w:color="auto" w:fill="auto"/>
          </w:tcPr>
          <w:p w14:paraId="3AAA3DD6" w14:textId="44FE0617" w:rsidR="0041390D" w:rsidRPr="006972E3" w:rsidRDefault="00F253A8" w:rsidP="0041390D">
            <w:pPr>
              <w:suppressAutoHyphens w:val="0"/>
              <w:spacing w:before="0" w:after="0" w:line="0" w:lineRule="atLeast"/>
              <w:jc w:val="left"/>
              <w:rPr>
                <w:rFonts w:ascii="Arial" w:hAnsi="Arial" w:cs="Arial"/>
                <w:bCs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i/>
                <w:iCs/>
                <w:sz w:val="22"/>
                <w:szCs w:val="22"/>
                <w:lang w:eastAsia="it-IT"/>
              </w:rPr>
              <w:t>(s</w:t>
            </w:r>
            <w:r w:rsidR="0041390D" w:rsidRPr="006972E3">
              <w:rPr>
                <w:rFonts w:ascii="Arial" w:hAnsi="Arial" w:cs="Arial"/>
                <w:i/>
                <w:iCs/>
                <w:sz w:val="22"/>
                <w:szCs w:val="22"/>
                <w:lang w:eastAsia="it-IT"/>
              </w:rPr>
              <w:t xml:space="preserve">pecificare </w:t>
            </w:r>
            <w:r w:rsidRPr="006972E3">
              <w:rPr>
                <w:rFonts w:ascii="Arial" w:hAnsi="Arial" w:cs="Arial"/>
                <w:i/>
                <w:iCs/>
                <w:sz w:val="22"/>
                <w:szCs w:val="22"/>
                <w:lang w:eastAsia="it-IT"/>
              </w:rPr>
              <w:t xml:space="preserve">il </w:t>
            </w:r>
            <w:r w:rsidR="0041390D" w:rsidRPr="006972E3">
              <w:rPr>
                <w:rFonts w:ascii="Arial" w:hAnsi="Arial" w:cs="Arial"/>
                <w:i/>
                <w:iCs/>
                <w:sz w:val="22"/>
                <w:szCs w:val="22"/>
                <w:lang w:eastAsia="it-IT"/>
              </w:rPr>
              <w:t>titolo)</w:t>
            </w:r>
            <w:r w:rsidRPr="006972E3">
              <w:rPr>
                <w:rFonts w:ascii="Arial" w:hAnsi="Arial" w:cs="Arial"/>
                <w:i/>
                <w:iCs/>
                <w:sz w:val="22"/>
                <w:szCs w:val="22"/>
                <w:lang w:eastAsia="it-IT"/>
              </w:rPr>
              <w:t xml:space="preserve"> ………………………………………………………………………</w:t>
            </w:r>
          </w:p>
        </w:tc>
      </w:tr>
      <w:tr w:rsidR="00587DF4" w:rsidRPr="006972E3" w14:paraId="35385437" w14:textId="77777777" w:rsidTr="00D32760">
        <w:trPr>
          <w:trHeight w:val="201"/>
        </w:trPr>
        <w:tc>
          <w:tcPr>
            <w:tcW w:w="1838" w:type="dxa"/>
            <w:shd w:val="clear" w:color="auto" w:fill="auto"/>
          </w:tcPr>
          <w:p w14:paraId="166E0DAA" w14:textId="38350777" w:rsidR="00587DF4" w:rsidRPr="006972E3" w:rsidRDefault="00120B09" w:rsidP="0041390D">
            <w:pPr>
              <w:suppressAutoHyphens w:val="0"/>
              <w:spacing w:before="0" w:after="0" w:line="0" w:lineRule="atLeast"/>
              <w:jc w:val="left"/>
              <w:rPr>
                <w:rFonts w:ascii="Arial" w:hAnsi="Arial" w:cs="Arial"/>
                <w:b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b/>
                <w:sz w:val="22"/>
                <w:szCs w:val="22"/>
                <w:lang w:eastAsia="it-IT"/>
              </w:rPr>
              <w:t>OR</w:t>
            </w:r>
            <w:r w:rsidR="00667B40" w:rsidRPr="006972E3">
              <w:rPr>
                <w:rFonts w:ascii="Arial" w:hAnsi="Arial" w:cs="Arial"/>
                <w:b/>
                <w:sz w:val="22"/>
                <w:szCs w:val="22"/>
                <w:lang w:eastAsia="it-IT"/>
              </w:rPr>
              <w:t>3</w:t>
            </w:r>
          </w:p>
        </w:tc>
        <w:tc>
          <w:tcPr>
            <w:tcW w:w="8124" w:type="dxa"/>
            <w:shd w:val="clear" w:color="auto" w:fill="auto"/>
          </w:tcPr>
          <w:p w14:paraId="170EFE23" w14:textId="682EA416" w:rsidR="00587DF4" w:rsidRPr="006972E3" w:rsidRDefault="00F253A8" w:rsidP="0041390D">
            <w:pPr>
              <w:suppressAutoHyphens w:val="0"/>
              <w:spacing w:before="0" w:after="0" w:line="0" w:lineRule="atLeast"/>
              <w:jc w:val="left"/>
              <w:rPr>
                <w:rFonts w:ascii="Arial" w:hAnsi="Arial" w:cs="Arial"/>
                <w:bCs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i/>
                <w:iCs/>
                <w:sz w:val="22"/>
                <w:szCs w:val="22"/>
                <w:lang w:eastAsia="it-IT"/>
              </w:rPr>
              <w:t>(specificare il titolo) ………………………………………………………………………</w:t>
            </w:r>
          </w:p>
        </w:tc>
      </w:tr>
    </w:tbl>
    <w:p w14:paraId="4CF07764" w14:textId="370AC79B" w:rsidR="00587DF4" w:rsidRDefault="00587DF4" w:rsidP="009630A0">
      <w:pPr>
        <w:rPr>
          <w:rFonts w:ascii="Arial" w:hAnsi="Arial" w:cs="Arial"/>
          <w:sz w:val="22"/>
          <w:szCs w:val="22"/>
          <w:lang w:eastAsia="it-IT"/>
        </w:rPr>
      </w:pPr>
    </w:p>
    <w:p w14:paraId="33984CCB" w14:textId="74C6C629" w:rsidR="00EA5E0D" w:rsidRDefault="00EA5E0D" w:rsidP="009630A0">
      <w:pPr>
        <w:rPr>
          <w:rFonts w:ascii="Arial" w:hAnsi="Arial" w:cs="Arial"/>
          <w:sz w:val="22"/>
          <w:szCs w:val="22"/>
          <w:lang w:eastAsia="it-IT"/>
        </w:rPr>
      </w:pPr>
    </w:p>
    <w:p w14:paraId="08ACF880" w14:textId="6EC605A9" w:rsidR="00EA5E0D" w:rsidRDefault="00EA5E0D" w:rsidP="009630A0">
      <w:pPr>
        <w:rPr>
          <w:rFonts w:ascii="Arial" w:hAnsi="Arial" w:cs="Arial"/>
          <w:sz w:val="22"/>
          <w:szCs w:val="22"/>
          <w:lang w:eastAsia="it-IT"/>
        </w:rPr>
      </w:pPr>
    </w:p>
    <w:p w14:paraId="3DD42951" w14:textId="77777777" w:rsidR="00EA5E0D" w:rsidRPr="006972E3" w:rsidRDefault="00EA5E0D" w:rsidP="009630A0">
      <w:pPr>
        <w:rPr>
          <w:rFonts w:ascii="Arial" w:hAnsi="Arial" w:cs="Arial"/>
          <w:sz w:val="22"/>
          <w:szCs w:val="22"/>
          <w:lang w:eastAsia="it-IT"/>
        </w:rPr>
      </w:pPr>
    </w:p>
    <w:p w14:paraId="15488074" w14:textId="2582D6C0" w:rsidR="00AB7413" w:rsidRPr="006972E3" w:rsidRDefault="00AB7413" w:rsidP="00F7542D">
      <w:pPr>
        <w:rPr>
          <w:rFonts w:ascii="Arial" w:hAnsi="Arial" w:cs="Arial"/>
          <w:b/>
          <w:bCs/>
          <w:sz w:val="22"/>
          <w:szCs w:val="22"/>
          <w:lang w:eastAsia="it-IT"/>
        </w:rPr>
      </w:pPr>
      <w:r w:rsidRPr="006972E3">
        <w:rPr>
          <w:rFonts w:ascii="Arial" w:hAnsi="Arial" w:cs="Arial"/>
          <w:b/>
          <w:bCs/>
          <w:sz w:val="22"/>
          <w:szCs w:val="22"/>
          <w:lang w:eastAsia="it-IT"/>
        </w:rPr>
        <w:lastRenderedPageBreak/>
        <w:t xml:space="preserve">Lo schema di seguito riportato va replicato per ciascun </w:t>
      </w:r>
      <w:r w:rsidR="00C61A99" w:rsidRPr="006972E3">
        <w:rPr>
          <w:rFonts w:ascii="Arial" w:hAnsi="Arial" w:cs="Arial"/>
          <w:b/>
          <w:bCs/>
          <w:sz w:val="22"/>
          <w:szCs w:val="22"/>
          <w:lang w:eastAsia="it-IT"/>
        </w:rPr>
        <w:t>OR</w:t>
      </w:r>
      <w:r w:rsidR="00F7542D" w:rsidRPr="006972E3">
        <w:rPr>
          <w:rFonts w:ascii="Arial" w:hAnsi="Arial" w:cs="Arial"/>
          <w:b/>
          <w:bCs/>
          <w:sz w:val="22"/>
          <w:szCs w:val="22"/>
          <w:lang w:eastAsia="it-IT"/>
        </w:rPr>
        <w:t xml:space="preserve"> </w:t>
      </w:r>
      <w:r w:rsidR="00F7542D" w:rsidRPr="006972E3">
        <w:rPr>
          <w:rFonts w:ascii="Arial" w:hAnsi="Arial" w:cs="Arial"/>
          <w:i/>
          <w:iCs/>
          <w:sz w:val="22"/>
          <w:szCs w:val="22"/>
        </w:rPr>
        <w:t>(in caso di RTI/aggregazione da replicare per ogni impresa partecipante)</w:t>
      </w: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6521"/>
      </w:tblGrid>
      <w:tr w:rsidR="00667B40" w:rsidRPr="006972E3" w14:paraId="64D7CF2C" w14:textId="3F5CF786" w:rsidTr="00F253A8">
        <w:trPr>
          <w:trHeight w:val="2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595959"/>
            </w:tcBorders>
            <w:shd w:val="clear" w:color="auto" w:fill="FFFFFF" w:themeFill="background1"/>
            <w:noWrap/>
            <w:vAlign w:val="bottom"/>
            <w:hideMark/>
          </w:tcPr>
          <w:p w14:paraId="5E93BD73" w14:textId="3C26F56D" w:rsidR="00667B40" w:rsidRPr="006972E3" w:rsidRDefault="00C61A99" w:rsidP="00667B4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b/>
                <w:bCs/>
                <w:sz w:val="22"/>
                <w:szCs w:val="22"/>
                <w:lang w:eastAsia="it-IT"/>
              </w:rPr>
              <w:t>OR</w:t>
            </w:r>
            <w:r w:rsidR="00D32760" w:rsidRPr="006972E3">
              <w:rPr>
                <w:rFonts w:ascii="Arial" w:hAnsi="Arial" w:cs="Arial"/>
                <w:b/>
                <w:bCs/>
                <w:sz w:val="22"/>
                <w:szCs w:val="22"/>
                <w:lang w:eastAsia="it-IT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8" w:space="0" w:color="595959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76A9F5" w14:textId="03C5A740" w:rsidR="00667B40" w:rsidRPr="006972E3" w:rsidRDefault="00D32760" w:rsidP="00667B4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b/>
                <w:bCs/>
                <w:sz w:val="22"/>
                <w:szCs w:val="22"/>
                <w:lang w:eastAsia="it-IT"/>
              </w:rPr>
              <w:t>Titolo</w:t>
            </w:r>
            <w:r w:rsidR="0086297D" w:rsidRPr="006972E3">
              <w:rPr>
                <w:rFonts w:ascii="Arial" w:hAnsi="Arial" w:cs="Arial"/>
                <w:b/>
                <w:bCs/>
                <w:sz w:val="22"/>
                <w:szCs w:val="22"/>
                <w:lang w:eastAsia="it-IT"/>
              </w:rPr>
              <w:t xml:space="preserve">: </w:t>
            </w:r>
          </w:p>
        </w:tc>
      </w:tr>
      <w:tr w:rsidR="00667B40" w:rsidRPr="006972E3" w14:paraId="6DC26C3C" w14:textId="57275A50" w:rsidTr="00F253A8">
        <w:trPr>
          <w:trHeight w:val="1002"/>
        </w:trPr>
        <w:tc>
          <w:tcPr>
            <w:tcW w:w="3544" w:type="dxa"/>
            <w:tcBorders>
              <w:top w:val="single" w:sz="4" w:space="0" w:color="auto"/>
              <w:left w:val="single" w:sz="8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 w:themeFill="background1"/>
            <w:vAlign w:val="center"/>
            <w:hideMark/>
          </w:tcPr>
          <w:p w14:paraId="386AA180" w14:textId="65895E4A" w:rsidR="00667B40" w:rsidRPr="006972E3" w:rsidRDefault="00D32760" w:rsidP="001C5399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Descrizione</w:t>
            </w:r>
            <w:r w:rsidR="00F253A8" w:rsidRPr="006972E3">
              <w:rPr>
                <w:rFonts w:ascii="Arial" w:hAnsi="Arial" w:cs="Arial"/>
                <w:sz w:val="22"/>
                <w:szCs w:val="22"/>
                <w:lang w:eastAsia="it-IT"/>
              </w:rPr>
              <w:t xml:space="preserve"> del</w:t>
            </w:r>
            <w:r w:rsidR="006C5C5D" w:rsidRPr="006972E3">
              <w:rPr>
                <w:rFonts w:ascii="Arial" w:hAnsi="Arial" w:cs="Arial"/>
                <w:sz w:val="22"/>
                <w:szCs w:val="22"/>
                <w:lang w:eastAsia="it-IT"/>
              </w:rPr>
              <w:t xml:space="preserve">l’Obiettivo realizzativo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8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 w:themeFill="background1"/>
          </w:tcPr>
          <w:p w14:paraId="14FE44DC" w14:textId="77777777" w:rsidR="00667B40" w:rsidRPr="006972E3" w:rsidRDefault="00667B40" w:rsidP="001C5399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</w:tr>
      <w:tr w:rsidR="00667B40" w:rsidRPr="006972E3" w14:paraId="00C4E7E4" w14:textId="47A0D170" w:rsidTr="00F253A8">
        <w:trPr>
          <w:trHeight w:val="1002"/>
        </w:trPr>
        <w:tc>
          <w:tcPr>
            <w:tcW w:w="3544" w:type="dxa"/>
            <w:tcBorders>
              <w:top w:val="nil"/>
              <w:left w:val="single" w:sz="8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 w:themeFill="background1"/>
            <w:vAlign w:val="center"/>
            <w:hideMark/>
          </w:tcPr>
          <w:p w14:paraId="56BF379A" w14:textId="6734E5D7" w:rsidR="00667B40" w:rsidRPr="006972E3" w:rsidRDefault="00667B40" w:rsidP="001C5399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Soggetto Responsabile</w:t>
            </w:r>
            <w:r w:rsidR="00F253A8" w:rsidRPr="006972E3">
              <w:rPr>
                <w:rFonts w:ascii="Arial" w:hAnsi="Arial" w:cs="Arial"/>
                <w:sz w:val="22"/>
                <w:szCs w:val="22"/>
                <w:lang w:eastAsia="it-IT"/>
              </w:rPr>
              <w:t xml:space="preserve"> del</w:t>
            </w:r>
            <w:r w:rsidR="006C5C5D" w:rsidRPr="006972E3">
              <w:rPr>
                <w:rFonts w:ascii="Arial" w:hAnsi="Arial" w:cs="Arial"/>
                <w:sz w:val="22"/>
                <w:szCs w:val="22"/>
                <w:lang w:eastAsia="it-IT"/>
              </w:rPr>
              <w:t>l’OR</w:t>
            </w:r>
          </w:p>
        </w:tc>
        <w:tc>
          <w:tcPr>
            <w:tcW w:w="6521" w:type="dxa"/>
            <w:tcBorders>
              <w:top w:val="nil"/>
              <w:left w:val="single" w:sz="8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 w:themeFill="background1"/>
          </w:tcPr>
          <w:p w14:paraId="33202FE4" w14:textId="77777777" w:rsidR="00667B40" w:rsidRPr="006972E3" w:rsidRDefault="00667B40" w:rsidP="001C5399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</w:tr>
      <w:tr w:rsidR="00667B40" w:rsidRPr="006972E3" w14:paraId="3FF5C101" w14:textId="4339CBEE" w:rsidTr="00F253A8">
        <w:trPr>
          <w:trHeight w:val="1002"/>
        </w:trPr>
        <w:tc>
          <w:tcPr>
            <w:tcW w:w="3544" w:type="dxa"/>
            <w:tcBorders>
              <w:top w:val="nil"/>
              <w:left w:val="single" w:sz="8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 w:themeFill="background1"/>
            <w:vAlign w:val="center"/>
            <w:hideMark/>
          </w:tcPr>
          <w:p w14:paraId="1D00BA3F" w14:textId="736262C9" w:rsidR="00667B40" w:rsidRPr="006972E3" w:rsidRDefault="00667B40" w:rsidP="001C5399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Altri soggetti impegnati</w:t>
            </w:r>
            <w:r w:rsidR="00F253A8" w:rsidRPr="006972E3">
              <w:rPr>
                <w:rFonts w:ascii="Arial" w:hAnsi="Arial" w:cs="Arial"/>
                <w:sz w:val="22"/>
                <w:szCs w:val="22"/>
                <w:lang w:eastAsia="it-IT"/>
              </w:rPr>
              <w:t xml:space="preserve"> nel</w:t>
            </w:r>
            <w:r w:rsidR="007606AA" w:rsidRPr="006972E3">
              <w:rPr>
                <w:rFonts w:ascii="Arial" w:hAnsi="Arial" w:cs="Arial"/>
                <w:sz w:val="22"/>
                <w:szCs w:val="22"/>
                <w:lang w:eastAsia="it-IT"/>
              </w:rPr>
              <w:t>l’OR</w:t>
            </w:r>
          </w:p>
        </w:tc>
        <w:tc>
          <w:tcPr>
            <w:tcW w:w="6521" w:type="dxa"/>
            <w:tcBorders>
              <w:top w:val="nil"/>
              <w:left w:val="single" w:sz="8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 w:themeFill="background1"/>
          </w:tcPr>
          <w:p w14:paraId="6AE52E28" w14:textId="77777777" w:rsidR="00667B40" w:rsidRPr="006972E3" w:rsidRDefault="00667B40" w:rsidP="001C5399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</w:tr>
      <w:tr w:rsidR="00667B40" w:rsidRPr="006972E3" w14:paraId="028E5D7C" w14:textId="15005022" w:rsidTr="00F253A8">
        <w:trPr>
          <w:trHeight w:val="1002"/>
        </w:trPr>
        <w:tc>
          <w:tcPr>
            <w:tcW w:w="3544" w:type="dxa"/>
            <w:tcBorders>
              <w:top w:val="nil"/>
              <w:left w:val="single" w:sz="8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 w:themeFill="background1"/>
            <w:vAlign w:val="center"/>
            <w:hideMark/>
          </w:tcPr>
          <w:p w14:paraId="51FA1898" w14:textId="2A4A05D8" w:rsidR="00667B40" w:rsidRPr="006972E3" w:rsidRDefault="00667B40" w:rsidP="001C5399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Ruoli e compiti di ciascuno dei soggetti partecipanti</w:t>
            </w:r>
            <w:r w:rsidR="00F253A8" w:rsidRPr="006972E3">
              <w:rPr>
                <w:rFonts w:ascii="Arial" w:hAnsi="Arial" w:cs="Arial"/>
                <w:sz w:val="22"/>
                <w:szCs w:val="22"/>
                <w:lang w:eastAsia="it-IT"/>
              </w:rPr>
              <w:t xml:space="preserve"> al</w:t>
            </w:r>
            <w:r w:rsidR="007606AA" w:rsidRPr="006972E3">
              <w:rPr>
                <w:rFonts w:ascii="Arial" w:hAnsi="Arial" w:cs="Arial"/>
                <w:sz w:val="22"/>
                <w:szCs w:val="22"/>
                <w:lang w:eastAsia="it-IT"/>
              </w:rPr>
              <w:t>l’OR</w:t>
            </w:r>
          </w:p>
        </w:tc>
        <w:tc>
          <w:tcPr>
            <w:tcW w:w="6521" w:type="dxa"/>
            <w:tcBorders>
              <w:top w:val="nil"/>
              <w:left w:val="single" w:sz="8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 w:themeFill="background1"/>
          </w:tcPr>
          <w:p w14:paraId="33F575B4" w14:textId="77777777" w:rsidR="00667B40" w:rsidRPr="006972E3" w:rsidRDefault="00667B40" w:rsidP="001C5399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</w:tr>
      <w:tr w:rsidR="00667B40" w:rsidRPr="006972E3" w14:paraId="1F3041F2" w14:textId="3B2FE8A6" w:rsidTr="00F253A8">
        <w:trPr>
          <w:trHeight w:val="1002"/>
        </w:trPr>
        <w:tc>
          <w:tcPr>
            <w:tcW w:w="3544" w:type="dxa"/>
            <w:tcBorders>
              <w:top w:val="nil"/>
              <w:left w:val="single" w:sz="8" w:space="0" w:color="595959"/>
              <w:bottom w:val="nil"/>
              <w:right w:val="single" w:sz="4" w:space="0" w:color="595959"/>
            </w:tcBorders>
            <w:shd w:val="clear" w:color="auto" w:fill="FFFFFF" w:themeFill="background1"/>
            <w:vAlign w:val="center"/>
            <w:hideMark/>
          </w:tcPr>
          <w:p w14:paraId="09BFD3E2" w14:textId="74CF0A5B" w:rsidR="00667B40" w:rsidRPr="006972E3" w:rsidRDefault="00667B40" w:rsidP="001C5399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Tempistica di attuazione</w:t>
            </w:r>
            <w:r w:rsidR="00CD5D53" w:rsidRPr="006972E3">
              <w:rPr>
                <w:rFonts w:ascii="Arial" w:hAnsi="Arial" w:cs="Arial"/>
                <w:sz w:val="22"/>
                <w:szCs w:val="22"/>
                <w:lang w:eastAsia="it-IT"/>
              </w:rPr>
              <w:t xml:space="preserve"> OR</w:t>
            </w:r>
          </w:p>
        </w:tc>
        <w:tc>
          <w:tcPr>
            <w:tcW w:w="6521" w:type="dxa"/>
            <w:tcBorders>
              <w:top w:val="nil"/>
              <w:left w:val="single" w:sz="8" w:space="0" w:color="595959"/>
              <w:bottom w:val="nil"/>
              <w:right w:val="single" w:sz="4" w:space="0" w:color="595959"/>
            </w:tcBorders>
            <w:shd w:val="clear" w:color="auto" w:fill="FFFFFF" w:themeFill="background1"/>
          </w:tcPr>
          <w:p w14:paraId="32395B94" w14:textId="77777777" w:rsidR="00667B40" w:rsidRPr="006972E3" w:rsidRDefault="00667B40" w:rsidP="001C5399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</w:tr>
      <w:tr w:rsidR="00667B40" w:rsidRPr="006972E3" w14:paraId="5F43F169" w14:textId="7DE8226D" w:rsidTr="00F253A8">
        <w:trPr>
          <w:trHeight w:val="1002"/>
        </w:trPr>
        <w:tc>
          <w:tcPr>
            <w:tcW w:w="3544" w:type="dxa"/>
            <w:tcBorders>
              <w:top w:val="single" w:sz="4" w:space="0" w:color="595959"/>
              <w:left w:val="single" w:sz="8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 w:themeFill="background1"/>
            <w:vAlign w:val="center"/>
            <w:hideMark/>
          </w:tcPr>
          <w:p w14:paraId="195EA746" w14:textId="77777777" w:rsidR="00667B40" w:rsidRPr="006972E3" w:rsidRDefault="00667B40" w:rsidP="001C5399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Risultati attesi e deliverables</w:t>
            </w:r>
          </w:p>
        </w:tc>
        <w:tc>
          <w:tcPr>
            <w:tcW w:w="6521" w:type="dxa"/>
            <w:tcBorders>
              <w:top w:val="single" w:sz="4" w:space="0" w:color="595959"/>
              <w:left w:val="single" w:sz="8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 w:themeFill="background1"/>
          </w:tcPr>
          <w:p w14:paraId="544D5EEE" w14:textId="77777777" w:rsidR="00667B40" w:rsidRPr="006972E3" w:rsidRDefault="00667B40" w:rsidP="001C5399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</w:tr>
      <w:tr w:rsidR="000079B7" w:rsidRPr="006972E3" w14:paraId="49382E52" w14:textId="77777777" w:rsidTr="00F253A8">
        <w:trPr>
          <w:trHeight w:val="1002"/>
        </w:trPr>
        <w:tc>
          <w:tcPr>
            <w:tcW w:w="10065" w:type="dxa"/>
            <w:gridSpan w:val="2"/>
            <w:tcBorders>
              <w:top w:val="single" w:sz="4" w:space="0" w:color="595959"/>
              <w:left w:val="single" w:sz="8" w:space="0" w:color="595959"/>
              <w:bottom w:val="single" w:sz="8" w:space="0" w:color="595959"/>
              <w:right w:val="single" w:sz="4" w:space="0" w:color="595959"/>
            </w:tcBorders>
            <w:shd w:val="clear" w:color="auto" w:fill="FFFFFF" w:themeFill="background1"/>
            <w:vAlign w:val="center"/>
          </w:tcPr>
          <w:p w14:paraId="11DBFA72" w14:textId="3B810EAA" w:rsidR="000079B7" w:rsidRPr="006972E3" w:rsidRDefault="00A84B25" w:rsidP="001C5399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Descrizione delle sotto</w:t>
            </w:r>
            <w:r w:rsidR="00120B09" w:rsidRPr="006972E3">
              <w:rPr>
                <w:rFonts w:ascii="Arial" w:hAnsi="Arial" w:cs="Arial"/>
                <w:sz w:val="22"/>
                <w:szCs w:val="22"/>
                <w:lang w:eastAsia="it-IT"/>
              </w:rPr>
              <w:t>fasi</w:t>
            </w: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 xml:space="preserve"> di cui si compone</w:t>
            </w:r>
            <w:r w:rsidR="00F253A8" w:rsidRPr="006972E3">
              <w:rPr>
                <w:rFonts w:ascii="Arial" w:hAnsi="Arial" w:cs="Arial"/>
                <w:sz w:val="22"/>
                <w:szCs w:val="22"/>
                <w:lang w:eastAsia="it-IT"/>
              </w:rPr>
              <w:t xml:space="preserve"> il presente </w:t>
            </w:r>
            <w:r w:rsidR="006C5C5D" w:rsidRPr="006972E3">
              <w:rPr>
                <w:rFonts w:ascii="Arial" w:hAnsi="Arial" w:cs="Arial"/>
                <w:sz w:val="22"/>
                <w:szCs w:val="22"/>
                <w:lang w:eastAsia="it-IT"/>
              </w:rPr>
              <w:t>OR</w:t>
            </w: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 xml:space="preserve"> </w:t>
            </w:r>
            <w:r w:rsidR="00AB7413" w:rsidRPr="006972E3">
              <w:rPr>
                <w:rFonts w:ascii="Arial" w:hAnsi="Arial" w:cs="Arial"/>
                <w:i/>
                <w:iCs/>
                <w:sz w:val="22"/>
                <w:szCs w:val="22"/>
                <w:lang w:eastAsia="it-IT"/>
              </w:rPr>
              <w:t>(da replicare per tutte le sottofasi)</w:t>
            </w:r>
            <w:r w:rsidR="000079B7" w:rsidRPr="006972E3">
              <w:rPr>
                <w:rFonts w:ascii="Arial" w:hAnsi="Arial" w:cs="Arial"/>
                <w:i/>
                <w:iCs/>
                <w:sz w:val="22"/>
                <w:szCs w:val="22"/>
                <w:lang w:eastAsia="it-IT"/>
              </w:rPr>
              <w:t>:</w:t>
            </w:r>
          </w:p>
          <w:p w14:paraId="1A8EC181" w14:textId="77777777" w:rsidR="00A84B25" w:rsidRPr="006972E3" w:rsidRDefault="00A84B25" w:rsidP="001C5399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  <w:p w14:paraId="37DA858B" w14:textId="54C0CC17" w:rsidR="000079B7" w:rsidRPr="006972E3" w:rsidRDefault="001741CF" w:rsidP="001C5399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Sottofase</w:t>
            </w:r>
            <w:r w:rsidR="000079B7" w:rsidRPr="006972E3">
              <w:rPr>
                <w:rFonts w:ascii="Arial" w:hAnsi="Arial" w:cs="Arial"/>
                <w:sz w:val="22"/>
                <w:szCs w:val="22"/>
                <w:lang w:eastAsia="it-IT"/>
              </w:rPr>
              <w:t xml:space="preserve"> </w:t>
            </w:r>
            <w:r w:rsidR="00CD5D53" w:rsidRPr="006972E3">
              <w:rPr>
                <w:rFonts w:ascii="Arial" w:hAnsi="Arial" w:cs="Arial"/>
                <w:sz w:val="22"/>
                <w:szCs w:val="22"/>
                <w:lang w:eastAsia="it-IT"/>
              </w:rPr>
              <w:t xml:space="preserve">A </w:t>
            </w:r>
            <w:r w:rsidR="000079B7" w:rsidRPr="006972E3">
              <w:rPr>
                <w:rFonts w:ascii="Arial" w:hAnsi="Arial" w:cs="Arial"/>
                <w:sz w:val="22"/>
                <w:szCs w:val="22"/>
                <w:lang w:eastAsia="it-IT"/>
              </w:rPr>
              <w:t xml:space="preserve">1.1 </w:t>
            </w:r>
            <w:proofErr w:type="gramStart"/>
            <w:r w:rsidR="000079B7" w:rsidRPr="006972E3">
              <w:rPr>
                <w:rFonts w:ascii="Arial" w:hAnsi="Arial" w:cs="Arial"/>
                <w:sz w:val="22"/>
                <w:szCs w:val="22"/>
                <w:lang w:eastAsia="it-IT"/>
              </w:rPr>
              <w:t>Titolo:</w:t>
            </w:r>
            <w:r w:rsidR="00F253A8" w:rsidRPr="006972E3">
              <w:rPr>
                <w:rFonts w:ascii="Arial" w:hAnsi="Arial" w:cs="Arial"/>
                <w:sz w:val="22"/>
                <w:szCs w:val="22"/>
                <w:lang w:eastAsia="it-IT"/>
              </w:rPr>
              <w:t xml:space="preserve"> …</w:t>
            </w: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.</w:t>
            </w:r>
            <w:proofErr w:type="gramEnd"/>
            <w:r w:rsidR="00F253A8" w:rsidRPr="006972E3">
              <w:rPr>
                <w:rFonts w:ascii="Arial" w:hAnsi="Arial" w:cs="Arial"/>
                <w:sz w:val="22"/>
                <w:szCs w:val="22"/>
                <w:lang w:eastAsia="it-IT"/>
              </w:rPr>
              <w:t>……………………………………………………………………………………….</w:t>
            </w:r>
          </w:p>
          <w:p w14:paraId="7959BEA7" w14:textId="1B40ACC5" w:rsidR="000079B7" w:rsidRPr="006972E3" w:rsidRDefault="000079B7" w:rsidP="001C5399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Descrizione:</w:t>
            </w:r>
            <w:r w:rsidR="00F253A8" w:rsidRPr="006972E3">
              <w:rPr>
                <w:rFonts w:ascii="Arial" w:hAnsi="Arial" w:cs="Arial"/>
                <w:sz w:val="22"/>
                <w:szCs w:val="22"/>
                <w:lang w:eastAsia="it-IT"/>
              </w:rPr>
              <w:t xml:space="preserve"> ………………………………………………………………………………………………………</w:t>
            </w:r>
          </w:p>
          <w:p w14:paraId="464E14B9" w14:textId="0E99E154" w:rsidR="000079B7" w:rsidRPr="006972E3" w:rsidRDefault="00AB7413" w:rsidP="001C5399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Soggetti coinvolti:</w:t>
            </w:r>
            <w:r w:rsidR="00F253A8" w:rsidRPr="006972E3">
              <w:rPr>
                <w:rFonts w:ascii="Arial" w:hAnsi="Arial" w:cs="Arial"/>
                <w:sz w:val="22"/>
                <w:szCs w:val="22"/>
                <w:lang w:eastAsia="it-IT"/>
              </w:rPr>
              <w:t xml:space="preserve"> …………………………………………………………………………………………</w:t>
            </w:r>
            <w:proofErr w:type="gramStart"/>
            <w:r w:rsidR="00F253A8" w:rsidRPr="006972E3">
              <w:rPr>
                <w:rFonts w:ascii="Arial" w:hAnsi="Arial" w:cs="Arial"/>
                <w:sz w:val="22"/>
                <w:szCs w:val="22"/>
                <w:lang w:eastAsia="it-IT"/>
              </w:rPr>
              <w:t>…….</w:t>
            </w:r>
            <w:proofErr w:type="gramEnd"/>
            <w:r w:rsidR="00F253A8" w:rsidRPr="006972E3">
              <w:rPr>
                <w:rFonts w:ascii="Arial" w:hAnsi="Arial" w:cs="Arial"/>
                <w:sz w:val="22"/>
                <w:szCs w:val="22"/>
                <w:lang w:eastAsia="it-IT"/>
              </w:rPr>
              <w:t>.</w:t>
            </w:r>
          </w:p>
          <w:p w14:paraId="68231171" w14:textId="48702406" w:rsidR="00AB7413" w:rsidRPr="006972E3" w:rsidRDefault="00AB7413" w:rsidP="001C5399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Risultati attesi:</w:t>
            </w:r>
            <w:r w:rsidR="00F253A8" w:rsidRPr="006972E3">
              <w:rPr>
                <w:rFonts w:ascii="Arial" w:hAnsi="Arial" w:cs="Arial"/>
                <w:sz w:val="22"/>
                <w:szCs w:val="22"/>
                <w:lang w:eastAsia="it-IT"/>
              </w:rPr>
              <w:t xml:space="preserve"> ……………………………………………………………………………………………………</w:t>
            </w:r>
          </w:p>
          <w:p w14:paraId="54BB1981" w14:textId="77777777" w:rsidR="00AB7413" w:rsidRPr="006972E3" w:rsidRDefault="00AB7413" w:rsidP="00AB7413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  <w:p w14:paraId="2EAABA8B" w14:textId="03626E31" w:rsidR="00CD5D53" w:rsidRPr="006972E3" w:rsidRDefault="00CD5D53" w:rsidP="00CD5D53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 xml:space="preserve">Sottofase A 1.2 </w:t>
            </w:r>
            <w:proofErr w:type="gramStart"/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Titolo: .…</w:t>
            </w:r>
            <w:proofErr w:type="gramEnd"/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……………………………….………………………………………………………</w:t>
            </w:r>
          </w:p>
          <w:p w14:paraId="66C32536" w14:textId="77777777" w:rsidR="00CD5D53" w:rsidRPr="006972E3" w:rsidRDefault="00CD5D53" w:rsidP="00CD5D53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Descrizione: ………………………………………………………………………………………………………</w:t>
            </w:r>
          </w:p>
          <w:p w14:paraId="677763BA" w14:textId="77777777" w:rsidR="00CD5D53" w:rsidRPr="006972E3" w:rsidRDefault="00CD5D53" w:rsidP="00CD5D53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Soggetti coinvolti: ……………………</w:t>
            </w:r>
            <w:proofErr w:type="gramStart"/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…….</w:t>
            </w:r>
            <w:proofErr w:type="gramEnd"/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.……………………………………………………………………</w:t>
            </w:r>
          </w:p>
          <w:p w14:paraId="6A39D1FA" w14:textId="77777777" w:rsidR="00CD5D53" w:rsidRPr="006972E3" w:rsidRDefault="00CD5D53" w:rsidP="00CD5D53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Risultati attesi: ……………………………………………………………………………………………………</w:t>
            </w:r>
          </w:p>
          <w:p w14:paraId="473943E1" w14:textId="7AEDE354" w:rsidR="00CD5D53" w:rsidRPr="006972E3" w:rsidRDefault="00CD5D53" w:rsidP="00CD5D53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  <w:p w14:paraId="173E73E4" w14:textId="722A0D7D" w:rsidR="00CD5D53" w:rsidRPr="006972E3" w:rsidRDefault="00CD5D53" w:rsidP="00CD5D53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 xml:space="preserve">Sottofase A 1.3 </w:t>
            </w:r>
            <w:proofErr w:type="gramStart"/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Titolo: .…</w:t>
            </w:r>
            <w:proofErr w:type="gramEnd"/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……………………………….………………………………………………………</w:t>
            </w:r>
          </w:p>
          <w:p w14:paraId="51F0A4EE" w14:textId="77777777" w:rsidR="00CD5D53" w:rsidRPr="006972E3" w:rsidRDefault="00CD5D53" w:rsidP="00CD5D53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Descrizione: ………………………………………………………………………………………………………</w:t>
            </w:r>
          </w:p>
          <w:p w14:paraId="17F413A8" w14:textId="77777777" w:rsidR="00CD5D53" w:rsidRPr="006972E3" w:rsidRDefault="00CD5D53" w:rsidP="00CD5D53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Soggetti coinvolti: ……………………</w:t>
            </w:r>
            <w:proofErr w:type="gramStart"/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…….</w:t>
            </w:r>
            <w:proofErr w:type="gramEnd"/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.……………………………………………………………………</w:t>
            </w:r>
          </w:p>
          <w:p w14:paraId="09A2DBAB" w14:textId="77777777" w:rsidR="00CD5D53" w:rsidRPr="006972E3" w:rsidRDefault="00CD5D53" w:rsidP="00CD5D53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Risultati attesi: ……………………………………………………………………………………………………</w:t>
            </w:r>
          </w:p>
          <w:p w14:paraId="1B09275F" w14:textId="73D8269C" w:rsidR="00AB7413" w:rsidRPr="006972E3" w:rsidRDefault="00AB7413" w:rsidP="00CD5D53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</w:tr>
      <w:bookmarkEnd w:id="13"/>
    </w:tbl>
    <w:p w14:paraId="681BBE48" w14:textId="0F41EB42" w:rsidR="00CD5D53" w:rsidRDefault="00CD5D53" w:rsidP="00A722A2">
      <w:pPr>
        <w:suppressAutoHyphens w:val="0"/>
        <w:spacing w:before="0" w:after="0" w:line="0" w:lineRule="atLeast"/>
        <w:rPr>
          <w:rFonts w:ascii="Arial" w:hAnsi="Arial" w:cs="Arial"/>
          <w:sz w:val="22"/>
          <w:szCs w:val="22"/>
          <w:lang w:eastAsia="it-IT"/>
        </w:rPr>
      </w:pPr>
    </w:p>
    <w:p w14:paraId="6EEB0CDA" w14:textId="4A590B25" w:rsidR="00EA5E0D" w:rsidRDefault="00EA5E0D" w:rsidP="00A722A2">
      <w:pPr>
        <w:suppressAutoHyphens w:val="0"/>
        <w:spacing w:before="0" w:after="0" w:line="0" w:lineRule="atLeast"/>
        <w:rPr>
          <w:rFonts w:ascii="Arial" w:hAnsi="Arial" w:cs="Arial"/>
          <w:sz w:val="22"/>
          <w:szCs w:val="22"/>
          <w:lang w:eastAsia="it-IT"/>
        </w:rPr>
      </w:pPr>
    </w:p>
    <w:p w14:paraId="550D5F56" w14:textId="7D0F385C" w:rsidR="00EA5E0D" w:rsidRDefault="00EA5E0D" w:rsidP="00A722A2">
      <w:pPr>
        <w:suppressAutoHyphens w:val="0"/>
        <w:spacing w:before="0" w:after="0" w:line="0" w:lineRule="atLeast"/>
        <w:rPr>
          <w:rFonts w:ascii="Arial" w:hAnsi="Arial" w:cs="Arial"/>
          <w:sz w:val="22"/>
          <w:szCs w:val="22"/>
          <w:lang w:eastAsia="it-IT"/>
        </w:rPr>
      </w:pPr>
    </w:p>
    <w:p w14:paraId="4BF2249F" w14:textId="2373C3B3" w:rsidR="00EA5E0D" w:rsidRDefault="00EA5E0D" w:rsidP="00A722A2">
      <w:pPr>
        <w:suppressAutoHyphens w:val="0"/>
        <w:spacing w:before="0" w:after="0" w:line="0" w:lineRule="atLeast"/>
        <w:rPr>
          <w:rFonts w:ascii="Arial" w:hAnsi="Arial" w:cs="Arial"/>
          <w:sz w:val="22"/>
          <w:szCs w:val="22"/>
          <w:lang w:eastAsia="it-IT"/>
        </w:rPr>
      </w:pPr>
    </w:p>
    <w:p w14:paraId="2B277EFF" w14:textId="253FD5BA" w:rsidR="00EA5E0D" w:rsidRDefault="00EA5E0D" w:rsidP="00A722A2">
      <w:pPr>
        <w:suppressAutoHyphens w:val="0"/>
        <w:spacing w:before="0" w:after="0" w:line="0" w:lineRule="atLeast"/>
        <w:rPr>
          <w:rFonts w:ascii="Arial" w:hAnsi="Arial" w:cs="Arial"/>
          <w:sz w:val="22"/>
          <w:szCs w:val="22"/>
          <w:lang w:eastAsia="it-IT"/>
        </w:rPr>
      </w:pPr>
    </w:p>
    <w:p w14:paraId="1CF7194A" w14:textId="4E91E1C1" w:rsidR="00EA5E0D" w:rsidRDefault="00EA5E0D" w:rsidP="00A722A2">
      <w:pPr>
        <w:suppressAutoHyphens w:val="0"/>
        <w:spacing w:before="0" w:after="0" w:line="0" w:lineRule="atLeast"/>
        <w:rPr>
          <w:rFonts w:ascii="Arial" w:hAnsi="Arial" w:cs="Arial"/>
          <w:sz w:val="22"/>
          <w:szCs w:val="22"/>
          <w:lang w:eastAsia="it-IT"/>
        </w:rPr>
      </w:pPr>
    </w:p>
    <w:p w14:paraId="4D8E99F4" w14:textId="72B5149B" w:rsidR="00EA5E0D" w:rsidRDefault="00EA5E0D" w:rsidP="00A722A2">
      <w:pPr>
        <w:suppressAutoHyphens w:val="0"/>
        <w:spacing w:before="0" w:after="0" w:line="0" w:lineRule="atLeast"/>
        <w:rPr>
          <w:rFonts w:ascii="Arial" w:hAnsi="Arial" w:cs="Arial"/>
          <w:sz w:val="22"/>
          <w:szCs w:val="22"/>
          <w:lang w:eastAsia="it-IT"/>
        </w:rPr>
      </w:pPr>
    </w:p>
    <w:p w14:paraId="27E47EE3" w14:textId="03E4989E" w:rsidR="00EA5E0D" w:rsidRDefault="00EA5E0D" w:rsidP="00A722A2">
      <w:pPr>
        <w:suppressAutoHyphens w:val="0"/>
        <w:spacing w:before="0" w:after="0" w:line="0" w:lineRule="atLeast"/>
        <w:rPr>
          <w:rFonts w:ascii="Arial" w:hAnsi="Arial" w:cs="Arial"/>
          <w:sz w:val="22"/>
          <w:szCs w:val="22"/>
          <w:lang w:eastAsia="it-IT"/>
        </w:rPr>
      </w:pPr>
    </w:p>
    <w:p w14:paraId="73BFAA2E" w14:textId="77777777" w:rsidR="00EA5E0D" w:rsidRPr="006972E3" w:rsidRDefault="00EA5E0D" w:rsidP="00A722A2">
      <w:pPr>
        <w:suppressAutoHyphens w:val="0"/>
        <w:spacing w:before="0" w:after="0" w:line="0" w:lineRule="atLeast"/>
        <w:rPr>
          <w:rFonts w:ascii="Arial" w:hAnsi="Arial" w:cs="Arial"/>
          <w:sz w:val="22"/>
          <w:szCs w:val="22"/>
          <w:lang w:eastAsia="it-IT"/>
        </w:rPr>
      </w:pP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6521"/>
      </w:tblGrid>
      <w:tr w:rsidR="00CD5D53" w:rsidRPr="006972E3" w14:paraId="4DFA1597" w14:textId="77777777" w:rsidTr="00F7542D">
        <w:trPr>
          <w:trHeight w:val="2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595959"/>
            </w:tcBorders>
            <w:shd w:val="clear" w:color="auto" w:fill="FFFFFF" w:themeFill="background1"/>
            <w:noWrap/>
            <w:vAlign w:val="bottom"/>
            <w:hideMark/>
          </w:tcPr>
          <w:p w14:paraId="7D57B442" w14:textId="5DFA6C04" w:rsidR="00CD5D53" w:rsidRPr="006972E3" w:rsidRDefault="00CD5D53" w:rsidP="00F7542D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b/>
                <w:bCs/>
                <w:sz w:val="22"/>
                <w:szCs w:val="22"/>
                <w:lang w:eastAsia="it-IT"/>
              </w:rPr>
              <w:lastRenderedPageBreak/>
              <w:t>OR2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8" w:space="0" w:color="595959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AB481C" w14:textId="77777777" w:rsidR="00CD5D53" w:rsidRPr="006972E3" w:rsidRDefault="00CD5D53" w:rsidP="00F7542D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b/>
                <w:bCs/>
                <w:sz w:val="22"/>
                <w:szCs w:val="22"/>
                <w:lang w:eastAsia="it-IT"/>
              </w:rPr>
              <w:t xml:space="preserve">Titolo: </w:t>
            </w:r>
          </w:p>
        </w:tc>
      </w:tr>
      <w:tr w:rsidR="00CD5D53" w:rsidRPr="006972E3" w14:paraId="1C246557" w14:textId="77777777" w:rsidTr="00F7542D">
        <w:trPr>
          <w:trHeight w:val="1002"/>
        </w:trPr>
        <w:tc>
          <w:tcPr>
            <w:tcW w:w="3544" w:type="dxa"/>
            <w:tcBorders>
              <w:top w:val="single" w:sz="4" w:space="0" w:color="auto"/>
              <w:left w:val="single" w:sz="8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 w:themeFill="background1"/>
            <w:vAlign w:val="center"/>
            <w:hideMark/>
          </w:tcPr>
          <w:p w14:paraId="0E1B1D45" w14:textId="77777777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 xml:space="preserve">Descrizione dell’Obiettivo realizzativo (OR)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8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 w:themeFill="background1"/>
          </w:tcPr>
          <w:p w14:paraId="413EAA9F" w14:textId="77777777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</w:tr>
      <w:tr w:rsidR="00CD5D53" w:rsidRPr="006972E3" w14:paraId="4A2ACDD4" w14:textId="77777777" w:rsidTr="00F7542D">
        <w:trPr>
          <w:trHeight w:val="1002"/>
        </w:trPr>
        <w:tc>
          <w:tcPr>
            <w:tcW w:w="3544" w:type="dxa"/>
            <w:tcBorders>
              <w:top w:val="nil"/>
              <w:left w:val="single" w:sz="8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 w:themeFill="background1"/>
            <w:vAlign w:val="center"/>
            <w:hideMark/>
          </w:tcPr>
          <w:p w14:paraId="3B506A56" w14:textId="2074B8A0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Soggetto Responsabile dell’OR</w:t>
            </w:r>
          </w:p>
        </w:tc>
        <w:tc>
          <w:tcPr>
            <w:tcW w:w="6521" w:type="dxa"/>
            <w:tcBorders>
              <w:top w:val="nil"/>
              <w:left w:val="single" w:sz="8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 w:themeFill="background1"/>
          </w:tcPr>
          <w:p w14:paraId="170C33C5" w14:textId="77777777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</w:tr>
      <w:tr w:rsidR="00CD5D53" w:rsidRPr="006972E3" w14:paraId="5AF6391F" w14:textId="77777777" w:rsidTr="00F7542D">
        <w:trPr>
          <w:trHeight w:val="1002"/>
        </w:trPr>
        <w:tc>
          <w:tcPr>
            <w:tcW w:w="3544" w:type="dxa"/>
            <w:tcBorders>
              <w:top w:val="nil"/>
              <w:left w:val="single" w:sz="8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 w:themeFill="background1"/>
            <w:vAlign w:val="center"/>
            <w:hideMark/>
          </w:tcPr>
          <w:p w14:paraId="67271FDF" w14:textId="38DB927D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Altri soggetti impegnati nell’OR</w:t>
            </w:r>
          </w:p>
        </w:tc>
        <w:tc>
          <w:tcPr>
            <w:tcW w:w="6521" w:type="dxa"/>
            <w:tcBorders>
              <w:top w:val="nil"/>
              <w:left w:val="single" w:sz="8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 w:themeFill="background1"/>
          </w:tcPr>
          <w:p w14:paraId="62FE9064" w14:textId="77777777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</w:tr>
      <w:tr w:rsidR="00CD5D53" w:rsidRPr="006972E3" w14:paraId="26A9D5BE" w14:textId="77777777" w:rsidTr="00F7542D">
        <w:trPr>
          <w:trHeight w:val="1002"/>
        </w:trPr>
        <w:tc>
          <w:tcPr>
            <w:tcW w:w="3544" w:type="dxa"/>
            <w:tcBorders>
              <w:top w:val="nil"/>
              <w:left w:val="single" w:sz="8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 w:themeFill="background1"/>
            <w:vAlign w:val="center"/>
            <w:hideMark/>
          </w:tcPr>
          <w:p w14:paraId="32FA5093" w14:textId="77777777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Ruoli e compiti di ciascuno dei soggetti partecipanti all’OR</w:t>
            </w:r>
          </w:p>
        </w:tc>
        <w:tc>
          <w:tcPr>
            <w:tcW w:w="6521" w:type="dxa"/>
            <w:tcBorders>
              <w:top w:val="nil"/>
              <w:left w:val="single" w:sz="8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 w:themeFill="background1"/>
          </w:tcPr>
          <w:p w14:paraId="47F1E9F9" w14:textId="77777777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</w:tr>
      <w:tr w:rsidR="00CD5D53" w:rsidRPr="006972E3" w14:paraId="48B89986" w14:textId="77777777" w:rsidTr="00F7542D">
        <w:trPr>
          <w:trHeight w:val="1002"/>
        </w:trPr>
        <w:tc>
          <w:tcPr>
            <w:tcW w:w="3544" w:type="dxa"/>
            <w:tcBorders>
              <w:top w:val="nil"/>
              <w:left w:val="single" w:sz="8" w:space="0" w:color="595959"/>
              <w:bottom w:val="nil"/>
              <w:right w:val="single" w:sz="4" w:space="0" w:color="595959"/>
            </w:tcBorders>
            <w:shd w:val="clear" w:color="auto" w:fill="FFFFFF" w:themeFill="background1"/>
            <w:vAlign w:val="center"/>
            <w:hideMark/>
          </w:tcPr>
          <w:p w14:paraId="5C799D28" w14:textId="77777777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Tempistica di attuazione</w:t>
            </w:r>
          </w:p>
        </w:tc>
        <w:tc>
          <w:tcPr>
            <w:tcW w:w="6521" w:type="dxa"/>
            <w:tcBorders>
              <w:top w:val="nil"/>
              <w:left w:val="single" w:sz="8" w:space="0" w:color="595959"/>
              <w:bottom w:val="nil"/>
              <w:right w:val="single" w:sz="4" w:space="0" w:color="595959"/>
            </w:tcBorders>
            <w:shd w:val="clear" w:color="auto" w:fill="FFFFFF" w:themeFill="background1"/>
          </w:tcPr>
          <w:p w14:paraId="408EFE25" w14:textId="77777777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</w:tr>
      <w:tr w:rsidR="00CD5D53" w:rsidRPr="006972E3" w14:paraId="064A93F4" w14:textId="77777777" w:rsidTr="00F7542D">
        <w:trPr>
          <w:trHeight w:val="1002"/>
        </w:trPr>
        <w:tc>
          <w:tcPr>
            <w:tcW w:w="3544" w:type="dxa"/>
            <w:tcBorders>
              <w:top w:val="single" w:sz="4" w:space="0" w:color="595959"/>
              <w:left w:val="single" w:sz="8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 w:themeFill="background1"/>
            <w:vAlign w:val="center"/>
            <w:hideMark/>
          </w:tcPr>
          <w:p w14:paraId="6CE6797A" w14:textId="77777777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Risultati attesi e deliverables</w:t>
            </w:r>
          </w:p>
        </w:tc>
        <w:tc>
          <w:tcPr>
            <w:tcW w:w="6521" w:type="dxa"/>
            <w:tcBorders>
              <w:top w:val="single" w:sz="4" w:space="0" w:color="595959"/>
              <w:left w:val="single" w:sz="8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 w:themeFill="background1"/>
          </w:tcPr>
          <w:p w14:paraId="60CF2851" w14:textId="77777777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</w:tr>
      <w:tr w:rsidR="00CD5D53" w:rsidRPr="006972E3" w14:paraId="682E5706" w14:textId="77777777" w:rsidTr="00F7542D">
        <w:trPr>
          <w:trHeight w:val="1002"/>
        </w:trPr>
        <w:tc>
          <w:tcPr>
            <w:tcW w:w="10065" w:type="dxa"/>
            <w:gridSpan w:val="2"/>
            <w:tcBorders>
              <w:top w:val="single" w:sz="4" w:space="0" w:color="595959"/>
              <w:left w:val="single" w:sz="8" w:space="0" w:color="595959"/>
              <w:bottom w:val="single" w:sz="8" w:space="0" w:color="595959"/>
              <w:right w:val="single" w:sz="4" w:space="0" w:color="595959"/>
            </w:tcBorders>
            <w:shd w:val="clear" w:color="auto" w:fill="FFFFFF" w:themeFill="background1"/>
            <w:vAlign w:val="center"/>
          </w:tcPr>
          <w:p w14:paraId="761ABA06" w14:textId="77777777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 xml:space="preserve">Descrizione delle sottofasi di cui si compone il presente OR </w:t>
            </w:r>
            <w:r w:rsidRPr="006972E3">
              <w:rPr>
                <w:rFonts w:ascii="Arial" w:hAnsi="Arial" w:cs="Arial"/>
                <w:i/>
                <w:iCs/>
                <w:sz w:val="22"/>
                <w:szCs w:val="22"/>
                <w:lang w:eastAsia="it-IT"/>
              </w:rPr>
              <w:t>(da replicare per tutte le sottofasi):</w:t>
            </w:r>
          </w:p>
          <w:p w14:paraId="7A5F75D5" w14:textId="77777777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  <w:p w14:paraId="3B385DBF" w14:textId="43A88E9A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 xml:space="preserve">Sottofase A 2.1 Titolo: </w:t>
            </w:r>
            <w:proofErr w:type="gramStart"/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…….</w:t>
            </w:r>
            <w:proofErr w:type="gramEnd"/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…………………………………………………………………………………….</w:t>
            </w:r>
          </w:p>
          <w:p w14:paraId="7C713B7B" w14:textId="77777777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Descrizione: ………………………………………………………………………………………………………</w:t>
            </w:r>
          </w:p>
          <w:p w14:paraId="1F03C862" w14:textId="77777777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Soggetti coinvolti: …………………………………………………………………………………………</w:t>
            </w:r>
            <w:proofErr w:type="gramStart"/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…….</w:t>
            </w:r>
            <w:proofErr w:type="gramEnd"/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.</w:t>
            </w:r>
          </w:p>
          <w:p w14:paraId="6F2B2440" w14:textId="77777777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Risultati attesi: ……………………………………………………………………………………………………</w:t>
            </w:r>
          </w:p>
          <w:p w14:paraId="651AA47B" w14:textId="77777777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  <w:p w14:paraId="4A24FEFD" w14:textId="6FDE2ACD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 xml:space="preserve">Sottofase A 2.2 </w:t>
            </w:r>
            <w:proofErr w:type="gramStart"/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Titolo: ….</w:t>
            </w:r>
            <w:proofErr w:type="gramEnd"/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………………………………….………………………………………………………</w:t>
            </w:r>
          </w:p>
          <w:p w14:paraId="085716DE" w14:textId="77777777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Descrizione: ………………………………………………………………………………………………………</w:t>
            </w:r>
          </w:p>
          <w:p w14:paraId="1014E5CB" w14:textId="77777777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Soggetti coinvolti: ……………………</w:t>
            </w:r>
            <w:proofErr w:type="gramStart"/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…….</w:t>
            </w:r>
            <w:proofErr w:type="gramEnd"/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.……………………………………………………………………</w:t>
            </w:r>
          </w:p>
          <w:p w14:paraId="0CC0577E" w14:textId="77777777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Risultati attesi: ……………………………………………………………………………………………………</w:t>
            </w:r>
          </w:p>
          <w:p w14:paraId="49E93FD5" w14:textId="77777777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  <w:p w14:paraId="63015CFE" w14:textId="22FAFA19" w:rsidR="00CD5D53" w:rsidRPr="006972E3" w:rsidRDefault="00CD5D53" w:rsidP="00CD5D53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 xml:space="preserve">Sottofase A 2.3 </w:t>
            </w:r>
            <w:proofErr w:type="gramStart"/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Titolo: ….</w:t>
            </w:r>
            <w:proofErr w:type="gramEnd"/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………………………………….………………………………………………………</w:t>
            </w:r>
          </w:p>
          <w:p w14:paraId="46595A4F" w14:textId="77777777" w:rsidR="00CD5D53" w:rsidRPr="006972E3" w:rsidRDefault="00CD5D53" w:rsidP="00CD5D53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Descrizione: ………………………………………………………………………………………………………</w:t>
            </w:r>
          </w:p>
          <w:p w14:paraId="6CEA60F6" w14:textId="77777777" w:rsidR="00CD5D53" w:rsidRPr="006972E3" w:rsidRDefault="00CD5D53" w:rsidP="00CD5D53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Soggetti coinvolti: ……………………</w:t>
            </w:r>
            <w:proofErr w:type="gramStart"/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…….</w:t>
            </w:r>
            <w:proofErr w:type="gramEnd"/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.……………………………………………………………………</w:t>
            </w:r>
          </w:p>
          <w:p w14:paraId="7696BC84" w14:textId="77777777" w:rsidR="00CD5D53" w:rsidRPr="006972E3" w:rsidRDefault="00CD5D53" w:rsidP="00CD5D53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Risultati attesi: ……………………………………………………………………………………………………</w:t>
            </w:r>
          </w:p>
          <w:p w14:paraId="5F80B861" w14:textId="77777777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</w:tr>
    </w:tbl>
    <w:p w14:paraId="02CFEA2F" w14:textId="1AF09D2D" w:rsidR="00CD5D53" w:rsidRDefault="00CD5D53" w:rsidP="00A722A2">
      <w:pPr>
        <w:suppressAutoHyphens w:val="0"/>
        <w:spacing w:before="0" w:after="0" w:line="0" w:lineRule="atLeast"/>
        <w:rPr>
          <w:rFonts w:ascii="Arial" w:hAnsi="Arial" w:cs="Arial"/>
          <w:sz w:val="22"/>
          <w:szCs w:val="22"/>
          <w:lang w:eastAsia="it-IT"/>
        </w:rPr>
      </w:pPr>
    </w:p>
    <w:p w14:paraId="1BCA8192" w14:textId="42D976AF" w:rsidR="00EA5E0D" w:rsidRDefault="00EA5E0D" w:rsidP="00A722A2">
      <w:pPr>
        <w:suppressAutoHyphens w:val="0"/>
        <w:spacing w:before="0" w:after="0" w:line="0" w:lineRule="atLeast"/>
        <w:rPr>
          <w:rFonts w:ascii="Arial" w:hAnsi="Arial" w:cs="Arial"/>
          <w:sz w:val="22"/>
          <w:szCs w:val="22"/>
          <w:lang w:eastAsia="it-IT"/>
        </w:rPr>
      </w:pPr>
    </w:p>
    <w:p w14:paraId="2BAAFDB4" w14:textId="59D3ABF8" w:rsidR="00EA5E0D" w:rsidRDefault="00EA5E0D" w:rsidP="00A722A2">
      <w:pPr>
        <w:suppressAutoHyphens w:val="0"/>
        <w:spacing w:before="0" w:after="0" w:line="0" w:lineRule="atLeast"/>
        <w:rPr>
          <w:rFonts w:ascii="Arial" w:hAnsi="Arial" w:cs="Arial"/>
          <w:sz w:val="22"/>
          <w:szCs w:val="22"/>
          <w:lang w:eastAsia="it-IT"/>
        </w:rPr>
      </w:pPr>
    </w:p>
    <w:p w14:paraId="2879312C" w14:textId="4C6023EC" w:rsidR="00EA5E0D" w:rsidRDefault="00EA5E0D" w:rsidP="00A722A2">
      <w:pPr>
        <w:suppressAutoHyphens w:val="0"/>
        <w:spacing w:before="0" w:after="0" w:line="0" w:lineRule="atLeast"/>
        <w:rPr>
          <w:rFonts w:ascii="Arial" w:hAnsi="Arial" w:cs="Arial"/>
          <w:sz w:val="22"/>
          <w:szCs w:val="22"/>
          <w:lang w:eastAsia="it-IT"/>
        </w:rPr>
      </w:pPr>
    </w:p>
    <w:p w14:paraId="1F4F04C1" w14:textId="357628CB" w:rsidR="00EA5E0D" w:rsidRDefault="00EA5E0D" w:rsidP="00A722A2">
      <w:pPr>
        <w:suppressAutoHyphens w:val="0"/>
        <w:spacing w:before="0" w:after="0" w:line="0" w:lineRule="atLeast"/>
        <w:rPr>
          <w:rFonts w:ascii="Arial" w:hAnsi="Arial" w:cs="Arial"/>
          <w:sz w:val="22"/>
          <w:szCs w:val="22"/>
          <w:lang w:eastAsia="it-IT"/>
        </w:rPr>
      </w:pPr>
    </w:p>
    <w:p w14:paraId="1107D4EE" w14:textId="7480787D" w:rsidR="00EA5E0D" w:rsidRDefault="00EA5E0D" w:rsidP="00A722A2">
      <w:pPr>
        <w:suppressAutoHyphens w:val="0"/>
        <w:spacing w:before="0" w:after="0" w:line="0" w:lineRule="atLeast"/>
        <w:rPr>
          <w:rFonts w:ascii="Arial" w:hAnsi="Arial" w:cs="Arial"/>
          <w:sz w:val="22"/>
          <w:szCs w:val="22"/>
          <w:lang w:eastAsia="it-IT"/>
        </w:rPr>
      </w:pPr>
    </w:p>
    <w:p w14:paraId="7F9B3EEE" w14:textId="01CA237B" w:rsidR="00EA5E0D" w:rsidRDefault="00EA5E0D" w:rsidP="00A722A2">
      <w:pPr>
        <w:suppressAutoHyphens w:val="0"/>
        <w:spacing w:before="0" w:after="0" w:line="0" w:lineRule="atLeast"/>
        <w:rPr>
          <w:rFonts w:ascii="Arial" w:hAnsi="Arial" w:cs="Arial"/>
          <w:sz w:val="22"/>
          <w:szCs w:val="22"/>
          <w:lang w:eastAsia="it-IT"/>
        </w:rPr>
      </w:pPr>
    </w:p>
    <w:p w14:paraId="42BFD244" w14:textId="53F25777" w:rsidR="00EA5E0D" w:rsidRDefault="00EA5E0D" w:rsidP="00A722A2">
      <w:pPr>
        <w:suppressAutoHyphens w:val="0"/>
        <w:spacing w:before="0" w:after="0" w:line="0" w:lineRule="atLeast"/>
        <w:rPr>
          <w:rFonts w:ascii="Arial" w:hAnsi="Arial" w:cs="Arial"/>
          <w:sz w:val="22"/>
          <w:szCs w:val="22"/>
          <w:lang w:eastAsia="it-IT"/>
        </w:rPr>
      </w:pPr>
    </w:p>
    <w:p w14:paraId="13125C21" w14:textId="4265270B" w:rsidR="00EA5E0D" w:rsidRDefault="00EA5E0D" w:rsidP="00A722A2">
      <w:pPr>
        <w:suppressAutoHyphens w:val="0"/>
        <w:spacing w:before="0" w:after="0" w:line="0" w:lineRule="atLeast"/>
        <w:rPr>
          <w:rFonts w:ascii="Arial" w:hAnsi="Arial" w:cs="Arial"/>
          <w:sz w:val="22"/>
          <w:szCs w:val="22"/>
          <w:lang w:eastAsia="it-IT"/>
        </w:rPr>
      </w:pPr>
    </w:p>
    <w:p w14:paraId="3D97AEA8" w14:textId="77777777" w:rsidR="00EA5E0D" w:rsidRPr="006972E3" w:rsidRDefault="00EA5E0D" w:rsidP="00A722A2">
      <w:pPr>
        <w:suppressAutoHyphens w:val="0"/>
        <w:spacing w:before="0" w:after="0" w:line="0" w:lineRule="atLeast"/>
        <w:rPr>
          <w:rFonts w:ascii="Arial" w:hAnsi="Arial" w:cs="Arial"/>
          <w:sz w:val="22"/>
          <w:szCs w:val="22"/>
          <w:lang w:eastAsia="it-IT"/>
        </w:rPr>
      </w:pP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6521"/>
      </w:tblGrid>
      <w:tr w:rsidR="00CD5D53" w:rsidRPr="006972E3" w14:paraId="7C22D29F" w14:textId="77777777" w:rsidTr="00F7542D">
        <w:trPr>
          <w:trHeight w:val="2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595959"/>
            </w:tcBorders>
            <w:shd w:val="clear" w:color="auto" w:fill="FFFFFF" w:themeFill="background1"/>
            <w:noWrap/>
            <w:vAlign w:val="bottom"/>
            <w:hideMark/>
          </w:tcPr>
          <w:p w14:paraId="6CE8DE9F" w14:textId="723FB3D4" w:rsidR="00CD5D53" w:rsidRPr="006972E3" w:rsidRDefault="00CD5D53" w:rsidP="00F7542D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b/>
                <w:bCs/>
                <w:sz w:val="22"/>
                <w:szCs w:val="22"/>
                <w:lang w:eastAsia="it-IT"/>
              </w:rPr>
              <w:lastRenderedPageBreak/>
              <w:t>OR3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8" w:space="0" w:color="595959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B162A9" w14:textId="77777777" w:rsidR="00CD5D53" w:rsidRPr="006972E3" w:rsidRDefault="00CD5D53" w:rsidP="00F7542D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b/>
                <w:bCs/>
                <w:sz w:val="22"/>
                <w:szCs w:val="22"/>
                <w:lang w:eastAsia="it-IT"/>
              </w:rPr>
              <w:t xml:space="preserve">Titolo: </w:t>
            </w:r>
          </w:p>
        </w:tc>
      </w:tr>
      <w:tr w:rsidR="00CD5D53" w:rsidRPr="006972E3" w14:paraId="6A4B5E55" w14:textId="77777777" w:rsidTr="00F7542D">
        <w:trPr>
          <w:trHeight w:val="1002"/>
        </w:trPr>
        <w:tc>
          <w:tcPr>
            <w:tcW w:w="3544" w:type="dxa"/>
            <w:tcBorders>
              <w:top w:val="single" w:sz="4" w:space="0" w:color="auto"/>
              <w:left w:val="single" w:sz="8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 w:themeFill="background1"/>
            <w:vAlign w:val="center"/>
            <w:hideMark/>
          </w:tcPr>
          <w:p w14:paraId="5EF706CF" w14:textId="77777777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 xml:space="preserve">Descrizione dell’Obiettivo realizzativo (OR)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8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 w:themeFill="background1"/>
          </w:tcPr>
          <w:p w14:paraId="45CD2684" w14:textId="77777777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</w:tr>
      <w:tr w:rsidR="00CD5D53" w:rsidRPr="006972E3" w14:paraId="00D90353" w14:textId="77777777" w:rsidTr="00F7542D">
        <w:trPr>
          <w:trHeight w:val="1002"/>
        </w:trPr>
        <w:tc>
          <w:tcPr>
            <w:tcW w:w="3544" w:type="dxa"/>
            <w:tcBorders>
              <w:top w:val="nil"/>
              <w:left w:val="single" w:sz="8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 w:themeFill="background1"/>
            <w:vAlign w:val="center"/>
            <w:hideMark/>
          </w:tcPr>
          <w:p w14:paraId="686ECE8C" w14:textId="5A8FA05F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Soggetto Responsabile dell’OR</w:t>
            </w:r>
          </w:p>
        </w:tc>
        <w:tc>
          <w:tcPr>
            <w:tcW w:w="6521" w:type="dxa"/>
            <w:tcBorders>
              <w:top w:val="nil"/>
              <w:left w:val="single" w:sz="8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 w:themeFill="background1"/>
          </w:tcPr>
          <w:p w14:paraId="7DF6D1BC" w14:textId="77777777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</w:tr>
      <w:tr w:rsidR="00CD5D53" w:rsidRPr="006972E3" w14:paraId="18E0747A" w14:textId="77777777" w:rsidTr="00F7542D">
        <w:trPr>
          <w:trHeight w:val="1002"/>
        </w:trPr>
        <w:tc>
          <w:tcPr>
            <w:tcW w:w="3544" w:type="dxa"/>
            <w:tcBorders>
              <w:top w:val="nil"/>
              <w:left w:val="single" w:sz="8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 w:themeFill="background1"/>
            <w:vAlign w:val="center"/>
            <w:hideMark/>
          </w:tcPr>
          <w:p w14:paraId="20613B88" w14:textId="530849FB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Altri soggetti impegnati nell’OR</w:t>
            </w:r>
          </w:p>
        </w:tc>
        <w:tc>
          <w:tcPr>
            <w:tcW w:w="6521" w:type="dxa"/>
            <w:tcBorders>
              <w:top w:val="nil"/>
              <w:left w:val="single" w:sz="8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 w:themeFill="background1"/>
          </w:tcPr>
          <w:p w14:paraId="4D35829C" w14:textId="77777777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</w:tr>
      <w:tr w:rsidR="00CD5D53" w:rsidRPr="006972E3" w14:paraId="4F0BE714" w14:textId="77777777" w:rsidTr="00F7542D">
        <w:trPr>
          <w:trHeight w:val="1002"/>
        </w:trPr>
        <w:tc>
          <w:tcPr>
            <w:tcW w:w="3544" w:type="dxa"/>
            <w:tcBorders>
              <w:top w:val="nil"/>
              <w:left w:val="single" w:sz="8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 w:themeFill="background1"/>
            <w:vAlign w:val="center"/>
            <w:hideMark/>
          </w:tcPr>
          <w:p w14:paraId="75E1275C" w14:textId="77777777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Ruoli e compiti di ciascuno dei soggetti partecipanti all’OR</w:t>
            </w:r>
          </w:p>
        </w:tc>
        <w:tc>
          <w:tcPr>
            <w:tcW w:w="6521" w:type="dxa"/>
            <w:tcBorders>
              <w:top w:val="nil"/>
              <w:left w:val="single" w:sz="8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 w:themeFill="background1"/>
          </w:tcPr>
          <w:p w14:paraId="59AFF9B8" w14:textId="77777777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</w:tr>
      <w:tr w:rsidR="00CD5D53" w:rsidRPr="006972E3" w14:paraId="4E6CEA9E" w14:textId="77777777" w:rsidTr="00F7542D">
        <w:trPr>
          <w:trHeight w:val="1002"/>
        </w:trPr>
        <w:tc>
          <w:tcPr>
            <w:tcW w:w="3544" w:type="dxa"/>
            <w:tcBorders>
              <w:top w:val="nil"/>
              <w:left w:val="single" w:sz="8" w:space="0" w:color="595959"/>
              <w:bottom w:val="nil"/>
              <w:right w:val="single" w:sz="4" w:space="0" w:color="595959"/>
            </w:tcBorders>
            <w:shd w:val="clear" w:color="auto" w:fill="FFFFFF" w:themeFill="background1"/>
            <w:vAlign w:val="center"/>
            <w:hideMark/>
          </w:tcPr>
          <w:p w14:paraId="16ACBEF0" w14:textId="77777777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Tempistica di attuazione</w:t>
            </w:r>
          </w:p>
        </w:tc>
        <w:tc>
          <w:tcPr>
            <w:tcW w:w="6521" w:type="dxa"/>
            <w:tcBorders>
              <w:top w:val="nil"/>
              <w:left w:val="single" w:sz="8" w:space="0" w:color="595959"/>
              <w:bottom w:val="nil"/>
              <w:right w:val="single" w:sz="4" w:space="0" w:color="595959"/>
            </w:tcBorders>
            <w:shd w:val="clear" w:color="auto" w:fill="FFFFFF" w:themeFill="background1"/>
          </w:tcPr>
          <w:p w14:paraId="7C25BA67" w14:textId="77777777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</w:tr>
      <w:tr w:rsidR="00CD5D53" w:rsidRPr="006972E3" w14:paraId="5D1B4D74" w14:textId="77777777" w:rsidTr="00F7542D">
        <w:trPr>
          <w:trHeight w:val="1002"/>
        </w:trPr>
        <w:tc>
          <w:tcPr>
            <w:tcW w:w="3544" w:type="dxa"/>
            <w:tcBorders>
              <w:top w:val="single" w:sz="4" w:space="0" w:color="595959"/>
              <w:left w:val="single" w:sz="8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 w:themeFill="background1"/>
            <w:vAlign w:val="center"/>
            <w:hideMark/>
          </w:tcPr>
          <w:p w14:paraId="43718A23" w14:textId="77777777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Risultati attesi e deliverables</w:t>
            </w:r>
          </w:p>
        </w:tc>
        <w:tc>
          <w:tcPr>
            <w:tcW w:w="6521" w:type="dxa"/>
            <w:tcBorders>
              <w:top w:val="single" w:sz="4" w:space="0" w:color="595959"/>
              <w:left w:val="single" w:sz="8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 w:themeFill="background1"/>
          </w:tcPr>
          <w:p w14:paraId="75CD3947" w14:textId="77777777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</w:tr>
      <w:tr w:rsidR="00CD5D53" w:rsidRPr="006972E3" w14:paraId="6D20D461" w14:textId="77777777" w:rsidTr="00F7542D">
        <w:trPr>
          <w:trHeight w:val="1002"/>
        </w:trPr>
        <w:tc>
          <w:tcPr>
            <w:tcW w:w="10065" w:type="dxa"/>
            <w:gridSpan w:val="2"/>
            <w:tcBorders>
              <w:top w:val="single" w:sz="4" w:space="0" w:color="595959"/>
              <w:left w:val="single" w:sz="8" w:space="0" w:color="595959"/>
              <w:bottom w:val="single" w:sz="8" w:space="0" w:color="595959"/>
              <w:right w:val="single" w:sz="4" w:space="0" w:color="595959"/>
            </w:tcBorders>
            <w:shd w:val="clear" w:color="auto" w:fill="FFFFFF" w:themeFill="background1"/>
            <w:vAlign w:val="center"/>
          </w:tcPr>
          <w:p w14:paraId="7B77544C" w14:textId="77777777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 xml:space="preserve">Descrizione delle sottofasi di cui si compone il presente OR </w:t>
            </w:r>
            <w:r w:rsidRPr="006972E3">
              <w:rPr>
                <w:rFonts w:ascii="Arial" w:hAnsi="Arial" w:cs="Arial"/>
                <w:i/>
                <w:iCs/>
                <w:sz w:val="22"/>
                <w:szCs w:val="22"/>
                <w:lang w:eastAsia="it-IT"/>
              </w:rPr>
              <w:t>(da replicare per tutte le sottofasi):</w:t>
            </w:r>
          </w:p>
          <w:p w14:paraId="2BE9DCCC" w14:textId="77777777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  <w:p w14:paraId="45C85B3F" w14:textId="15539D38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 xml:space="preserve">Sottofase A 3.1 Titolo: </w:t>
            </w:r>
            <w:proofErr w:type="gramStart"/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…….</w:t>
            </w:r>
            <w:proofErr w:type="gramEnd"/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…………………………………………………………………………………….</w:t>
            </w:r>
          </w:p>
          <w:p w14:paraId="32615143" w14:textId="77777777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Descrizione: ………………………………………………………………………………………………………</w:t>
            </w:r>
          </w:p>
          <w:p w14:paraId="5A7734DB" w14:textId="77777777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Soggetti coinvolti: …………………………………………………………………………………………</w:t>
            </w:r>
            <w:proofErr w:type="gramStart"/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…….</w:t>
            </w:r>
            <w:proofErr w:type="gramEnd"/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.</w:t>
            </w:r>
          </w:p>
          <w:p w14:paraId="2A339445" w14:textId="77777777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Risultati attesi: ……………………………………………………………………………………………………</w:t>
            </w:r>
          </w:p>
          <w:p w14:paraId="17CBE553" w14:textId="77777777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  <w:p w14:paraId="042954DB" w14:textId="43C32983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 xml:space="preserve">Sottofase A 3.2 </w:t>
            </w:r>
            <w:proofErr w:type="gramStart"/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Titolo: ….</w:t>
            </w:r>
            <w:proofErr w:type="gramEnd"/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……………………………….………………………………………………………</w:t>
            </w:r>
          </w:p>
          <w:p w14:paraId="40A915C6" w14:textId="77777777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Descrizione: ………………………………………………………………………………………………………</w:t>
            </w:r>
          </w:p>
          <w:p w14:paraId="31B519F5" w14:textId="77777777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Soggetti coinvolti: ……………………</w:t>
            </w:r>
            <w:proofErr w:type="gramStart"/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…….</w:t>
            </w:r>
            <w:proofErr w:type="gramEnd"/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.……………………………………………………………………</w:t>
            </w:r>
          </w:p>
          <w:p w14:paraId="0BB19B5B" w14:textId="77777777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Risultati attesi: ……………………………………………………………………………………………………</w:t>
            </w:r>
          </w:p>
          <w:p w14:paraId="37A1B33F" w14:textId="77777777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  <w:p w14:paraId="1D53F726" w14:textId="311C5AF6" w:rsidR="00CD5D53" w:rsidRPr="006972E3" w:rsidRDefault="00CD5D53" w:rsidP="00CD5D53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 xml:space="preserve">Sottofase A 3.3 </w:t>
            </w:r>
            <w:proofErr w:type="gramStart"/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Titolo: ….</w:t>
            </w:r>
            <w:proofErr w:type="gramEnd"/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……………………………….………………………………………………………</w:t>
            </w:r>
          </w:p>
          <w:p w14:paraId="393D3BEE" w14:textId="77777777" w:rsidR="00CD5D53" w:rsidRPr="006972E3" w:rsidRDefault="00CD5D53" w:rsidP="00CD5D53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Descrizione: ………………………………………………………………………………………………………</w:t>
            </w:r>
          </w:p>
          <w:p w14:paraId="7D30EC1A" w14:textId="77777777" w:rsidR="00CD5D53" w:rsidRPr="006972E3" w:rsidRDefault="00CD5D53" w:rsidP="00CD5D53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Soggetti coinvolti: ……………………</w:t>
            </w:r>
            <w:proofErr w:type="gramStart"/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…….</w:t>
            </w:r>
            <w:proofErr w:type="gramEnd"/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.……………………………………………………………………</w:t>
            </w:r>
          </w:p>
          <w:p w14:paraId="58DEAF0F" w14:textId="77777777" w:rsidR="00CD5D53" w:rsidRPr="006972E3" w:rsidRDefault="00CD5D53" w:rsidP="00CD5D53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Risultati attesi: ……………………………………………………………………………………………………</w:t>
            </w:r>
          </w:p>
          <w:p w14:paraId="516652C6" w14:textId="77777777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………………………………………………………………………………………………………………………</w:t>
            </w:r>
          </w:p>
          <w:p w14:paraId="5D825C6E" w14:textId="77777777" w:rsidR="00CD5D53" w:rsidRPr="006972E3" w:rsidRDefault="00CD5D53" w:rsidP="00F7542D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</w:tr>
    </w:tbl>
    <w:p w14:paraId="6842FCCB" w14:textId="7F143ED1" w:rsidR="00CD5D53" w:rsidRDefault="00CD5D53" w:rsidP="00A722A2">
      <w:pPr>
        <w:suppressAutoHyphens w:val="0"/>
        <w:spacing w:before="0" w:after="0" w:line="0" w:lineRule="atLeast"/>
        <w:rPr>
          <w:rFonts w:ascii="Arial" w:hAnsi="Arial" w:cs="Arial"/>
          <w:sz w:val="22"/>
          <w:szCs w:val="22"/>
          <w:lang w:eastAsia="it-IT"/>
        </w:rPr>
      </w:pPr>
    </w:p>
    <w:p w14:paraId="46BAC552" w14:textId="0630BC20" w:rsidR="00EA5E0D" w:rsidRDefault="00EA5E0D" w:rsidP="00A722A2">
      <w:pPr>
        <w:suppressAutoHyphens w:val="0"/>
        <w:spacing w:before="0" w:after="0" w:line="0" w:lineRule="atLeast"/>
        <w:rPr>
          <w:rFonts w:ascii="Arial" w:hAnsi="Arial" w:cs="Arial"/>
          <w:sz w:val="22"/>
          <w:szCs w:val="22"/>
          <w:lang w:eastAsia="it-IT"/>
        </w:rPr>
      </w:pPr>
    </w:p>
    <w:p w14:paraId="16ADC93B" w14:textId="240D995A" w:rsidR="00EA5E0D" w:rsidRDefault="00EA5E0D" w:rsidP="00A722A2">
      <w:pPr>
        <w:suppressAutoHyphens w:val="0"/>
        <w:spacing w:before="0" w:after="0" w:line="0" w:lineRule="atLeast"/>
        <w:rPr>
          <w:rFonts w:ascii="Arial" w:hAnsi="Arial" w:cs="Arial"/>
          <w:sz w:val="22"/>
          <w:szCs w:val="22"/>
          <w:lang w:eastAsia="it-IT"/>
        </w:rPr>
      </w:pPr>
    </w:p>
    <w:p w14:paraId="38C0DF06" w14:textId="5A38AE0A" w:rsidR="00EA5E0D" w:rsidRDefault="00EA5E0D" w:rsidP="00A722A2">
      <w:pPr>
        <w:suppressAutoHyphens w:val="0"/>
        <w:spacing w:before="0" w:after="0" w:line="0" w:lineRule="atLeast"/>
        <w:rPr>
          <w:rFonts w:ascii="Arial" w:hAnsi="Arial" w:cs="Arial"/>
          <w:sz w:val="22"/>
          <w:szCs w:val="22"/>
          <w:lang w:eastAsia="it-IT"/>
        </w:rPr>
      </w:pPr>
    </w:p>
    <w:p w14:paraId="4B798CB3" w14:textId="11178B6B" w:rsidR="00EA5E0D" w:rsidRDefault="00EA5E0D" w:rsidP="00A722A2">
      <w:pPr>
        <w:suppressAutoHyphens w:val="0"/>
        <w:spacing w:before="0" w:after="0" w:line="0" w:lineRule="atLeast"/>
        <w:rPr>
          <w:rFonts w:ascii="Arial" w:hAnsi="Arial" w:cs="Arial"/>
          <w:sz w:val="22"/>
          <w:szCs w:val="22"/>
          <w:lang w:eastAsia="it-IT"/>
        </w:rPr>
      </w:pPr>
    </w:p>
    <w:p w14:paraId="4F4C39EC" w14:textId="3A56F976" w:rsidR="00EA5E0D" w:rsidRDefault="00EA5E0D" w:rsidP="00A722A2">
      <w:pPr>
        <w:suppressAutoHyphens w:val="0"/>
        <w:spacing w:before="0" w:after="0" w:line="0" w:lineRule="atLeast"/>
        <w:rPr>
          <w:rFonts w:ascii="Arial" w:hAnsi="Arial" w:cs="Arial"/>
          <w:sz w:val="22"/>
          <w:szCs w:val="22"/>
          <w:lang w:eastAsia="it-IT"/>
        </w:rPr>
      </w:pPr>
    </w:p>
    <w:p w14:paraId="35ACFED5" w14:textId="48B8F87C" w:rsidR="00EA5E0D" w:rsidRDefault="00EA5E0D" w:rsidP="00A722A2">
      <w:pPr>
        <w:suppressAutoHyphens w:val="0"/>
        <w:spacing w:before="0" w:after="0" w:line="0" w:lineRule="atLeast"/>
        <w:rPr>
          <w:rFonts w:ascii="Arial" w:hAnsi="Arial" w:cs="Arial"/>
          <w:sz w:val="22"/>
          <w:szCs w:val="22"/>
          <w:lang w:eastAsia="it-IT"/>
        </w:rPr>
      </w:pPr>
    </w:p>
    <w:p w14:paraId="7B219558" w14:textId="526B4B2D" w:rsidR="00EA5E0D" w:rsidRDefault="00EA5E0D" w:rsidP="00A722A2">
      <w:pPr>
        <w:suppressAutoHyphens w:val="0"/>
        <w:spacing w:before="0" w:after="0" w:line="0" w:lineRule="atLeast"/>
        <w:rPr>
          <w:rFonts w:ascii="Arial" w:hAnsi="Arial" w:cs="Arial"/>
          <w:sz w:val="22"/>
          <w:szCs w:val="22"/>
          <w:lang w:eastAsia="it-IT"/>
        </w:rPr>
      </w:pPr>
    </w:p>
    <w:p w14:paraId="792FE113" w14:textId="3CDA8D0A" w:rsidR="00EA5E0D" w:rsidRDefault="00EA5E0D" w:rsidP="00A722A2">
      <w:pPr>
        <w:suppressAutoHyphens w:val="0"/>
        <w:spacing w:before="0" w:after="0" w:line="0" w:lineRule="atLeast"/>
        <w:rPr>
          <w:rFonts w:ascii="Arial" w:hAnsi="Arial" w:cs="Arial"/>
          <w:sz w:val="22"/>
          <w:szCs w:val="22"/>
          <w:lang w:eastAsia="it-IT"/>
        </w:rPr>
      </w:pPr>
    </w:p>
    <w:p w14:paraId="27618B48" w14:textId="77777777" w:rsidR="00EA5E0D" w:rsidRDefault="00EA5E0D" w:rsidP="00A722A2">
      <w:pPr>
        <w:suppressAutoHyphens w:val="0"/>
        <w:spacing w:before="0" w:after="0" w:line="0" w:lineRule="atLeast"/>
        <w:rPr>
          <w:rFonts w:ascii="Arial" w:hAnsi="Arial" w:cs="Arial"/>
          <w:sz w:val="22"/>
          <w:szCs w:val="22"/>
          <w:lang w:eastAsia="it-IT"/>
        </w:rPr>
      </w:pPr>
    </w:p>
    <w:p w14:paraId="179505F7" w14:textId="10E17588" w:rsidR="00912AC0" w:rsidRPr="006972E3" w:rsidRDefault="00912AC0" w:rsidP="00912AC0">
      <w:pPr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 xml:space="preserve">Tempistica delle attività di </w:t>
      </w:r>
      <w:r w:rsidRPr="006972E3">
        <w:rPr>
          <w:rFonts w:ascii="Arial" w:hAnsi="Arial" w:cs="Arial"/>
          <w:b/>
          <w:bCs/>
          <w:sz w:val="22"/>
          <w:szCs w:val="22"/>
        </w:rPr>
        <w:t>progetto</w:t>
      </w:r>
      <w:r w:rsidRPr="006972E3">
        <w:rPr>
          <w:rFonts w:ascii="Arial" w:hAnsi="Arial" w:cs="Arial"/>
          <w:sz w:val="22"/>
          <w:szCs w:val="22"/>
        </w:rPr>
        <w:t xml:space="preserve"> </w:t>
      </w:r>
      <w:r w:rsidRPr="00912AC0">
        <w:rPr>
          <w:rFonts w:ascii="Arial" w:hAnsi="Arial" w:cs="Arial"/>
          <w:b/>
          <w:bCs/>
          <w:sz w:val="22"/>
          <w:szCs w:val="22"/>
        </w:rPr>
        <w:t>previste</w:t>
      </w:r>
    </w:p>
    <w:p w14:paraId="4033A02F" w14:textId="29DAB163" w:rsidR="00912AC0" w:rsidRPr="00912AC0" w:rsidRDefault="00912AC0" w:rsidP="00A722A2">
      <w:pPr>
        <w:suppressAutoHyphens w:val="0"/>
        <w:spacing w:before="0" w:after="0" w:line="0" w:lineRule="atLeast"/>
        <w:rPr>
          <w:rFonts w:ascii="Arial" w:hAnsi="Arial" w:cs="Arial"/>
          <w:i/>
          <w:iCs/>
          <w:sz w:val="22"/>
          <w:szCs w:val="22"/>
          <w:lang w:eastAsia="it-IT"/>
        </w:rPr>
      </w:pPr>
      <w:r w:rsidRPr="00912AC0">
        <w:rPr>
          <w:rFonts w:ascii="Arial" w:hAnsi="Arial" w:cs="Arial"/>
          <w:i/>
          <w:iCs/>
          <w:sz w:val="22"/>
          <w:szCs w:val="22"/>
          <w:lang w:eastAsia="it-IT"/>
        </w:rPr>
        <w:t>(colorare le caselle corrispondenti ai mesi nel corso dei quali si prevede di svolgere le attività progettuali)</w:t>
      </w:r>
    </w:p>
    <w:p w14:paraId="646DEC6F" w14:textId="77777777" w:rsidR="00912AC0" w:rsidRDefault="00912AC0" w:rsidP="00A722A2">
      <w:pPr>
        <w:suppressAutoHyphens w:val="0"/>
        <w:spacing w:before="0" w:after="0" w:line="0" w:lineRule="atLeast"/>
        <w:rPr>
          <w:rFonts w:ascii="Arial" w:hAnsi="Arial" w:cs="Arial"/>
          <w:sz w:val="22"/>
          <w:szCs w:val="22"/>
          <w:lang w:eastAsia="it-IT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4"/>
        <w:gridCol w:w="1293"/>
        <w:gridCol w:w="631"/>
        <w:gridCol w:w="631"/>
        <w:gridCol w:w="632"/>
        <w:gridCol w:w="632"/>
        <w:gridCol w:w="632"/>
        <w:gridCol w:w="632"/>
        <w:gridCol w:w="632"/>
        <w:gridCol w:w="632"/>
        <w:gridCol w:w="632"/>
        <w:gridCol w:w="793"/>
        <w:gridCol w:w="793"/>
        <w:gridCol w:w="799"/>
      </w:tblGrid>
      <w:tr w:rsidR="00912AC0" w:rsidRPr="00912AC0" w14:paraId="6C05BF04" w14:textId="77777777" w:rsidTr="00912AC0">
        <w:trPr>
          <w:trHeight w:val="315"/>
        </w:trPr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9A459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2E6B6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960" w:type="pct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29C209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TEMPISTICA ATTIVITA'</w:t>
            </w:r>
          </w:p>
        </w:tc>
      </w:tr>
      <w:tr w:rsidR="00912AC0" w:rsidRPr="00912AC0" w14:paraId="61651271" w14:textId="77777777" w:rsidTr="00912AC0">
        <w:trPr>
          <w:trHeight w:val="315"/>
        </w:trPr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DDDF0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635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B7FFCC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TITOLO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D3D7A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sz w:val="18"/>
                <w:szCs w:val="18"/>
                <w:lang w:eastAsia="it-IT"/>
              </w:rPr>
              <w:t>M1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C61A4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sz w:val="18"/>
                <w:szCs w:val="18"/>
                <w:lang w:eastAsia="it-IT"/>
              </w:rPr>
              <w:t>M2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A8ED7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sz w:val="18"/>
                <w:szCs w:val="18"/>
                <w:lang w:eastAsia="it-IT"/>
              </w:rPr>
              <w:t>M3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6CC24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sz w:val="18"/>
                <w:szCs w:val="18"/>
                <w:lang w:eastAsia="it-IT"/>
              </w:rPr>
              <w:t>M4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2221F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sz w:val="18"/>
                <w:szCs w:val="18"/>
                <w:lang w:eastAsia="it-IT"/>
              </w:rPr>
              <w:t>M5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3DD12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sz w:val="18"/>
                <w:szCs w:val="18"/>
                <w:lang w:eastAsia="it-IT"/>
              </w:rPr>
              <w:t>M6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4E544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sz w:val="18"/>
                <w:szCs w:val="18"/>
                <w:lang w:eastAsia="it-IT"/>
              </w:rPr>
              <w:t>M7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C2091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sz w:val="18"/>
                <w:szCs w:val="18"/>
                <w:lang w:eastAsia="it-IT"/>
              </w:rPr>
              <w:t>M8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A43BB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sz w:val="18"/>
                <w:szCs w:val="18"/>
                <w:lang w:eastAsia="it-IT"/>
              </w:rPr>
              <w:t>M9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50360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sz w:val="18"/>
                <w:szCs w:val="18"/>
                <w:lang w:eastAsia="it-IT"/>
              </w:rPr>
              <w:t>M10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F3451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sz w:val="18"/>
                <w:szCs w:val="18"/>
                <w:lang w:eastAsia="it-IT"/>
              </w:rPr>
              <w:t>M11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86FB56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sz w:val="18"/>
                <w:szCs w:val="18"/>
                <w:lang w:eastAsia="it-IT"/>
              </w:rPr>
              <w:t>M12</w:t>
            </w:r>
          </w:p>
        </w:tc>
      </w:tr>
      <w:tr w:rsidR="00912AC0" w:rsidRPr="00912AC0" w14:paraId="2E2AF750" w14:textId="77777777" w:rsidTr="00912AC0">
        <w:trPr>
          <w:trHeight w:val="300"/>
        </w:trPr>
        <w:tc>
          <w:tcPr>
            <w:tcW w:w="40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D817128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OR1</w:t>
            </w:r>
          </w:p>
        </w:tc>
        <w:tc>
          <w:tcPr>
            <w:tcW w:w="635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69DF1240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CC11DE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64BB7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36BB2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758B2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24DA7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9C0DC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86C72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537EA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EF86E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0D6781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48AE02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7485D29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912AC0" w:rsidRPr="00912AC0" w14:paraId="2E2A7453" w14:textId="77777777" w:rsidTr="00912AC0">
        <w:trPr>
          <w:trHeight w:val="300"/>
        </w:trPr>
        <w:tc>
          <w:tcPr>
            <w:tcW w:w="4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5E96FF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A1.1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D393CB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9C6D0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CDAE6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69262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A7192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3E22D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8C705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7C93C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FC209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3B8CC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B548BF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B48AAC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538C6AB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912AC0" w:rsidRPr="00912AC0" w14:paraId="5DF64152" w14:textId="77777777" w:rsidTr="00912AC0">
        <w:trPr>
          <w:trHeight w:val="300"/>
        </w:trPr>
        <w:tc>
          <w:tcPr>
            <w:tcW w:w="4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BD64B4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A1.2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CD0AFB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B24DD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1F86B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13FB50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9CE8C2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A12E5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3D2C7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9FDC7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97AD5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A186B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578EF3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13BE18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D7072EF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912AC0" w:rsidRPr="00912AC0" w14:paraId="36D2E5FA" w14:textId="77777777" w:rsidTr="00912AC0">
        <w:trPr>
          <w:trHeight w:val="315"/>
        </w:trPr>
        <w:tc>
          <w:tcPr>
            <w:tcW w:w="4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34C26D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A1.3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4213AF0E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F95AA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D4B9D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A89FE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CCBCF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3ABAD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DDFC4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E4CD3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626C6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8A57F6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5D76FF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AAED93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169118C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912AC0" w:rsidRPr="00912AC0" w14:paraId="413F1AA3" w14:textId="77777777" w:rsidTr="00912AC0">
        <w:trPr>
          <w:trHeight w:val="300"/>
        </w:trPr>
        <w:tc>
          <w:tcPr>
            <w:tcW w:w="4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3CD718D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OR2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0B8A0957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4FD49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5B993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6D375D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1A11D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BE7D19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1FE52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6929C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37093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25B4B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75264F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4B8B47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32AEFD2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912AC0" w:rsidRPr="00912AC0" w14:paraId="4CE7CAE1" w14:textId="77777777" w:rsidTr="00912AC0">
        <w:trPr>
          <w:trHeight w:val="300"/>
        </w:trPr>
        <w:tc>
          <w:tcPr>
            <w:tcW w:w="4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EDC6C4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A2.1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EF2818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1E0DB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C1DFA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6F9A8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F462FF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6969E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D1E44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EDBB6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8FBA1F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40B68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966DF2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04BC99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0C411B3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912AC0" w:rsidRPr="00912AC0" w14:paraId="2899B726" w14:textId="77777777" w:rsidTr="00912AC0">
        <w:trPr>
          <w:trHeight w:val="300"/>
        </w:trPr>
        <w:tc>
          <w:tcPr>
            <w:tcW w:w="4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5F052F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A2.2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56C80C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54475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01D02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5D422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7E051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52D3D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F53E47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2EE5B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ED441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1881F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CFE42D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718728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85B10A1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912AC0" w:rsidRPr="00912AC0" w14:paraId="7B58328E" w14:textId="77777777" w:rsidTr="00912AC0">
        <w:trPr>
          <w:trHeight w:val="315"/>
        </w:trPr>
        <w:tc>
          <w:tcPr>
            <w:tcW w:w="4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13EB4C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A2.3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33688D2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B9B55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2EAD0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270CB8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1FE2E9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0C5FC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81702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785FD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C01B7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EABC45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458766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680FEB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837AF98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912AC0" w:rsidRPr="00912AC0" w14:paraId="3C9CFBE6" w14:textId="77777777" w:rsidTr="00912AC0">
        <w:trPr>
          <w:trHeight w:val="300"/>
        </w:trPr>
        <w:tc>
          <w:tcPr>
            <w:tcW w:w="4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19877B6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OR3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513539FD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E7396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A4E3D0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45D62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F59A2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E7E4F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06A1A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33345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2D75F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D5AA3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7AF442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F9680A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418F5DD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912AC0" w:rsidRPr="00912AC0" w14:paraId="6E81D414" w14:textId="77777777" w:rsidTr="00912AC0">
        <w:trPr>
          <w:trHeight w:val="300"/>
        </w:trPr>
        <w:tc>
          <w:tcPr>
            <w:tcW w:w="4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786D82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A3.1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0E14F4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6B0E0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C7237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6971A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F824E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6DD94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F382F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B0624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76D37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5C486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7137F3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7C3513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00D04E6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912AC0" w:rsidRPr="00912AC0" w14:paraId="14D8DC41" w14:textId="77777777" w:rsidTr="00912AC0">
        <w:trPr>
          <w:trHeight w:val="300"/>
        </w:trPr>
        <w:tc>
          <w:tcPr>
            <w:tcW w:w="4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B1EC05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A3.2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B82CE6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F260E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83D142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FB994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F2C1F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C746E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B91A0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2E9605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E110F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16515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2FC18D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211FC7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5CD022A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912AC0" w:rsidRPr="00912AC0" w14:paraId="4C5B5C03" w14:textId="77777777" w:rsidTr="00912AC0">
        <w:trPr>
          <w:trHeight w:val="315"/>
        </w:trPr>
        <w:tc>
          <w:tcPr>
            <w:tcW w:w="4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8658AB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A3.3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630474A8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C3762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58916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8ECB5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2D9BD0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F8660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30EFA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2818F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124CA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D2B0E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B9917A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0EC38C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5709D9E" w14:textId="77777777" w:rsidR="00912AC0" w:rsidRPr="00912AC0" w:rsidRDefault="00912AC0" w:rsidP="00912AC0">
            <w:pPr>
              <w:suppressAutoHyphens w:val="0"/>
              <w:spacing w:before="0" w:after="0" w:line="240" w:lineRule="auto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</w:pPr>
            <w:r w:rsidRPr="00912AC0">
              <w:rPr>
                <w:rFonts w:ascii="Arial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</w:tbl>
    <w:p w14:paraId="33E0B585" w14:textId="47B4E46D" w:rsidR="00912AC0" w:rsidRDefault="00912AC0" w:rsidP="00A722A2">
      <w:pPr>
        <w:suppressAutoHyphens w:val="0"/>
        <w:spacing w:before="0" w:after="0" w:line="0" w:lineRule="atLeast"/>
        <w:rPr>
          <w:rFonts w:ascii="Arial" w:hAnsi="Arial" w:cs="Arial"/>
          <w:sz w:val="22"/>
          <w:szCs w:val="22"/>
          <w:lang w:eastAsia="it-IT"/>
        </w:rPr>
      </w:pPr>
    </w:p>
    <w:p w14:paraId="2B56D915" w14:textId="77777777" w:rsidR="00912AC0" w:rsidRPr="006972E3" w:rsidRDefault="00912AC0" w:rsidP="00A722A2">
      <w:pPr>
        <w:suppressAutoHyphens w:val="0"/>
        <w:spacing w:before="0" w:after="0" w:line="0" w:lineRule="atLeast"/>
        <w:rPr>
          <w:rFonts w:ascii="Arial" w:hAnsi="Arial" w:cs="Arial"/>
          <w:sz w:val="22"/>
          <w:szCs w:val="22"/>
          <w:lang w:eastAsia="it-IT"/>
        </w:rPr>
      </w:pPr>
    </w:p>
    <w:p w14:paraId="575B97AA" w14:textId="2C064578" w:rsidR="00F7542D" w:rsidRPr="006972E3" w:rsidRDefault="0086297D" w:rsidP="00F7542D">
      <w:pPr>
        <w:rPr>
          <w:rFonts w:ascii="Arial" w:hAnsi="Arial" w:cs="Arial"/>
          <w:i/>
          <w:iCs/>
          <w:sz w:val="22"/>
          <w:szCs w:val="22"/>
        </w:rPr>
      </w:pPr>
      <w:r w:rsidRPr="006972E3">
        <w:rPr>
          <w:rFonts w:ascii="Arial" w:hAnsi="Arial" w:cs="Arial"/>
          <w:b/>
          <w:bCs/>
          <w:sz w:val="22"/>
          <w:szCs w:val="22"/>
        </w:rPr>
        <w:t>Output di progetto</w:t>
      </w:r>
      <w:r w:rsidRPr="006972E3">
        <w:rPr>
          <w:rFonts w:ascii="Arial" w:hAnsi="Arial" w:cs="Arial"/>
          <w:sz w:val="22"/>
          <w:szCs w:val="22"/>
        </w:rPr>
        <w:t xml:space="preserve"> </w:t>
      </w:r>
    </w:p>
    <w:p w14:paraId="78DD4B1F" w14:textId="393C835B" w:rsidR="0086297D" w:rsidRPr="006972E3" w:rsidRDefault="0086297D" w:rsidP="0086297D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6972E3">
        <w:rPr>
          <w:rFonts w:ascii="Arial" w:hAnsi="Arial" w:cs="Arial"/>
          <w:sz w:val="22"/>
          <w:szCs w:val="22"/>
        </w:rPr>
        <w:t>Descrivere gli output previsti dal progetto in termini di prodotti, prototipi, brevetti, soluzioni e servizi innovativi.</w:t>
      </w:r>
    </w:p>
    <w:p w14:paraId="61880D14" w14:textId="4AB05816" w:rsidR="00953847" w:rsidRPr="006972E3" w:rsidRDefault="00912AC0" w:rsidP="0086297D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6972E3">
        <w:rPr>
          <w:rFonts w:ascii="Arial" w:hAnsi="Arial" w:cs="Arial"/>
          <w:sz w:val="22"/>
          <w:szCs w:val="22"/>
          <w:lang w:eastAsia="it-I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EF566A" w14:textId="46ED8073" w:rsidR="00953847" w:rsidRPr="006972E3" w:rsidRDefault="00953847" w:rsidP="0086297D">
      <w:pPr>
        <w:spacing w:before="0" w:after="0" w:line="240" w:lineRule="auto"/>
        <w:rPr>
          <w:rFonts w:ascii="Arial" w:hAnsi="Arial" w:cs="Arial"/>
          <w:sz w:val="22"/>
          <w:szCs w:val="22"/>
        </w:rPr>
      </w:pPr>
    </w:p>
    <w:p w14:paraId="4236EF10" w14:textId="77777777" w:rsidR="004F6E42" w:rsidRPr="006972E3" w:rsidRDefault="0086297D" w:rsidP="0063420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auto"/>
          <w:sz w:val="24"/>
          <w:szCs w:val="24"/>
        </w:rPr>
      </w:pPr>
      <w:bookmarkStart w:id="14" w:name="_Toc531851710"/>
      <w:bookmarkStart w:id="15" w:name="_Toc1809430"/>
      <w:r w:rsidRPr="006972E3">
        <w:rPr>
          <w:rFonts w:ascii="Arial" w:hAnsi="Arial" w:cs="Arial"/>
          <w:color w:val="auto"/>
          <w:sz w:val="24"/>
          <w:szCs w:val="24"/>
        </w:rPr>
        <w:t>Piano dei costi</w:t>
      </w:r>
      <w:bookmarkEnd w:id="14"/>
      <w:bookmarkEnd w:id="15"/>
    </w:p>
    <w:p w14:paraId="490863FC" w14:textId="2C2F26A1" w:rsidR="0020472A" w:rsidRPr="006972E3" w:rsidRDefault="00953847" w:rsidP="00953847">
      <w:pPr>
        <w:rPr>
          <w:rFonts w:ascii="Arial" w:hAnsi="Arial" w:cs="Arial"/>
          <w:i/>
          <w:iCs/>
          <w:sz w:val="22"/>
          <w:szCs w:val="22"/>
        </w:rPr>
      </w:pPr>
      <w:r w:rsidRPr="006972E3">
        <w:rPr>
          <w:rFonts w:ascii="Arial" w:hAnsi="Arial" w:cs="Arial"/>
          <w:b/>
          <w:bCs/>
          <w:i/>
          <w:iCs/>
          <w:sz w:val="22"/>
          <w:szCs w:val="22"/>
        </w:rPr>
        <w:t>Descrizione delle spese previste per la realizzazione del progetto</w:t>
      </w:r>
      <w:r w:rsidRPr="006972E3">
        <w:rPr>
          <w:rFonts w:ascii="Arial" w:hAnsi="Arial" w:cs="Arial"/>
          <w:i/>
          <w:iCs/>
          <w:sz w:val="22"/>
          <w:szCs w:val="22"/>
        </w:rPr>
        <w:t xml:space="preserve"> (in caso di RTI/aggregazione va descritto il piano dei costi di ciascuna impresa)</w:t>
      </w:r>
    </w:p>
    <w:p w14:paraId="53681E06" w14:textId="4AEB2022" w:rsidR="00953847" w:rsidRPr="006972E3" w:rsidRDefault="00953847" w:rsidP="00953847">
      <w:pPr>
        <w:suppressAutoHyphens w:val="0"/>
        <w:spacing w:before="0" w:after="0" w:line="240" w:lineRule="auto"/>
        <w:rPr>
          <w:rFonts w:ascii="Arial" w:eastAsia="Calibri" w:hAnsi="Arial" w:cs="Arial"/>
          <w:sz w:val="22"/>
          <w:szCs w:val="22"/>
          <w:lang w:eastAsia="it-IT"/>
        </w:rPr>
      </w:pPr>
      <w:r w:rsidRPr="006972E3">
        <w:rPr>
          <w:rFonts w:ascii="Arial" w:eastAsia="Calibri" w:hAnsi="Arial" w:cs="Arial"/>
          <w:sz w:val="22"/>
          <w:szCs w:val="22"/>
          <w:lang w:eastAsia="it-IT"/>
        </w:rPr>
        <w:t xml:space="preserve">Descrivere le spese motivandone la natura (personale interno, consulenze esterne specialistiche, consulenze rese da università, enti/centri di ricerca) ed il contributo alla realizzazione del progetto </w:t>
      </w:r>
    </w:p>
    <w:p w14:paraId="5C54B72D" w14:textId="77777777" w:rsidR="00953847" w:rsidRPr="006972E3" w:rsidRDefault="00953847" w:rsidP="00953847">
      <w:pPr>
        <w:spacing w:before="0" w:after="0" w:line="240" w:lineRule="auto"/>
        <w:jc w:val="left"/>
        <w:rPr>
          <w:rFonts w:ascii="Arial" w:eastAsia="Calibri" w:hAnsi="Arial" w:cs="Arial"/>
          <w:sz w:val="22"/>
          <w:szCs w:val="22"/>
          <w:lang w:eastAsia="it-IT"/>
        </w:rPr>
      </w:pPr>
      <w:r w:rsidRPr="006972E3">
        <w:rPr>
          <w:rFonts w:ascii="Arial" w:hAnsi="Arial" w:cs="Arial"/>
          <w:sz w:val="22"/>
          <w:szCs w:val="22"/>
          <w:lang w:eastAsia="it-I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732D61" w14:textId="77777777" w:rsidR="00EA5E0D" w:rsidRDefault="00EA5E0D" w:rsidP="00953847">
      <w:pPr>
        <w:rPr>
          <w:rFonts w:ascii="Arial" w:hAnsi="Arial" w:cs="Arial"/>
          <w:sz w:val="22"/>
          <w:szCs w:val="22"/>
        </w:rPr>
      </w:pPr>
    </w:p>
    <w:p w14:paraId="703ACF0F" w14:textId="77777777" w:rsidR="00EA5E0D" w:rsidRDefault="00EA5E0D" w:rsidP="00953847">
      <w:pPr>
        <w:rPr>
          <w:rFonts w:ascii="Arial" w:hAnsi="Arial" w:cs="Arial"/>
          <w:sz w:val="22"/>
          <w:szCs w:val="22"/>
        </w:rPr>
      </w:pPr>
    </w:p>
    <w:p w14:paraId="2874772E" w14:textId="77777777" w:rsidR="00EA5E0D" w:rsidRDefault="00EA5E0D" w:rsidP="00953847">
      <w:pPr>
        <w:rPr>
          <w:rFonts w:ascii="Arial" w:hAnsi="Arial" w:cs="Arial"/>
          <w:sz w:val="22"/>
          <w:szCs w:val="22"/>
        </w:rPr>
      </w:pPr>
    </w:p>
    <w:p w14:paraId="67CB8806" w14:textId="77777777" w:rsidR="00EA5E0D" w:rsidRDefault="00EA5E0D" w:rsidP="00953847">
      <w:pPr>
        <w:rPr>
          <w:rFonts w:ascii="Arial" w:hAnsi="Arial" w:cs="Arial"/>
          <w:sz w:val="22"/>
          <w:szCs w:val="22"/>
        </w:rPr>
      </w:pPr>
    </w:p>
    <w:p w14:paraId="65ACB1BE" w14:textId="170CF97A" w:rsidR="00953847" w:rsidRPr="006972E3" w:rsidRDefault="00953847" w:rsidP="00953847">
      <w:pPr>
        <w:rPr>
          <w:rFonts w:ascii="Arial" w:hAnsi="Arial" w:cs="Arial"/>
          <w:i/>
          <w:iCs/>
          <w:sz w:val="22"/>
          <w:szCs w:val="22"/>
        </w:rPr>
      </w:pPr>
      <w:r w:rsidRPr="006972E3">
        <w:rPr>
          <w:rFonts w:ascii="Arial" w:hAnsi="Arial" w:cs="Arial"/>
          <w:sz w:val="22"/>
          <w:szCs w:val="22"/>
        </w:rPr>
        <w:lastRenderedPageBreak/>
        <w:t>Negli schemi che seguono riportar</w:t>
      </w:r>
      <w:r w:rsidR="00F86288" w:rsidRPr="006972E3">
        <w:rPr>
          <w:rFonts w:ascii="Arial" w:hAnsi="Arial" w:cs="Arial"/>
          <w:sz w:val="22"/>
          <w:szCs w:val="22"/>
        </w:rPr>
        <w:t>e</w:t>
      </w:r>
      <w:r w:rsidRPr="006972E3">
        <w:rPr>
          <w:rFonts w:ascii="Arial" w:hAnsi="Arial" w:cs="Arial"/>
          <w:sz w:val="22"/>
          <w:szCs w:val="22"/>
        </w:rPr>
        <w:t xml:space="preserve"> le spese ammissibili per tipologia</w:t>
      </w:r>
      <w:r w:rsidRPr="006972E3">
        <w:rPr>
          <w:rFonts w:ascii="Arial" w:hAnsi="Arial" w:cs="Arial"/>
          <w:i/>
          <w:iCs/>
          <w:sz w:val="22"/>
          <w:szCs w:val="22"/>
        </w:rPr>
        <w:t xml:space="preserve"> (in caso di RTI/aggregazione va descritto il piano dei costi di ciascuna impresa)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75"/>
        <w:gridCol w:w="1525"/>
        <w:gridCol w:w="1444"/>
        <w:gridCol w:w="1453"/>
        <w:gridCol w:w="1831"/>
        <w:gridCol w:w="1280"/>
        <w:gridCol w:w="1280"/>
      </w:tblGrid>
      <w:tr w:rsidR="00F1513F" w:rsidRPr="006972E3" w14:paraId="396AE335" w14:textId="77777777" w:rsidTr="00F1513F">
        <w:tc>
          <w:tcPr>
            <w:tcW w:w="1375" w:type="dxa"/>
            <w:vMerge w:val="restart"/>
            <w:vAlign w:val="center"/>
          </w:tcPr>
          <w:p w14:paraId="143BEC5E" w14:textId="77715564" w:rsidR="00F1513F" w:rsidRPr="006972E3" w:rsidRDefault="00F1513F" w:rsidP="00953847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972E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OR1 </w:t>
            </w:r>
            <w:r w:rsidRPr="006972E3">
              <w:rPr>
                <w:rFonts w:ascii="Arial" w:hAnsi="Arial" w:cs="Arial"/>
                <w:i/>
                <w:iCs/>
                <w:sz w:val="18"/>
                <w:szCs w:val="18"/>
              </w:rPr>
              <w:t>(Titolo)</w:t>
            </w:r>
          </w:p>
        </w:tc>
        <w:tc>
          <w:tcPr>
            <w:tcW w:w="8813" w:type="dxa"/>
            <w:gridSpan w:val="6"/>
          </w:tcPr>
          <w:p w14:paraId="70B70C97" w14:textId="1E5EBB2C" w:rsidR="00F1513F" w:rsidRPr="006972E3" w:rsidRDefault="00F1513F" w:rsidP="00F1513F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972E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Spese ammissibili</w:t>
            </w:r>
          </w:p>
        </w:tc>
      </w:tr>
      <w:tr w:rsidR="00897F5B" w:rsidRPr="006972E3" w14:paraId="5BFD3C74" w14:textId="77777777" w:rsidTr="00F1513F">
        <w:tc>
          <w:tcPr>
            <w:tcW w:w="1375" w:type="dxa"/>
            <w:vMerge/>
          </w:tcPr>
          <w:p w14:paraId="549B46E3" w14:textId="4A7DD356" w:rsidR="00F1513F" w:rsidRPr="006972E3" w:rsidRDefault="00F1513F" w:rsidP="00953847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525" w:type="dxa"/>
          </w:tcPr>
          <w:p w14:paraId="63FB5C1D" w14:textId="002FA84B" w:rsidR="00F1513F" w:rsidRPr="006972E3" w:rsidRDefault="00F1513F" w:rsidP="00F1513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972E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Consulenze esterne specialistiche</w:t>
            </w:r>
          </w:p>
        </w:tc>
        <w:tc>
          <w:tcPr>
            <w:tcW w:w="1444" w:type="dxa"/>
          </w:tcPr>
          <w:p w14:paraId="3D09A2B8" w14:textId="01C071D8" w:rsidR="00F1513F" w:rsidRPr="006972E3" w:rsidRDefault="00F1513F" w:rsidP="00F1513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972E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Consulenza università, enti e centri di ricerca</w:t>
            </w:r>
          </w:p>
        </w:tc>
        <w:tc>
          <w:tcPr>
            <w:tcW w:w="1453" w:type="dxa"/>
          </w:tcPr>
          <w:p w14:paraId="02C9364B" w14:textId="7C34826E" w:rsidR="00F1513F" w:rsidRPr="006972E3" w:rsidRDefault="00F1513F" w:rsidP="00F1513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972E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Personale interno</w:t>
            </w:r>
          </w:p>
          <w:p w14:paraId="35B4530C" w14:textId="5F23FDB7" w:rsidR="00F1513F" w:rsidRPr="006972E3" w:rsidRDefault="00F1513F" w:rsidP="006727D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972E3">
              <w:rPr>
                <w:rFonts w:ascii="Arial" w:hAnsi="Arial" w:cs="Arial"/>
                <w:i/>
                <w:iCs/>
                <w:sz w:val="16"/>
                <w:szCs w:val="16"/>
              </w:rPr>
              <w:t>(limite max 50% della spesa totale ammissibile)</w:t>
            </w:r>
          </w:p>
        </w:tc>
        <w:tc>
          <w:tcPr>
            <w:tcW w:w="1831" w:type="dxa"/>
          </w:tcPr>
          <w:p w14:paraId="61E2C3E8" w14:textId="5FDCFB4F" w:rsidR="00F1513F" w:rsidRPr="006972E3" w:rsidRDefault="00F1513F" w:rsidP="006727D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972E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Materiali direttamente imputabili e riconducibili all’attività di sperimentazione e/o prototipazione</w:t>
            </w:r>
            <w:r w:rsidR="006727DB" w:rsidRPr="006972E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6972E3">
              <w:rPr>
                <w:rFonts w:ascii="Arial" w:hAnsi="Arial" w:cs="Arial"/>
                <w:i/>
                <w:iCs/>
                <w:sz w:val="16"/>
                <w:szCs w:val="16"/>
              </w:rPr>
              <w:t>(solo per le attività</w:t>
            </w:r>
            <w:r w:rsidR="006727DB" w:rsidRPr="006972E3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6972E3">
              <w:rPr>
                <w:rFonts w:ascii="Arial" w:hAnsi="Arial" w:cs="Arial"/>
                <w:i/>
                <w:iCs/>
                <w:sz w:val="16"/>
                <w:szCs w:val="16"/>
              </w:rPr>
              <w:t>di cui all'art. 8 comma 4 lettera a)</w:t>
            </w:r>
          </w:p>
        </w:tc>
        <w:tc>
          <w:tcPr>
            <w:tcW w:w="1280" w:type="dxa"/>
          </w:tcPr>
          <w:p w14:paraId="1C627224" w14:textId="07C18422" w:rsidR="00F1513F" w:rsidRPr="006972E3" w:rsidRDefault="00F1513F" w:rsidP="00F1513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972E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Spese generali</w:t>
            </w:r>
          </w:p>
          <w:p w14:paraId="53827F3C" w14:textId="270F92C5" w:rsidR="00F1513F" w:rsidRPr="006972E3" w:rsidRDefault="00F1513F" w:rsidP="006727D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972E3">
              <w:rPr>
                <w:rFonts w:ascii="Arial" w:hAnsi="Arial" w:cs="Arial"/>
                <w:i/>
                <w:iCs/>
                <w:sz w:val="16"/>
                <w:szCs w:val="16"/>
              </w:rPr>
              <w:t>(15% de</w:t>
            </w:r>
            <w:r w:rsidR="00897F5B">
              <w:rPr>
                <w:rFonts w:ascii="Arial" w:hAnsi="Arial" w:cs="Arial"/>
                <w:i/>
                <w:iCs/>
                <w:sz w:val="16"/>
                <w:szCs w:val="16"/>
              </w:rPr>
              <w:t>i costi diretti ammissibili del personale)</w:t>
            </w:r>
          </w:p>
        </w:tc>
        <w:tc>
          <w:tcPr>
            <w:tcW w:w="1280" w:type="dxa"/>
          </w:tcPr>
          <w:p w14:paraId="50580679" w14:textId="114479A2" w:rsidR="00F1513F" w:rsidRPr="006972E3" w:rsidRDefault="00F1513F" w:rsidP="00F1513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972E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Totale</w:t>
            </w:r>
          </w:p>
        </w:tc>
      </w:tr>
      <w:tr w:rsidR="00897F5B" w:rsidRPr="006972E3" w14:paraId="4A334B0D" w14:textId="77777777" w:rsidTr="00F1513F">
        <w:tc>
          <w:tcPr>
            <w:tcW w:w="1375" w:type="dxa"/>
          </w:tcPr>
          <w:p w14:paraId="5B1ABFA9" w14:textId="62499780" w:rsidR="00953847" w:rsidRPr="006972E3" w:rsidRDefault="00953847" w:rsidP="00F1513F">
            <w:pPr>
              <w:jc w:val="lef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972E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A 1.1</w:t>
            </w:r>
            <w:r w:rsidRPr="006972E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(Titolo)</w:t>
            </w:r>
          </w:p>
        </w:tc>
        <w:tc>
          <w:tcPr>
            <w:tcW w:w="1525" w:type="dxa"/>
          </w:tcPr>
          <w:p w14:paraId="2C37A60A" w14:textId="77777777" w:rsidR="00953847" w:rsidRPr="006972E3" w:rsidRDefault="00953847" w:rsidP="00953847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444" w:type="dxa"/>
          </w:tcPr>
          <w:p w14:paraId="6DE999D5" w14:textId="77777777" w:rsidR="00953847" w:rsidRPr="006972E3" w:rsidRDefault="00953847" w:rsidP="00953847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453" w:type="dxa"/>
          </w:tcPr>
          <w:p w14:paraId="35BF762B" w14:textId="77777777" w:rsidR="00953847" w:rsidRPr="006972E3" w:rsidRDefault="00953847" w:rsidP="00953847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831" w:type="dxa"/>
          </w:tcPr>
          <w:p w14:paraId="0D2517C8" w14:textId="77777777" w:rsidR="00953847" w:rsidRPr="006972E3" w:rsidRDefault="00953847" w:rsidP="00953847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280" w:type="dxa"/>
          </w:tcPr>
          <w:p w14:paraId="630E040F" w14:textId="77777777" w:rsidR="00953847" w:rsidRPr="006972E3" w:rsidRDefault="00953847" w:rsidP="00953847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280" w:type="dxa"/>
          </w:tcPr>
          <w:p w14:paraId="2BBE9A54" w14:textId="77777777" w:rsidR="00953847" w:rsidRPr="006972E3" w:rsidRDefault="00953847" w:rsidP="00953847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897F5B" w:rsidRPr="006972E3" w14:paraId="11203C89" w14:textId="77777777" w:rsidTr="00F1513F">
        <w:tc>
          <w:tcPr>
            <w:tcW w:w="1375" w:type="dxa"/>
          </w:tcPr>
          <w:p w14:paraId="2CD316F4" w14:textId="0D8C198B" w:rsidR="00953847" w:rsidRPr="006972E3" w:rsidRDefault="00953847" w:rsidP="00F1513F">
            <w:pPr>
              <w:jc w:val="lef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972E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A 1.2</w:t>
            </w:r>
            <w:r w:rsidRPr="006972E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(Titolo)</w:t>
            </w:r>
          </w:p>
        </w:tc>
        <w:tc>
          <w:tcPr>
            <w:tcW w:w="1525" w:type="dxa"/>
          </w:tcPr>
          <w:p w14:paraId="39245154" w14:textId="77777777" w:rsidR="00953847" w:rsidRPr="006972E3" w:rsidRDefault="00953847" w:rsidP="00953847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444" w:type="dxa"/>
          </w:tcPr>
          <w:p w14:paraId="4150D051" w14:textId="77777777" w:rsidR="00953847" w:rsidRPr="006972E3" w:rsidRDefault="00953847" w:rsidP="00953847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453" w:type="dxa"/>
          </w:tcPr>
          <w:p w14:paraId="5454943B" w14:textId="77777777" w:rsidR="00953847" w:rsidRPr="006972E3" w:rsidRDefault="00953847" w:rsidP="00953847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831" w:type="dxa"/>
          </w:tcPr>
          <w:p w14:paraId="4BC78F59" w14:textId="77777777" w:rsidR="00953847" w:rsidRPr="006972E3" w:rsidRDefault="00953847" w:rsidP="00953847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280" w:type="dxa"/>
          </w:tcPr>
          <w:p w14:paraId="41D32319" w14:textId="77777777" w:rsidR="00953847" w:rsidRPr="006972E3" w:rsidRDefault="00953847" w:rsidP="00953847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280" w:type="dxa"/>
          </w:tcPr>
          <w:p w14:paraId="5BF640C9" w14:textId="77777777" w:rsidR="00953847" w:rsidRPr="006972E3" w:rsidRDefault="00953847" w:rsidP="00953847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897F5B" w:rsidRPr="006972E3" w14:paraId="7743EF3D" w14:textId="77777777" w:rsidTr="00F1513F">
        <w:tc>
          <w:tcPr>
            <w:tcW w:w="1375" w:type="dxa"/>
          </w:tcPr>
          <w:p w14:paraId="1CBEFB42" w14:textId="52BC8EBC" w:rsidR="00953847" w:rsidRPr="006972E3" w:rsidRDefault="00953847" w:rsidP="00F1513F">
            <w:pPr>
              <w:jc w:val="lef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972E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A 1.3</w:t>
            </w:r>
            <w:r w:rsidRPr="006972E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(Titolo)</w:t>
            </w:r>
          </w:p>
        </w:tc>
        <w:tc>
          <w:tcPr>
            <w:tcW w:w="1525" w:type="dxa"/>
          </w:tcPr>
          <w:p w14:paraId="65B9E240" w14:textId="77777777" w:rsidR="00953847" w:rsidRPr="006972E3" w:rsidRDefault="00953847" w:rsidP="00953847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444" w:type="dxa"/>
          </w:tcPr>
          <w:p w14:paraId="272991D6" w14:textId="77777777" w:rsidR="00953847" w:rsidRPr="006972E3" w:rsidRDefault="00953847" w:rsidP="00953847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453" w:type="dxa"/>
          </w:tcPr>
          <w:p w14:paraId="00CC7764" w14:textId="77777777" w:rsidR="00953847" w:rsidRPr="006972E3" w:rsidRDefault="00953847" w:rsidP="00953847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831" w:type="dxa"/>
          </w:tcPr>
          <w:p w14:paraId="3F0CF718" w14:textId="77777777" w:rsidR="00953847" w:rsidRPr="006972E3" w:rsidRDefault="00953847" w:rsidP="00953847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280" w:type="dxa"/>
          </w:tcPr>
          <w:p w14:paraId="6F701D4C" w14:textId="77777777" w:rsidR="00953847" w:rsidRPr="006972E3" w:rsidRDefault="00953847" w:rsidP="00953847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280" w:type="dxa"/>
          </w:tcPr>
          <w:p w14:paraId="3B20E026" w14:textId="77777777" w:rsidR="00953847" w:rsidRPr="006972E3" w:rsidRDefault="00953847" w:rsidP="00953847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897F5B" w:rsidRPr="006972E3" w14:paraId="2D86C5CD" w14:textId="77777777" w:rsidTr="00F1513F">
        <w:tc>
          <w:tcPr>
            <w:tcW w:w="1375" w:type="dxa"/>
          </w:tcPr>
          <w:p w14:paraId="043DE469" w14:textId="2B399FA7" w:rsidR="00953847" w:rsidRPr="006972E3" w:rsidRDefault="00F1513F" w:rsidP="00953847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972E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Totale OR1</w:t>
            </w:r>
          </w:p>
        </w:tc>
        <w:tc>
          <w:tcPr>
            <w:tcW w:w="1525" w:type="dxa"/>
          </w:tcPr>
          <w:p w14:paraId="55703D53" w14:textId="77777777" w:rsidR="00953847" w:rsidRPr="006972E3" w:rsidRDefault="00953847" w:rsidP="00953847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44" w:type="dxa"/>
          </w:tcPr>
          <w:p w14:paraId="4DED874C" w14:textId="77777777" w:rsidR="00953847" w:rsidRPr="006972E3" w:rsidRDefault="00953847" w:rsidP="00953847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53" w:type="dxa"/>
          </w:tcPr>
          <w:p w14:paraId="2C6C48E6" w14:textId="77777777" w:rsidR="00953847" w:rsidRPr="006972E3" w:rsidRDefault="00953847" w:rsidP="00953847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831" w:type="dxa"/>
          </w:tcPr>
          <w:p w14:paraId="513574AC" w14:textId="77777777" w:rsidR="00953847" w:rsidRPr="006972E3" w:rsidRDefault="00953847" w:rsidP="00953847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80" w:type="dxa"/>
          </w:tcPr>
          <w:p w14:paraId="0AC9D184" w14:textId="77777777" w:rsidR="00953847" w:rsidRPr="006972E3" w:rsidRDefault="00953847" w:rsidP="00953847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80" w:type="dxa"/>
          </w:tcPr>
          <w:p w14:paraId="7B775F0F" w14:textId="77777777" w:rsidR="00953847" w:rsidRPr="006972E3" w:rsidRDefault="00953847" w:rsidP="00953847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</w:tbl>
    <w:p w14:paraId="7E9DA793" w14:textId="3C2D1ADF" w:rsidR="00953847" w:rsidRDefault="00953847" w:rsidP="00953847">
      <w:pPr>
        <w:rPr>
          <w:rFonts w:ascii="Arial" w:hAnsi="Arial" w:cs="Arial"/>
          <w:i/>
          <w:iCs/>
          <w:sz w:val="22"/>
          <w:szCs w:val="22"/>
        </w:rPr>
      </w:pPr>
    </w:p>
    <w:p w14:paraId="296CB115" w14:textId="77777777" w:rsidR="00897F5B" w:rsidRPr="006972E3" w:rsidRDefault="00897F5B" w:rsidP="00953847">
      <w:pPr>
        <w:rPr>
          <w:rFonts w:ascii="Arial" w:hAnsi="Arial" w:cs="Arial"/>
          <w:i/>
          <w:iCs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75"/>
        <w:gridCol w:w="1525"/>
        <w:gridCol w:w="1444"/>
        <w:gridCol w:w="1453"/>
        <w:gridCol w:w="1831"/>
        <w:gridCol w:w="1280"/>
        <w:gridCol w:w="1280"/>
      </w:tblGrid>
      <w:tr w:rsidR="0023140B" w:rsidRPr="006972E3" w14:paraId="5F2AEC55" w14:textId="77777777" w:rsidTr="00912AC0">
        <w:tc>
          <w:tcPr>
            <w:tcW w:w="1375" w:type="dxa"/>
            <w:vMerge w:val="restart"/>
            <w:vAlign w:val="center"/>
          </w:tcPr>
          <w:p w14:paraId="0E33743D" w14:textId="1C798206" w:rsidR="0023140B" w:rsidRPr="006972E3" w:rsidRDefault="0023140B" w:rsidP="00912AC0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972E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OR2 </w:t>
            </w:r>
            <w:r w:rsidRPr="006972E3">
              <w:rPr>
                <w:rFonts w:ascii="Arial" w:hAnsi="Arial" w:cs="Arial"/>
                <w:i/>
                <w:iCs/>
                <w:sz w:val="18"/>
                <w:szCs w:val="18"/>
              </w:rPr>
              <w:t>(Titolo)</w:t>
            </w:r>
          </w:p>
        </w:tc>
        <w:tc>
          <w:tcPr>
            <w:tcW w:w="8813" w:type="dxa"/>
            <w:gridSpan w:val="6"/>
          </w:tcPr>
          <w:p w14:paraId="66FEFC88" w14:textId="77777777" w:rsidR="0023140B" w:rsidRPr="006972E3" w:rsidRDefault="0023140B" w:rsidP="00912AC0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972E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Spese ammissibili</w:t>
            </w:r>
          </w:p>
        </w:tc>
      </w:tr>
      <w:tr w:rsidR="0023140B" w:rsidRPr="006972E3" w14:paraId="7885A8B4" w14:textId="77777777" w:rsidTr="00912AC0">
        <w:tc>
          <w:tcPr>
            <w:tcW w:w="1375" w:type="dxa"/>
            <w:vMerge/>
          </w:tcPr>
          <w:p w14:paraId="0CB96D8C" w14:textId="77777777" w:rsidR="0023140B" w:rsidRPr="006972E3" w:rsidRDefault="0023140B" w:rsidP="00912AC0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525" w:type="dxa"/>
          </w:tcPr>
          <w:p w14:paraId="40AC4038" w14:textId="77777777" w:rsidR="0023140B" w:rsidRPr="006972E3" w:rsidRDefault="0023140B" w:rsidP="00912AC0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972E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Consulenze esterne specialistiche</w:t>
            </w:r>
          </w:p>
        </w:tc>
        <w:tc>
          <w:tcPr>
            <w:tcW w:w="1444" w:type="dxa"/>
          </w:tcPr>
          <w:p w14:paraId="2B286C34" w14:textId="77777777" w:rsidR="0023140B" w:rsidRPr="006972E3" w:rsidRDefault="0023140B" w:rsidP="00912AC0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972E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Consulenza università, enti e centri di ricerca</w:t>
            </w:r>
          </w:p>
        </w:tc>
        <w:tc>
          <w:tcPr>
            <w:tcW w:w="1453" w:type="dxa"/>
          </w:tcPr>
          <w:p w14:paraId="48CBC1C9" w14:textId="77777777" w:rsidR="0023140B" w:rsidRPr="006972E3" w:rsidRDefault="0023140B" w:rsidP="00912AC0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972E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Personale interno</w:t>
            </w:r>
          </w:p>
          <w:p w14:paraId="4BD60D04" w14:textId="77777777" w:rsidR="0023140B" w:rsidRPr="006972E3" w:rsidRDefault="0023140B" w:rsidP="00912AC0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972E3">
              <w:rPr>
                <w:rFonts w:ascii="Arial" w:hAnsi="Arial" w:cs="Arial"/>
                <w:i/>
                <w:iCs/>
                <w:sz w:val="16"/>
                <w:szCs w:val="16"/>
              </w:rPr>
              <w:t>(limite max 50% della spesa totale ammissibile)</w:t>
            </w:r>
          </w:p>
        </w:tc>
        <w:tc>
          <w:tcPr>
            <w:tcW w:w="1831" w:type="dxa"/>
          </w:tcPr>
          <w:p w14:paraId="35BE5383" w14:textId="38383531" w:rsidR="0023140B" w:rsidRPr="006972E3" w:rsidRDefault="0023140B" w:rsidP="00F315FE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972E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Materiali direttamente imputabili e riconducibili all’attività di sperimentazione e/o prototipazione</w:t>
            </w:r>
            <w:r w:rsidR="00F315FE" w:rsidRPr="006972E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6972E3">
              <w:rPr>
                <w:rFonts w:ascii="Arial" w:hAnsi="Arial" w:cs="Arial"/>
                <w:i/>
                <w:iCs/>
                <w:sz w:val="16"/>
                <w:szCs w:val="16"/>
              </w:rPr>
              <w:t>(solo per le attività</w:t>
            </w:r>
            <w:r w:rsidR="006727DB" w:rsidRPr="006972E3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6972E3">
              <w:rPr>
                <w:rFonts w:ascii="Arial" w:hAnsi="Arial" w:cs="Arial"/>
                <w:i/>
                <w:iCs/>
                <w:sz w:val="16"/>
                <w:szCs w:val="16"/>
              </w:rPr>
              <w:t>di cui all'art. 8 comma 4 lettera a)</w:t>
            </w:r>
          </w:p>
        </w:tc>
        <w:tc>
          <w:tcPr>
            <w:tcW w:w="1280" w:type="dxa"/>
          </w:tcPr>
          <w:p w14:paraId="6196910B" w14:textId="77777777" w:rsidR="0023140B" w:rsidRPr="006972E3" w:rsidRDefault="0023140B" w:rsidP="00912AC0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972E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Spese generali</w:t>
            </w:r>
          </w:p>
          <w:p w14:paraId="684745A2" w14:textId="2B9BE06C" w:rsidR="0023140B" w:rsidRPr="006972E3" w:rsidRDefault="00897F5B" w:rsidP="00F315FE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972E3">
              <w:rPr>
                <w:rFonts w:ascii="Arial" w:hAnsi="Arial" w:cs="Arial"/>
                <w:i/>
                <w:iCs/>
                <w:sz w:val="16"/>
                <w:szCs w:val="16"/>
              </w:rPr>
              <w:t>(15% de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 costi diretti ammissibili del personale)</w:t>
            </w:r>
          </w:p>
        </w:tc>
        <w:tc>
          <w:tcPr>
            <w:tcW w:w="1280" w:type="dxa"/>
          </w:tcPr>
          <w:p w14:paraId="1147549C" w14:textId="77777777" w:rsidR="0023140B" w:rsidRPr="006972E3" w:rsidRDefault="0023140B" w:rsidP="00912AC0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972E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Totale</w:t>
            </w:r>
          </w:p>
        </w:tc>
      </w:tr>
      <w:tr w:rsidR="0023140B" w:rsidRPr="006972E3" w14:paraId="74ECA5CB" w14:textId="77777777" w:rsidTr="00912AC0">
        <w:tc>
          <w:tcPr>
            <w:tcW w:w="1375" w:type="dxa"/>
          </w:tcPr>
          <w:p w14:paraId="3AA5FEE5" w14:textId="029DC0AA" w:rsidR="0023140B" w:rsidRPr="006972E3" w:rsidRDefault="0023140B" w:rsidP="00912AC0">
            <w:pPr>
              <w:jc w:val="lef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972E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A 2.1</w:t>
            </w:r>
            <w:r w:rsidRPr="006972E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(Titolo)</w:t>
            </w:r>
          </w:p>
        </w:tc>
        <w:tc>
          <w:tcPr>
            <w:tcW w:w="1525" w:type="dxa"/>
          </w:tcPr>
          <w:p w14:paraId="0D307AA0" w14:textId="77777777" w:rsidR="0023140B" w:rsidRPr="006972E3" w:rsidRDefault="0023140B" w:rsidP="00912AC0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444" w:type="dxa"/>
          </w:tcPr>
          <w:p w14:paraId="17DD0107" w14:textId="77777777" w:rsidR="0023140B" w:rsidRPr="006972E3" w:rsidRDefault="0023140B" w:rsidP="00912AC0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453" w:type="dxa"/>
          </w:tcPr>
          <w:p w14:paraId="147D262A" w14:textId="77777777" w:rsidR="0023140B" w:rsidRPr="006972E3" w:rsidRDefault="0023140B" w:rsidP="00912AC0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831" w:type="dxa"/>
          </w:tcPr>
          <w:p w14:paraId="202DCAB6" w14:textId="77777777" w:rsidR="0023140B" w:rsidRPr="006972E3" w:rsidRDefault="0023140B" w:rsidP="00912AC0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280" w:type="dxa"/>
          </w:tcPr>
          <w:p w14:paraId="17C67D77" w14:textId="77777777" w:rsidR="0023140B" w:rsidRPr="006972E3" w:rsidRDefault="0023140B" w:rsidP="00912AC0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280" w:type="dxa"/>
          </w:tcPr>
          <w:p w14:paraId="34C7ED70" w14:textId="77777777" w:rsidR="0023140B" w:rsidRPr="006972E3" w:rsidRDefault="0023140B" w:rsidP="00912AC0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23140B" w:rsidRPr="006972E3" w14:paraId="26D94AF6" w14:textId="77777777" w:rsidTr="00912AC0">
        <w:tc>
          <w:tcPr>
            <w:tcW w:w="1375" w:type="dxa"/>
          </w:tcPr>
          <w:p w14:paraId="35A16138" w14:textId="6618B5A9" w:rsidR="0023140B" w:rsidRPr="006972E3" w:rsidRDefault="0023140B" w:rsidP="00912AC0">
            <w:pPr>
              <w:jc w:val="lef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972E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A 2.2</w:t>
            </w:r>
            <w:r w:rsidRPr="006972E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(Titolo)</w:t>
            </w:r>
          </w:p>
        </w:tc>
        <w:tc>
          <w:tcPr>
            <w:tcW w:w="1525" w:type="dxa"/>
          </w:tcPr>
          <w:p w14:paraId="0B1B8095" w14:textId="77777777" w:rsidR="0023140B" w:rsidRPr="006972E3" w:rsidRDefault="0023140B" w:rsidP="00912AC0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444" w:type="dxa"/>
          </w:tcPr>
          <w:p w14:paraId="3920826F" w14:textId="77777777" w:rsidR="0023140B" w:rsidRPr="006972E3" w:rsidRDefault="0023140B" w:rsidP="00912AC0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453" w:type="dxa"/>
          </w:tcPr>
          <w:p w14:paraId="2F38BFE8" w14:textId="77777777" w:rsidR="0023140B" w:rsidRPr="006972E3" w:rsidRDefault="0023140B" w:rsidP="00912AC0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831" w:type="dxa"/>
          </w:tcPr>
          <w:p w14:paraId="2F26EA1E" w14:textId="77777777" w:rsidR="0023140B" w:rsidRPr="006972E3" w:rsidRDefault="0023140B" w:rsidP="00912AC0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280" w:type="dxa"/>
          </w:tcPr>
          <w:p w14:paraId="02F05BA4" w14:textId="77777777" w:rsidR="0023140B" w:rsidRPr="006972E3" w:rsidRDefault="0023140B" w:rsidP="00912AC0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280" w:type="dxa"/>
          </w:tcPr>
          <w:p w14:paraId="59F854C7" w14:textId="77777777" w:rsidR="0023140B" w:rsidRPr="006972E3" w:rsidRDefault="0023140B" w:rsidP="00912AC0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23140B" w:rsidRPr="006972E3" w14:paraId="2433D202" w14:textId="77777777" w:rsidTr="00912AC0">
        <w:tc>
          <w:tcPr>
            <w:tcW w:w="1375" w:type="dxa"/>
          </w:tcPr>
          <w:p w14:paraId="791D82B9" w14:textId="17CE2143" w:rsidR="0023140B" w:rsidRPr="006972E3" w:rsidRDefault="0023140B" w:rsidP="00912AC0">
            <w:pPr>
              <w:jc w:val="lef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972E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A 2.3</w:t>
            </w:r>
            <w:r w:rsidRPr="006972E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(Titolo)</w:t>
            </w:r>
          </w:p>
        </w:tc>
        <w:tc>
          <w:tcPr>
            <w:tcW w:w="1525" w:type="dxa"/>
          </w:tcPr>
          <w:p w14:paraId="7C2CFEB8" w14:textId="77777777" w:rsidR="0023140B" w:rsidRPr="006972E3" w:rsidRDefault="0023140B" w:rsidP="00912AC0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444" w:type="dxa"/>
          </w:tcPr>
          <w:p w14:paraId="6534E170" w14:textId="77777777" w:rsidR="0023140B" w:rsidRPr="006972E3" w:rsidRDefault="0023140B" w:rsidP="00912AC0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453" w:type="dxa"/>
          </w:tcPr>
          <w:p w14:paraId="38B9649F" w14:textId="77777777" w:rsidR="0023140B" w:rsidRPr="006972E3" w:rsidRDefault="0023140B" w:rsidP="00912AC0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831" w:type="dxa"/>
          </w:tcPr>
          <w:p w14:paraId="3B5606EC" w14:textId="77777777" w:rsidR="0023140B" w:rsidRPr="006972E3" w:rsidRDefault="0023140B" w:rsidP="00912AC0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280" w:type="dxa"/>
          </w:tcPr>
          <w:p w14:paraId="6E54596F" w14:textId="77777777" w:rsidR="0023140B" w:rsidRPr="006972E3" w:rsidRDefault="0023140B" w:rsidP="00912AC0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280" w:type="dxa"/>
          </w:tcPr>
          <w:p w14:paraId="34F7DF07" w14:textId="77777777" w:rsidR="0023140B" w:rsidRPr="006972E3" w:rsidRDefault="0023140B" w:rsidP="00912AC0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23140B" w:rsidRPr="006972E3" w14:paraId="17DB6D0B" w14:textId="77777777" w:rsidTr="00912AC0">
        <w:tc>
          <w:tcPr>
            <w:tcW w:w="1375" w:type="dxa"/>
          </w:tcPr>
          <w:p w14:paraId="730C4E9F" w14:textId="502D7B8C" w:rsidR="0023140B" w:rsidRPr="006972E3" w:rsidRDefault="0023140B" w:rsidP="00912AC0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972E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Totale OR2</w:t>
            </w:r>
          </w:p>
        </w:tc>
        <w:tc>
          <w:tcPr>
            <w:tcW w:w="1525" w:type="dxa"/>
          </w:tcPr>
          <w:p w14:paraId="3A3116EF" w14:textId="77777777" w:rsidR="0023140B" w:rsidRPr="006972E3" w:rsidRDefault="0023140B" w:rsidP="00912AC0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44" w:type="dxa"/>
          </w:tcPr>
          <w:p w14:paraId="08499B54" w14:textId="77777777" w:rsidR="0023140B" w:rsidRPr="006972E3" w:rsidRDefault="0023140B" w:rsidP="00912AC0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53" w:type="dxa"/>
          </w:tcPr>
          <w:p w14:paraId="0AD8AA74" w14:textId="77777777" w:rsidR="0023140B" w:rsidRPr="006972E3" w:rsidRDefault="0023140B" w:rsidP="00912AC0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831" w:type="dxa"/>
          </w:tcPr>
          <w:p w14:paraId="350FDBD0" w14:textId="77777777" w:rsidR="0023140B" w:rsidRPr="006972E3" w:rsidRDefault="0023140B" w:rsidP="00912AC0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80" w:type="dxa"/>
          </w:tcPr>
          <w:p w14:paraId="3C7092D4" w14:textId="77777777" w:rsidR="0023140B" w:rsidRPr="006972E3" w:rsidRDefault="0023140B" w:rsidP="00912AC0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80" w:type="dxa"/>
          </w:tcPr>
          <w:p w14:paraId="45BDA7CE" w14:textId="77777777" w:rsidR="0023140B" w:rsidRPr="006972E3" w:rsidRDefault="0023140B" w:rsidP="00912AC0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</w:tbl>
    <w:p w14:paraId="74A8E3AE" w14:textId="062E2BB2" w:rsidR="0023140B" w:rsidRDefault="0023140B" w:rsidP="00953847">
      <w:pPr>
        <w:rPr>
          <w:rFonts w:ascii="Arial" w:hAnsi="Arial" w:cs="Arial"/>
          <w:i/>
          <w:iCs/>
          <w:sz w:val="22"/>
          <w:szCs w:val="22"/>
        </w:rPr>
      </w:pPr>
    </w:p>
    <w:p w14:paraId="344EF327" w14:textId="53D2EE71" w:rsidR="00EA5E0D" w:rsidRDefault="00EA5E0D" w:rsidP="00953847">
      <w:pPr>
        <w:rPr>
          <w:rFonts w:ascii="Arial" w:hAnsi="Arial" w:cs="Arial"/>
          <w:i/>
          <w:iCs/>
          <w:sz w:val="22"/>
          <w:szCs w:val="22"/>
        </w:rPr>
      </w:pPr>
    </w:p>
    <w:p w14:paraId="5E1245A2" w14:textId="7E0636DB" w:rsidR="00EA5E0D" w:rsidRDefault="00EA5E0D" w:rsidP="00953847">
      <w:pPr>
        <w:rPr>
          <w:rFonts w:ascii="Arial" w:hAnsi="Arial" w:cs="Arial"/>
          <w:i/>
          <w:iCs/>
          <w:sz w:val="22"/>
          <w:szCs w:val="22"/>
        </w:rPr>
      </w:pPr>
    </w:p>
    <w:p w14:paraId="4F737C0C" w14:textId="77777777" w:rsidR="00EA5E0D" w:rsidRPr="006972E3" w:rsidRDefault="00EA5E0D" w:rsidP="00953847">
      <w:pPr>
        <w:rPr>
          <w:rFonts w:ascii="Arial" w:hAnsi="Arial" w:cs="Arial"/>
          <w:i/>
          <w:iCs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75"/>
        <w:gridCol w:w="1525"/>
        <w:gridCol w:w="1444"/>
        <w:gridCol w:w="1453"/>
        <w:gridCol w:w="1831"/>
        <w:gridCol w:w="1280"/>
        <w:gridCol w:w="1280"/>
      </w:tblGrid>
      <w:tr w:rsidR="0023140B" w:rsidRPr="006972E3" w14:paraId="172EF379" w14:textId="77777777" w:rsidTr="00912AC0">
        <w:tc>
          <w:tcPr>
            <w:tcW w:w="1375" w:type="dxa"/>
            <w:vMerge w:val="restart"/>
            <w:vAlign w:val="center"/>
          </w:tcPr>
          <w:p w14:paraId="132F7F54" w14:textId="4806C05B" w:rsidR="0023140B" w:rsidRPr="006972E3" w:rsidRDefault="0023140B" w:rsidP="00912AC0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972E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lastRenderedPageBreak/>
              <w:t xml:space="preserve">OR3 </w:t>
            </w:r>
            <w:r w:rsidRPr="006972E3">
              <w:rPr>
                <w:rFonts w:ascii="Arial" w:hAnsi="Arial" w:cs="Arial"/>
                <w:i/>
                <w:iCs/>
                <w:sz w:val="18"/>
                <w:szCs w:val="18"/>
              </w:rPr>
              <w:t>(Titolo)</w:t>
            </w:r>
          </w:p>
        </w:tc>
        <w:tc>
          <w:tcPr>
            <w:tcW w:w="8813" w:type="dxa"/>
            <w:gridSpan w:val="6"/>
          </w:tcPr>
          <w:p w14:paraId="20347310" w14:textId="77777777" w:rsidR="0023140B" w:rsidRPr="006972E3" w:rsidRDefault="0023140B" w:rsidP="00912AC0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972E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Spese ammissibili</w:t>
            </w:r>
          </w:p>
        </w:tc>
      </w:tr>
      <w:tr w:rsidR="0023140B" w:rsidRPr="006972E3" w14:paraId="4B445311" w14:textId="77777777" w:rsidTr="00912AC0">
        <w:tc>
          <w:tcPr>
            <w:tcW w:w="1375" w:type="dxa"/>
            <w:vMerge/>
          </w:tcPr>
          <w:p w14:paraId="7F3F2772" w14:textId="77777777" w:rsidR="0023140B" w:rsidRPr="006972E3" w:rsidRDefault="0023140B" w:rsidP="00912AC0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525" w:type="dxa"/>
          </w:tcPr>
          <w:p w14:paraId="34D92CFC" w14:textId="77777777" w:rsidR="0023140B" w:rsidRPr="006972E3" w:rsidRDefault="0023140B" w:rsidP="00912AC0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972E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Consulenze esterne specialistiche</w:t>
            </w:r>
          </w:p>
        </w:tc>
        <w:tc>
          <w:tcPr>
            <w:tcW w:w="1444" w:type="dxa"/>
          </w:tcPr>
          <w:p w14:paraId="0A9FA108" w14:textId="77777777" w:rsidR="0023140B" w:rsidRPr="006972E3" w:rsidRDefault="0023140B" w:rsidP="00912AC0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972E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Consulenza università, enti e centri di ricerca</w:t>
            </w:r>
          </w:p>
        </w:tc>
        <w:tc>
          <w:tcPr>
            <w:tcW w:w="1453" w:type="dxa"/>
          </w:tcPr>
          <w:p w14:paraId="28F16F72" w14:textId="77777777" w:rsidR="0023140B" w:rsidRPr="006972E3" w:rsidRDefault="0023140B" w:rsidP="00912AC0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972E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Personale interno</w:t>
            </w:r>
          </w:p>
          <w:p w14:paraId="514D4374" w14:textId="77777777" w:rsidR="0023140B" w:rsidRPr="006972E3" w:rsidRDefault="0023140B" w:rsidP="00912AC0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972E3">
              <w:rPr>
                <w:rFonts w:ascii="Arial" w:hAnsi="Arial" w:cs="Arial"/>
                <w:i/>
                <w:iCs/>
                <w:sz w:val="16"/>
                <w:szCs w:val="16"/>
              </w:rPr>
              <w:t>(limite max 50% della spesa totale ammissibile)</w:t>
            </w:r>
          </w:p>
        </w:tc>
        <w:tc>
          <w:tcPr>
            <w:tcW w:w="1831" w:type="dxa"/>
          </w:tcPr>
          <w:p w14:paraId="4D4D2D29" w14:textId="5F5D793B" w:rsidR="0023140B" w:rsidRPr="006972E3" w:rsidRDefault="0023140B" w:rsidP="006727D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972E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Materiali direttamente imputabili e riconducibili all’attività di sperimentazione e/o prototipazione</w:t>
            </w:r>
            <w:r w:rsidR="006727DB" w:rsidRPr="006972E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6972E3">
              <w:rPr>
                <w:rFonts w:ascii="Arial" w:hAnsi="Arial" w:cs="Arial"/>
                <w:i/>
                <w:iCs/>
                <w:sz w:val="16"/>
                <w:szCs w:val="16"/>
              </w:rPr>
              <w:t>(solo per le attività</w:t>
            </w:r>
            <w:r w:rsidR="006727DB" w:rsidRPr="006972E3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6972E3">
              <w:rPr>
                <w:rFonts w:ascii="Arial" w:hAnsi="Arial" w:cs="Arial"/>
                <w:i/>
                <w:iCs/>
                <w:sz w:val="16"/>
                <w:szCs w:val="16"/>
              </w:rPr>
              <w:t>di cui all'art. 8 comma 4 lettera a)</w:t>
            </w:r>
          </w:p>
        </w:tc>
        <w:tc>
          <w:tcPr>
            <w:tcW w:w="1280" w:type="dxa"/>
          </w:tcPr>
          <w:p w14:paraId="5CA0247C" w14:textId="77777777" w:rsidR="006727DB" w:rsidRPr="006972E3" w:rsidRDefault="0023140B" w:rsidP="006727D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972E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Spese generali</w:t>
            </w:r>
            <w:r w:rsidR="006727DB" w:rsidRPr="006972E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  <w:p w14:paraId="00BD02AC" w14:textId="31484288" w:rsidR="0023140B" w:rsidRPr="006972E3" w:rsidRDefault="00897F5B" w:rsidP="006727D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972E3">
              <w:rPr>
                <w:rFonts w:ascii="Arial" w:hAnsi="Arial" w:cs="Arial"/>
                <w:i/>
                <w:iCs/>
                <w:sz w:val="16"/>
                <w:szCs w:val="16"/>
              </w:rPr>
              <w:t>(15% de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 costi diretti ammissibili del personale)</w:t>
            </w:r>
          </w:p>
        </w:tc>
        <w:tc>
          <w:tcPr>
            <w:tcW w:w="1280" w:type="dxa"/>
          </w:tcPr>
          <w:p w14:paraId="6E1C35AE" w14:textId="77777777" w:rsidR="0023140B" w:rsidRPr="006972E3" w:rsidRDefault="0023140B" w:rsidP="00912AC0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972E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Totale</w:t>
            </w:r>
          </w:p>
        </w:tc>
      </w:tr>
      <w:tr w:rsidR="0023140B" w:rsidRPr="006972E3" w14:paraId="5612958C" w14:textId="77777777" w:rsidTr="00912AC0">
        <w:tc>
          <w:tcPr>
            <w:tcW w:w="1375" w:type="dxa"/>
          </w:tcPr>
          <w:p w14:paraId="17338620" w14:textId="2A741E8A" w:rsidR="0023140B" w:rsidRPr="006972E3" w:rsidRDefault="0023140B" w:rsidP="00912AC0">
            <w:pPr>
              <w:jc w:val="lef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972E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A 3.1</w:t>
            </w:r>
            <w:r w:rsidRPr="006972E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(Titolo)</w:t>
            </w:r>
          </w:p>
        </w:tc>
        <w:tc>
          <w:tcPr>
            <w:tcW w:w="1525" w:type="dxa"/>
          </w:tcPr>
          <w:p w14:paraId="2EAD3006" w14:textId="77777777" w:rsidR="0023140B" w:rsidRPr="006972E3" w:rsidRDefault="0023140B" w:rsidP="00912AC0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444" w:type="dxa"/>
          </w:tcPr>
          <w:p w14:paraId="45182B13" w14:textId="77777777" w:rsidR="0023140B" w:rsidRPr="006972E3" w:rsidRDefault="0023140B" w:rsidP="00912AC0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453" w:type="dxa"/>
          </w:tcPr>
          <w:p w14:paraId="4B394A06" w14:textId="77777777" w:rsidR="0023140B" w:rsidRPr="006972E3" w:rsidRDefault="0023140B" w:rsidP="00912AC0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831" w:type="dxa"/>
          </w:tcPr>
          <w:p w14:paraId="6FD9A503" w14:textId="77777777" w:rsidR="0023140B" w:rsidRPr="006972E3" w:rsidRDefault="0023140B" w:rsidP="00912AC0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280" w:type="dxa"/>
          </w:tcPr>
          <w:p w14:paraId="0B9C6652" w14:textId="77777777" w:rsidR="0023140B" w:rsidRPr="006972E3" w:rsidRDefault="0023140B" w:rsidP="00912AC0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280" w:type="dxa"/>
          </w:tcPr>
          <w:p w14:paraId="0A0DFF94" w14:textId="77777777" w:rsidR="0023140B" w:rsidRPr="006972E3" w:rsidRDefault="0023140B" w:rsidP="00912AC0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23140B" w:rsidRPr="006972E3" w14:paraId="2D467216" w14:textId="77777777" w:rsidTr="00912AC0">
        <w:tc>
          <w:tcPr>
            <w:tcW w:w="1375" w:type="dxa"/>
          </w:tcPr>
          <w:p w14:paraId="22001253" w14:textId="60238D7E" w:rsidR="0023140B" w:rsidRPr="006972E3" w:rsidRDefault="0023140B" w:rsidP="00912AC0">
            <w:pPr>
              <w:jc w:val="lef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972E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A 3.2</w:t>
            </w:r>
            <w:r w:rsidRPr="006972E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(Titolo)</w:t>
            </w:r>
          </w:p>
        </w:tc>
        <w:tc>
          <w:tcPr>
            <w:tcW w:w="1525" w:type="dxa"/>
          </w:tcPr>
          <w:p w14:paraId="77CBB44B" w14:textId="77777777" w:rsidR="0023140B" w:rsidRPr="006972E3" w:rsidRDefault="0023140B" w:rsidP="00912AC0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444" w:type="dxa"/>
          </w:tcPr>
          <w:p w14:paraId="5CD09FA6" w14:textId="77777777" w:rsidR="0023140B" w:rsidRPr="006972E3" w:rsidRDefault="0023140B" w:rsidP="00912AC0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453" w:type="dxa"/>
          </w:tcPr>
          <w:p w14:paraId="4A898DA1" w14:textId="77777777" w:rsidR="0023140B" w:rsidRPr="006972E3" w:rsidRDefault="0023140B" w:rsidP="00912AC0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831" w:type="dxa"/>
          </w:tcPr>
          <w:p w14:paraId="1A0B29AA" w14:textId="77777777" w:rsidR="0023140B" w:rsidRPr="006972E3" w:rsidRDefault="0023140B" w:rsidP="00912AC0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280" w:type="dxa"/>
          </w:tcPr>
          <w:p w14:paraId="394A1FDF" w14:textId="77777777" w:rsidR="0023140B" w:rsidRPr="006972E3" w:rsidRDefault="0023140B" w:rsidP="00912AC0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280" w:type="dxa"/>
          </w:tcPr>
          <w:p w14:paraId="6BB581EE" w14:textId="77777777" w:rsidR="0023140B" w:rsidRPr="006972E3" w:rsidRDefault="0023140B" w:rsidP="00912AC0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23140B" w:rsidRPr="006972E3" w14:paraId="7F66F3C4" w14:textId="77777777" w:rsidTr="00912AC0">
        <w:tc>
          <w:tcPr>
            <w:tcW w:w="1375" w:type="dxa"/>
          </w:tcPr>
          <w:p w14:paraId="02937BC1" w14:textId="1AD46CAC" w:rsidR="0023140B" w:rsidRPr="006972E3" w:rsidRDefault="0023140B" w:rsidP="00912AC0">
            <w:pPr>
              <w:jc w:val="lef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972E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A 3.3</w:t>
            </w:r>
            <w:r w:rsidRPr="006972E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(Titolo)</w:t>
            </w:r>
          </w:p>
        </w:tc>
        <w:tc>
          <w:tcPr>
            <w:tcW w:w="1525" w:type="dxa"/>
          </w:tcPr>
          <w:p w14:paraId="6EFF52B5" w14:textId="77777777" w:rsidR="0023140B" w:rsidRPr="006972E3" w:rsidRDefault="0023140B" w:rsidP="00912AC0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444" w:type="dxa"/>
          </w:tcPr>
          <w:p w14:paraId="5414E16A" w14:textId="77777777" w:rsidR="0023140B" w:rsidRPr="006972E3" w:rsidRDefault="0023140B" w:rsidP="00912AC0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453" w:type="dxa"/>
          </w:tcPr>
          <w:p w14:paraId="4018936C" w14:textId="77777777" w:rsidR="0023140B" w:rsidRPr="006972E3" w:rsidRDefault="0023140B" w:rsidP="00912AC0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831" w:type="dxa"/>
          </w:tcPr>
          <w:p w14:paraId="09DC7001" w14:textId="77777777" w:rsidR="0023140B" w:rsidRPr="006972E3" w:rsidRDefault="0023140B" w:rsidP="00912AC0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280" w:type="dxa"/>
          </w:tcPr>
          <w:p w14:paraId="68C17AB4" w14:textId="77777777" w:rsidR="0023140B" w:rsidRPr="006972E3" w:rsidRDefault="0023140B" w:rsidP="00912AC0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280" w:type="dxa"/>
          </w:tcPr>
          <w:p w14:paraId="618D28E6" w14:textId="77777777" w:rsidR="0023140B" w:rsidRPr="006972E3" w:rsidRDefault="0023140B" w:rsidP="00912AC0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23140B" w:rsidRPr="006972E3" w14:paraId="1A292E17" w14:textId="77777777" w:rsidTr="00912AC0">
        <w:tc>
          <w:tcPr>
            <w:tcW w:w="1375" w:type="dxa"/>
          </w:tcPr>
          <w:p w14:paraId="2BA29BD8" w14:textId="2A7D83D0" w:rsidR="0023140B" w:rsidRPr="006972E3" w:rsidRDefault="0023140B" w:rsidP="00912AC0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972E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Totale OR3</w:t>
            </w:r>
          </w:p>
        </w:tc>
        <w:tc>
          <w:tcPr>
            <w:tcW w:w="1525" w:type="dxa"/>
          </w:tcPr>
          <w:p w14:paraId="184167D7" w14:textId="77777777" w:rsidR="0023140B" w:rsidRPr="006972E3" w:rsidRDefault="0023140B" w:rsidP="00912AC0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44" w:type="dxa"/>
          </w:tcPr>
          <w:p w14:paraId="203969B1" w14:textId="77777777" w:rsidR="0023140B" w:rsidRPr="006972E3" w:rsidRDefault="0023140B" w:rsidP="00912AC0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53" w:type="dxa"/>
          </w:tcPr>
          <w:p w14:paraId="559862D2" w14:textId="77777777" w:rsidR="0023140B" w:rsidRPr="006972E3" w:rsidRDefault="0023140B" w:rsidP="00912AC0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831" w:type="dxa"/>
          </w:tcPr>
          <w:p w14:paraId="521402FB" w14:textId="77777777" w:rsidR="0023140B" w:rsidRPr="006972E3" w:rsidRDefault="0023140B" w:rsidP="00912AC0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80" w:type="dxa"/>
          </w:tcPr>
          <w:p w14:paraId="64C33837" w14:textId="77777777" w:rsidR="0023140B" w:rsidRPr="006972E3" w:rsidRDefault="0023140B" w:rsidP="00912AC0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80" w:type="dxa"/>
          </w:tcPr>
          <w:p w14:paraId="30507870" w14:textId="77777777" w:rsidR="0023140B" w:rsidRPr="006972E3" w:rsidRDefault="0023140B" w:rsidP="00912AC0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</w:tbl>
    <w:p w14:paraId="46BC58B8" w14:textId="77777777" w:rsidR="00953847" w:rsidRPr="006972E3" w:rsidRDefault="00953847" w:rsidP="00A722A2">
      <w:pPr>
        <w:suppressAutoHyphens w:val="0"/>
        <w:spacing w:before="0" w:after="0" w:line="240" w:lineRule="auto"/>
        <w:jc w:val="left"/>
        <w:rPr>
          <w:rFonts w:ascii="Arial" w:eastAsia="Calibri" w:hAnsi="Arial" w:cs="Arial"/>
          <w:b/>
          <w:bCs/>
          <w:iCs/>
          <w:sz w:val="22"/>
          <w:szCs w:val="22"/>
          <w:lang w:eastAsia="it-IT"/>
        </w:rPr>
      </w:pPr>
      <w:bookmarkStart w:id="16" w:name="_Toc531851711"/>
    </w:p>
    <w:bookmarkEnd w:id="16"/>
    <w:p w14:paraId="0204AD95" w14:textId="77777777" w:rsidR="00CE5A85" w:rsidRPr="006972E3" w:rsidRDefault="00CE5A85" w:rsidP="00CE5A85">
      <w:pPr>
        <w:suppressAutoHyphens w:val="0"/>
        <w:spacing w:before="0" w:after="0" w:line="240" w:lineRule="auto"/>
        <w:jc w:val="left"/>
        <w:rPr>
          <w:rFonts w:ascii="Arial" w:eastAsia="Calibri" w:hAnsi="Arial" w:cs="Arial"/>
          <w:bCs/>
          <w:sz w:val="22"/>
          <w:szCs w:val="22"/>
          <w:lang w:eastAsia="it-IT"/>
        </w:rPr>
      </w:pPr>
    </w:p>
    <w:p w14:paraId="795276FE" w14:textId="43491C32" w:rsidR="00CE5A85" w:rsidRPr="006972E3" w:rsidRDefault="00CE5A85" w:rsidP="00CE5A85">
      <w:pPr>
        <w:suppressAutoHyphens w:val="0"/>
        <w:spacing w:before="0" w:after="0" w:line="240" w:lineRule="auto"/>
        <w:jc w:val="left"/>
        <w:rPr>
          <w:rFonts w:ascii="Arial" w:eastAsia="Calibri" w:hAnsi="Arial" w:cs="Arial"/>
          <w:b/>
          <w:sz w:val="22"/>
          <w:szCs w:val="22"/>
          <w:lang w:eastAsia="it-IT"/>
        </w:rPr>
      </w:pPr>
      <w:r w:rsidRPr="006972E3">
        <w:rPr>
          <w:rFonts w:ascii="Arial" w:eastAsia="Calibri" w:hAnsi="Arial" w:cs="Arial"/>
          <w:b/>
          <w:sz w:val="22"/>
          <w:szCs w:val="22"/>
          <w:lang w:eastAsia="it-IT"/>
        </w:rPr>
        <w:t>Consulenze esterne specialistiche</w:t>
      </w:r>
    </w:p>
    <w:p w14:paraId="7CF58F19" w14:textId="42690DA4" w:rsidR="00CE5A85" w:rsidRPr="006972E3" w:rsidRDefault="00CE5A85" w:rsidP="00CE5A85">
      <w:pPr>
        <w:suppressAutoHyphens w:val="0"/>
        <w:spacing w:before="0" w:after="0" w:line="240" w:lineRule="auto"/>
        <w:jc w:val="left"/>
        <w:rPr>
          <w:rFonts w:ascii="Arial" w:eastAsia="Calibri" w:hAnsi="Arial" w:cs="Arial"/>
          <w:bCs/>
          <w:sz w:val="22"/>
          <w:szCs w:val="22"/>
          <w:lang w:eastAsia="it-IT"/>
        </w:rPr>
      </w:pPr>
      <w:r w:rsidRPr="006972E3">
        <w:rPr>
          <w:rFonts w:ascii="Arial" w:eastAsia="Calibri" w:hAnsi="Arial" w:cs="Arial"/>
          <w:bCs/>
          <w:sz w:val="22"/>
          <w:szCs w:val="22"/>
          <w:lang w:eastAsia="it-IT"/>
        </w:rPr>
        <w:t>Nel caso di ricorso a consulenze esterne specialistiche fornire i seguenti riferimenti: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3"/>
        <w:gridCol w:w="4998"/>
      </w:tblGrid>
      <w:tr w:rsidR="00CE5A85" w:rsidRPr="006972E3" w14:paraId="21834538" w14:textId="77777777" w:rsidTr="00912AC0">
        <w:trPr>
          <w:trHeight w:val="254"/>
        </w:trPr>
        <w:tc>
          <w:tcPr>
            <w:tcW w:w="4433" w:type="dxa"/>
            <w:shd w:val="clear" w:color="auto" w:fill="FFFFFF" w:themeFill="background1"/>
            <w:vAlign w:val="center"/>
          </w:tcPr>
          <w:p w14:paraId="713DCA02" w14:textId="586CE481" w:rsidR="00CE5A85" w:rsidRPr="006972E3" w:rsidRDefault="00CE5A85" w:rsidP="00CE5A85">
            <w:pPr>
              <w:suppressAutoHyphens w:val="0"/>
              <w:spacing w:before="0" w:after="0" w:line="0" w:lineRule="atLeast"/>
              <w:jc w:val="center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Nome consulente/fornitore</w:t>
            </w:r>
          </w:p>
        </w:tc>
        <w:tc>
          <w:tcPr>
            <w:tcW w:w="4998" w:type="dxa"/>
            <w:shd w:val="clear" w:color="auto" w:fill="FFFFFF" w:themeFill="background1"/>
            <w:vAlign w:val="center"/>
          </w:tcPr>
          <w:p w14:paraId="6A7B9154" w14:textId="49515B95" w:rsidR="00CE5A85" w:rsidRPr="006972E3" w:rsidRDefault="00CE5A85" w:rsidP="00CE5A85">
            <w:pPr>
              <w:suppressAutoHyphens w:val="0"/>
              <w:spacing w:before="0" w:after="0" w:line="0" w:lineRule="atLeast"/>
              <w:jc w:val="center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Consulenza/fornitura prevista nel progetto</w:t>
            </w:r>
          </w:p>
        </w:tc>
      </w:tr>
      <w:tr w:rsidR="00CE5A85" w:rsidRPr="006972E3" w14:paraId="039AA7DF" w14:textId="77777777" w:rsidTr="00912AC0">
        <w:trPr>
          <w:trHeight w:val="244"/>
        </w:trPr>
        <w:tc>
          <w:tcPr>
            <w:tcW w:w="4433" w:type="dxa"/>
            <w:shd w:val="clear" w:color="auto" w:fill="auto"/>
          </w:tcPr>
          <w:p w14:paraId="5708FAFD" w14:textId="77777777" w:rsidR="00CE5A85" w:rsidRPr="006972E3" w:rsidRDefault="00CE5A85" w:rsidP="00912AC0">
            <w:pPr>
              <w:suppressAutoHyphens w:val="0"/>
              <w:spacing w:before="0" w:after="0" w:line="0" w:lineRule="atLeas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  <w:tc>
          <w:tcPr>
            <w:tcW w:w="4998" w:type="dxa"/>
            <w:shd w:val="clear" w:color="auto" w:fill="auto"/>
          </w:tcPr>
          <w:p w14:paraId="0E919F58" w14:textId="77777777" w:rsidR="00CE5A85" w:rsidRPr="006972E3" w:rsidRDefault="00CE5A85" w:rsidP="00912AC0">
            <w:pPr>
              <w:suppressAutoHyphens w:val="0"/>
              <w:spacing w:before="0" w:after="0" w:line="0" w:lineRule="atLeas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</w:tr>
      <w:tr w:rsidR="00CE5A85" w:rsidRPr="006972E3" w14:paraId="00DB7FAF" w14:textId="77777777" w:rsidTr="00912AC0">
        <w:trPr>
          <w:trHeight w:val="244"/>
        </w:trPr>
        <w:tc>
          <w:tcPr>
            <w:tcW w:w="4433" w:type="dxa"/>
            <w:shd w:val="clear" w:color="auto" w:fill="auto"/>
          </w:tcPr>
          <w:p w14:paraId="5F26D2A1" w14:textId="77777777" w:rsidR="00CE5A85" w:rsidRPr="006972E3" w:rsidRDefault="00CE5A85" w:rsidP="00912AC0">
            <w:pPr>
              <w:suppressAutoHyphens w:val="0"/>
              <w:spacing w:before="0" w:after="0" w:line="0" w:lineRule="atLeas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  <w:tc>
          <w:tcPr>
            <w:tcW w:w="4998" w:type="dxa"/>
            <w:shd w:val="clear" w:color="auto" w:fill="auto"/>
          </w:tcPr>
          <w:p w14:paraId="6F6B424D" w14:textId="77777777" w:rsidR="00CE5A85" w:rsidRPr="006972E3" w:rsidRDefault="00CE5A85" w:rsidP="00912AC0">
            <w:pPr>
              <w:suppressAutoHyphens w:val="0"/>
              <w:spacing w:before="0" w:after="0" w:line="0" w:lineRule="atLeas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</w:tr>
      <w:tr w:rsidR="00CE5A85" w:rsidRPr="006972E3" w14:paraId="3D439240" w14:textId="77777777" w:rsidTr="00912AC0">
        <w:trPr>
          <w:trHeight w:val="244"/>
        </w:trPr>
        <w:tc>
          <w:tcPr>
            <w:tcW w:w="4433" w:type="dxa"/>
            <w:shd w:val="clear" w:color="auto" w:fill="auto"/>
          </w:tcPr>
          <w:p w14:paraId="440338EE" w14:textId="77777777" w:rsidR="00CE5A85" w:rsidRPr="006972E3" w:rsidRDefault="00CE5A85" w:rsidP="00912AC0">
            <w:pPr>
              <w:suppressAutoHyphens w:val="0"/>
              <w:spacing w:before="0" w:after="0" w:line="0" w:lineRule="atLeas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  <w:tc>
          <w:tcPr>
            <w:tcW w:w="4998" w:type="dxa"/>
            <w:shd w:val="clear" w:color="auto" w:fill="auto"/>
          </w:tcPr>
          <w:p w14:paraId="4AABD628" w14:textId="77777777" w:rsidR="00CE5A85" w:rsidRPr="006972E3" w:rsidRDefault="00CE5A85" w:rsidP="00912AC0">
            <w:pPr>
              <w:suppressAutoHyphens w:val="0"/>
              <w:spacing w:before="0" w:after="0" w:line="0" w:lineRule="atLeas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</w:tr>
      <w:tr w:rsidR="00CE5A85" w:rsidRPr="006972E3" w14:paraId="04E1284F" w14:textId="77777777" w:rsidTr="00912AC0">
        <w:trPr>
          <w:trHeight w:val="254"/>
        </w:trPr>
        <w:tc>
          <w:tcPr>
            <w:tcW w:w="4433" w:type="dxa"/>
            <w:shd w:val="clear" w:color="auto" w:fill="auto"/>
          </w:tcPr>
          <w:p w14:paraId="644E734B" w14:textId="77777777" w:rsidR="00CE5A85" w:rsidRPr="006972E3" w:rsidRDefault="00CE5A85" w:rsidP="00912AC0">
            <w:pPr>
              <w:suppressAutoHyphens w:val="0"/>
              <w:spacing w:before="0" w:after="0" w:line="0" w:lineRule="atLeas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  <w:tc>
          <w:tcPr>
            <w:tcW w:w="4998" w:type="dxa"/>
            <w:shd w:val="clear" w:color="auto" w:fill="auto"/>
          </w:tcPr>
          <w:p w14:paraId="30AA007A" w14:textId="77777777" w:rsidR="00CE5A85" w:rsidRPr="006972E3" w:rsidRDefault="00CE5A85" w:rsidP="00912AC0">
            <w:pPr>
              <w:suppressAutoHyphens w:val="0"/>
              <w:spacing w:before="0" w:after="0" w:line="0" w:lineRule="atLeas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</w:tr>
    </w:tbl>
    <w:p w14:paraId="38F5B404" w14:textId="4507CA1B" w:rsidR="00CC603D" w:rsidRPr="006972E3" w:rsidRDefault="00CC603D" w:rsidP="00A722A2">
      <w:pPr>
        <w:suppressAutoHyphens w:val="0"/>
        <w:spacing w:before="0" w:after="0" w:line="240" w:lineRule="auto"/>
        <w:jc w:val="left"/>
        <w:rPr>
          <w:rFonts w:ascii="Arial" w:eastAsia="Calibri" w:hAnsi="Arial" w:cs="Arial"/>
          <w:b/>
          <w:sz w:val="22"/>
          <w:szCs w:val="22"/>
          <w:lang w:eastAsia="it-IT"/>
        </w:rPr>
      </w:pPr>
    </w:p>
    <w:p w14:paraId="56E140AE" w14:textId="77777777" w:rsidR="00CC603D" w:rsidRPr="006972E3" w:rsidRDefault="00CC603D" w:rsidP="00A722A2">
      <w:pPr>
        <w:suppressAutoHyphens w:val="0"/>
        <w:spacing w:before="0" w:after="0" w:line="240" w:lineRule="auto"/>
        <w:jc w:val="left"/>
        <w:rPr>
          <w:rFonts w:ascii="Arial" w:eastAsia="Calibri" w:hAnsi="Arial" w:cs="Arial"/>
          <w:b/>
          <w:sz w:val="22"/>
          <w:szCs w:val="22"/>
          <w:lang w:eastAsia="it-IT"/>
        </w:rPr>
      </w:pPr>
    </w:p>
    <w:p w14:paraId="5FE003BB" w14:textId="3FB000BB" w:rsidR="00CE5A85" w:rsidRPr="006972E3" w:rsidRDefault="00CE5A85" w:rsidP="00CE5A85">
      <w:pPr>
        <w:suppressAutoHyphens w:val="0"/>
        <w:spacing w:before="0" w:after="0" w:line="240" w:lineRule="auto"/>
        <w:jc w:val="left"/>
        <w:rPr>
          <w:rFonts w:ascii="Arial" w:eastAsia="Calibri" w:hAnsi="Arial" w:cs="Arial"/>
          <w:b/>
          <w:sz w:val="22"/>
          <w:szCs w:val="22"/>
          <w:lang w:eastAsia="it-IT"/>
        </w:rPr>
      </w:pPr>
      <w:r w:rsidRPr="006972E3">
        <w:rPr>
          <w:rFonts w:ascii="Arial" w:eastAsia="Calibri" w:hAnsi="Arial" w:cs="Arial"/>
          <w:b/>
          <w:sz w:val="22"/>
          <w:szCs w:val="22"/>
          <w:lang w:eastAsia="it-IT"/>
        </w:rPr>
        <w:t>Consulenze esterne rese da università, enti di ricerca, centri di ricerca pubblici e privati</w:t>
      </w:r>
    </w:p>
    <w:p w14:paraId="2FFBFC2B" w14:textId="424B462F" w:rsidR="00CE5A85" w:rsidRPr="006972E3" w:rsidRDefault="00CE5A85" w:rsidP="00CE5A85">
      <w:pPr>
        <w:suppressAutoHyphens w:val="0"/>
        <w:spacing w:before="0" w:after="0" w:line="240" w:lineRule="auto"/>
        <w:jc w:val="left"/>
        <w:rPr>
          <w:rFonts w:ascii="Arial" w:eastAsia="Calibri" w:hAnsi="Arial" w:cs="Arial"/>
          <w:bCs/>
          <w:sz w:val="22"/>
          <w:szCs w:val="22"/>
          <w:lang w:eastAsia="it-IT"/>
        </w:rPr>
      </w:pPr>
      <w:r w:rsidRPr="006972E3">
        <w:rPr>
          <w:rFonts w:ascii="Arial" w:eastAsia="Calibri" w:hAnsi="Arial" w:cs="Arial"/>
          <w:bCs/>
          <w:sz w:val="22"/>
          <w:szCs w:val="22"/>
          <w:lang w:eastAsia="it-IT"/>
        </w:rPr>
        <w:t>Nel caso di ricorso a consulenze esterne rese da università, enti di ricerca, centri di ricerca pubblici e privati, fornire i seguenti riferimenti: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3"/>
        <w:gridCol w:w="4998"/>
      </w:tblGrid>
      <w:tr w:rsidR="00CE5A85" w:rsidRPr="006972E3" w14:paraId="398C4C24" w14:textId="77777777" w:rsidTr="00912AC0">
        <w:trPr>
          <w:trHeight w:val="254"/>
        </w:trPr>
        <w:tc>
          <w:tcPr>
            <w:tcW w:w="4433" w:type="dxa"/>
            <w:shd w:val="clear" w:color="auto" w:fill="FFFFFF" w:themeFill="background1"/>
            <w:vAlign w:val="center"/>
          </w:tcPr>
          <w:p w14:paraId="7105D24A" w14:textId="5F48192E" w:rsidR="00CE5A85" w:rsidRPr="006972E3" w:rsidRDefault="00CE5A85" w:rsidP="00CE5A85">
            <w:pPr>
              <w:suppressAutoHyphens w:val="0"/>
              <w:spacing w:before="0" w:after="0" w:line="0" w:lineRule="atLeast"/>
              <w:jc w:val="center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Nome ente coinvolto</w:t>
            </w:r>
          </w:p>
        </w:tc>
        <w:tc>
          <w:tcPr>
            <w:tcW w:w="4998" w:type="dxa"/>
            <w:shd w:val="clear" w:color="auto" w:fill="FFFFFF" w:themeFill="background1"/>
            <w:vAlign w:val="center"/>
          </w:tcPr>
          <w:p w14:paraId="07614477" w14:textId="7DBC2620" w:rsidR="00CE5A85" w:rsidRPr="006972E3" w:rsidRDefault="00CE5A85" w:rsidP="00CE5A85">
            <w:pPr>
              <w:suppressAutoHyphens w:val="0"/>
              <w:spacing w:before="0" w:after="0" w:line="0" w:lineRule="atLeast"/>
              <w:jc w:val="center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Consulenza prevista nel progetto</w:t>
            </w:r>
          </w:p>
        </w:tc>
      </w:tr>
      <w:tr w:rsidR="00CE5A85" w:rsidRPr="006972E3" w14:paraId="06413AD0" w14:textId="77777777" w:rsidTr="00912AC0">
        <w:trPr>
          <w:trHeight w:val="244"/>
        </w:trPr>
        <w:tc>
          <w:tcPr>
            <w:tcW w:w="4433" w:type="dxa"/>
            <w:shd w:val="clear" w:color="auto" w:fill="auto"/>
          </w:tcPr>
          <w:p w14:paraId="0F34A1BF" w14:textId="77777777" w:rsidR="00CE5A85" w:rsidRPr="006972E3" w:rsidRDefault="00CE5A85" w:rsidP="00912AC0">
            <w:pPr>
              <w:suppressAutoHyphens w:val="0"/>
              <w:spacing w:before="0" w:after="0" w:line="0" w:lineRule="atLeas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  <w:tc>
          <w:tcPr>
            <w:tcW w:w="4998" w:type="dxa"/>
            <w:shd w:val="clear" w:color="auto" w:fill="auto"/>
          </w:tcPr>
          <w:p w14:paraId="712DD495" w14:textId="77777777" w:rsidR="00CE5A85" w:rsidRPr="006972E3" w:rsidRDefault="00CE5A85" w:rsidP="00912AC0">
            <w:pPr>
              <w:suppressAutoHyphens w:val="0"/>
              <w:spacing w:before="0" w:after="0" w:line="0" w:lineRule="atLeas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</w:tr>
      <w:tr w:rsidR="00CE5A85" w:rsidRPr="006972E3" w14:paraId="27585743" w14:textId="77777777" w:rsidTr="00912AC0">
        <w:trPr>
          <w:trHeight w:val="244"/>
        </w:trPr>
        <w:tc>
          <w:tcPr>
            <w:tcW w:w="4433" w:type="dxa"/>
            <w:shd w:val="clear" w:color="auto" w:fill="auto"/>
          </w:tcPr>
          <w:p w14:paraId="0F79F995" w14:textId="77777777" w:rsidR="00CE5A85" w:rsidRPr="006972E3" w:rsidRDefault="00CE5A85" w:rsidP="00912AC0">
            <w:pPr>
              <w:suppressAutoHyphens w:val="0"/>
              <w:spacing w:before="0" w:after="0" w:line="0" w:lineRule="atLeas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  <w:tc>
          <w:tcPr>
            <w:tcW w:w="4998" w:type="dxa"/>
            <w:shd w:val="clear" w:color="auto" w:fill="auto"/>
          </w:tcPr>
          <w:p w14:paraId="55688F8F" w14:textId="77777777" w:rsidR="00CE5A85" w:rsidRPr="006972E3" w:rsidRDefault="00CE5A85" w:rsidP="00912AC0">
            <w:pPr>
              <w:suppressAutoHyphens w:val="0"/>
              <w:spacing w:before="0" w:after="0" w:line="0" w:lineRule="atLeas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</w:tr>
      <w:tr w:rsidR="00CE5A85" w:rsidRPr="006972E3" w14:paraId="31EF5CE8" w14:textId="77777777" w:rsidTr="00912AC0">
        <w:trPr>
          <w:trHeight w:val="244"/>
        </w:trPr>
        <w:tc>
          <w:tcPr>
            <w:tcW w:w="4433" w:type="dxa"/>
            <w:shd w:val="clear" w:color="auto" w:fill="auto"/>
          </w:tcPr>
          <w:p w14:paraId="5651E2C9" w14:textId="77777777" w:rsidR="00CE5A85" w:rsidRPr="006972E3" w:rsidRDefault="00CE5A85" w:rsidP="00912AC0">
            <w:pPr>
              <w:suppressAutoHyphens w:val="0"/>
              <w:spacing w:before="0" w:after="0" w:line="0" w:lineRule="atLeas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  <w:tc>
          <w:tcPr>
            <w:tcW w:w="4998" w:type="dxa"/>
            <w:shd w:val="clear" w:color="auto" w:fill="auto"/>
          </w:tcPr>
          <w:p w14:paraId="1E760D77" w14:textId="77777777" w:rsidR="00CE5A85" w:rsidRPr="006972E3" w:rsidRDefault="00CE5A85" w:rsidP="00912AC0">
            <w:pPr>
              <w:suppressAutoHyphens w:val="0"/>
              <w:spacing w:before="0" w:after="0" w:line="0" w:lineRule="atLeas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</w:tr>
      <w:tr w:rsidR="00CE5A85" w:rsidRPr="006972E3" w14:paraId="0C93A5BE" w14:textId="77777777" w:rsidTr="00912AC0">
        <w:trPr>
          <w:trHeight w:val="254"/>
        </w:trPr>
        <w:tc>
          <w:tcPr>
            <w:tcW w:w="4433" w:type="dxa"/>
            <w:shd w:val="clear" w:color="auto" w:fill="auto"/>
          </w:tcPr>
          <w:p w14:paraId="46CBFF7B" w14:textId="77777777" w:rsidR="00CE5A85" w:rsidRPr="006972E3" w:rsidRDefault="00CE5A85" w:rsidP="00912AC0">
            <w:pPr>
              <w:suppressAutoHyphens w:val="0"/>
              <w:spacing w:before="0" w:after="0" w:line="0" w:lineRule="atLeas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  <w:tc>
          <w:tcPr>
            <w:tcW w:w="4998" w:type="dxa"/>
            <w:shd w:val="clear" w:color="auto" w:fill="auto"/>
          </w:tcPr>
          <w:p w14:paraId="1B14EB4D" w14:textId="77777777" w:rsidR="00CE5A85" w:rsidRPr="006972E3" w:rsidRDefault="00CE5A85" w:rsidP="00912AC0">
            <w:pPr>
              <w:suppressAutoHyphens w:val="0"/>
              <w:spacing w:before="0" w:after="0" w:line="0" w:lineRule="atLeas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</w:tr>
    </w:tbl>
    <w:p w14:paraId="7FC36DF7" w14:textId="77777777" w:rsidR="008C2B66" w:rsidRPr="006972E3" w:rsidRDefault="008C2B66" w:rsidP="00A722A2">
      <w:pPr>
        <w:suppressAutoHyphens w:val="0"/>
        <w:spacing w:before="0" w:after="0" w:line="240" w:lineRule="auto"/>
        <w:jc w:val="left"/>
        <w:rPr>
          <w:rFonts w:ascii="Arial" w:eastAsia="Calibri" w:hAnsi="Arial" w:cs="Arial"/>
          <w:b/>
          <w:sz w:val="22"/>
          <w:szCs w:val="22"/>
          <w:lang w:eastAsia="it-IT"/>
        </w:rPr>
      </w:pPr>
    </w:p>
    <w:p w14:paraId="205BBD9A" w14:textId="71BD1142" w:rsidR="008C2B66" w:rsidRPr="006972E3" w:rsidRDefault="008C2B66" w:rsidP="00A722A2">
      <w:pPr>
        <w:suppressAutoHyphens w:val="0"/>
        <w:spacing w:before="0" w:after="0" w:line="240" w:lineRule="auto"/>
        <w:jc w:val="left"/>
        <w:rPr>
          <w:rFonts w:ascii="Arial" w:eastAsia="Calibri" w:hAnsi="Arial" w:cs="Arial"/>
          <w:b/>
          <w:sz w:val="22"/>
          <w:szCs w:val="22"/>
          <w:lang w:eastAsia="it-IT"/>
        </w:rPr>
      </w:pPr>
    </w:p>
    <w:p w14:paraId="7D4C11ED" w14:textId="0E8A1E16" w:rsidR="006E0FC1" w:rsidRPr="006972E3" w:rsidRDefault="007F050F" w:rsidP="00A722A2">
      <w:pPr>
        <w:suppressAutoHyphens w:val="0"/>
        <w:spacing w:before="0" w:after="0" w:line="240" w:lineRule="auto"/>
        <w:jc w:val="left"/>
        <w:rPr>
          <w:rFonts w:ascii="Arial" w:eastAsia="Calibri" w:hAnsi="Arial" w:cs="Arial"/>
          <w:b/>
          <w:sz w:val="22"/>
          <w:szCs w:val="22"/>
          <w:lang w:eastAsia="it-IT"/>
        </w:rPr>
      </w:pPr>
      <w:r w:rsidRPr="006972E3">
        <w:rPr>
          <w:rFonts w:ascii="Arial" w:eastAsia="Calibri" w:hAnsi="Arial" w:cs="Arial"/>
          <w:b/>
          <w:sz w:val="22"/>
          <w:szCs w:val="22"/>
          <w:lang w:eastAsia="it-IT"/>
        </w:rPr>
        <w:t>Personale dipendente</w:t>
      </w:r>
    </w:p>
    <w:p w14:paraId="434F3950" w14:textId="14CD4118" w:rsidR="007F050F" w:rsidRPr="006972E3" w:rsidRDefault="00006DE6" w:rsidP="007F050F">
      <w:pPr>
        <w:suppressAutoHyphens w:val="0"/>
        <w:spacing w:before="0" w:after="0" w:line="240" w:lineRule="auto"/>
        <w:jc w:val="left"/>
        <w:rPr>
          <w:rFonts w:ascii="Arial" w:eastAsia="Calibri" w:hAnsi="Arial" w:cs="Arial"/>
          <w:bCs/>
          <w:sz w:val="22"/>
          <w:szCs w:val="22"/>
          <w:lang w:eastAsia="it-IT"/>
        </w:rPr>
      </w:pPr>
      <w:r w:rsidRPr="006972E3">
        <w:rPr>
          <w:rFonts w:ascii="Arial" w:eastAsia="Calibri" w:hAnsi="Arial" w:cs="Arial"/>
          <w:bCs/>
          <w:sz w:val="22"/>
          <w:szCs w:val="22"/>
          <w:lang w:eastAsia="it-IT"/>
        </w:rPr>
        <w:t xml:space="preserve">Fornire indicazioni sul </w:t>
      </w:r>
      <w:r w:rsidR="007F050F" w:rsidRPr="006972E3">
        <w:rPr>
          <w:rFonts w:ascii="Arial" w:eastAsia="Calibri" w:hAnsi="Arial" w:cs="Arial"/>
          <w:bCs/>
          <w:sz w:val="22"/>
          <w:szCs w:val="22"/>
          <w:lang w:eastAsia="it-IT"/>
        </w:rPr>
        <w:t>personale dipendente coinvolto nel progetto: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3"/>
        <w:gridCol w:w="4998"/>
      </w:tblGrid>
      <w:tr w:rsidR="00006DE6" w:rsidRPr="006972E3" w14:paraId="46409AC6" w14:textId="77777777" w:rsidTr="00912AC0">
        <w:trPr>
          <w:trHeight w:val="254"/>
        </w:trPr>
        <w:tc>
          <w:tcPr>
            <w:tcW w:w="4433" w:type="dxa"/>
            <w:shd w:val="clear" w:color="auto" w:fill="FFFFFF" w:themeFill="background1"/>
            <w:vAlign w:val="center"/>
          </w:tcPr>
          <w:p w14:paraId="6E313D87" w14:textId="351CB282" w:rsidR="00006DE6" w:rsidRPr="006972E3" w:rsidRDefault="00006DE6" w:rsidP="00912AC0">
            <w:pPr>
              <w:suppressAutoHyphens w:val="0"/>
              <w:spacing w:before="0" w:after="0" w:line="0" w:lineRule="atLeast"/>
              <w:jc w:val="center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Fasce di livello</w:t>
            </w:r>
          </w:p>
        </w:tc>
        <w:tc>
          <w:tcPr>
            <w:tcW w:w="4998" w:type="dxa"/>
            <w:shd w:val="clear" w:color="auto" w:fill="FFFFFF" w:themeFill="background1"/>
            <w:vAlign w:val="center"/>
          </w:tcPr>
          <w:p w14:paraId="721261D8" w14:textId="5CCC236E" w:rsidR="00006DE6" w:rsidRPr="006972E3" w:rsidRDefault="00006DE6" w:rsidP="00912AC0">
            <w:pPr>
              <w:suppressAutoHyphens w:val="0"/>
              <w:spacing w:before="0" w:after="0" w:line="0" w:lineRule="atLeast"/>
              <w:jc w:val="center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n. dipendenti coinvolti</w:t>
            </w:r>
          </w:p>
        </w:tc>
      </w:tr>
      <w:tr w:rsidR="00006DE6" w:rsidRPr="006972E3" w14:paraId="54854D6B" w14:textId="77777777" w:rsidTr="00912AC0">
        <w:trPr>
          <w:trHeight w:val="244"/>
        </w:trPr>
        <w:tc>
          <w:tcPr>
            <w:tcW w:w="4433" w:type="dxa"/>
            <w:shd w:val="clear" w:color="auto" w:fill="auto"/>
          </w:tcPr>
          <w:p w14:paraId="377E68C9" w14:textId="68D5C2DB" w:rsidR="00006DE6" w:rsidRPr="006972E3" w:rsidRDefault="00006DE6" w:rsidP="00912AC0">
            <w:pPr>
              <w:suppressAutoHyphens w:val="0"/>
              <w:spacing w:before="0" w:after="0" w:line="0" w:lineRule="atLeas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Alto (livelli dirigenziali)</w:t>
            </w:r>
          </w:p>
        </w:tc>
        <w:tc>
          <w:tcPr>
            <w:tcW w:w="4998" w:type="dxa"/>
            <w:shd w:val="clear" w:color="auto" w:fill="auto"/>
          </w:tcPr>
          <w:p w14:paraId="0786AC1B" w14:textId="77777777" w:rsidR="00006DE6" w:rsidRPr="006972E3" w:rsidRDefault="00006DE6" w:rsidP="00912AC0">
            <w:pPr>
              <w:suppressAutoHyphens w:val="0"/>
              <w:spacing w:before="0" w:after="0" w:line="0" w:lineRule="atLeas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</w:tr>
      <w:tr w:rsidR="00006DE6" w:rsidRPr="006972E3" w14:paraId="7A673D18" w14:textId="77777777" w:rsidTr="00912AC0">
        <w:trPr>
          <w:trHeight w:val="244"/>
        </w:trPr>
        <w:tc>
          <w:tcPr>
            <w:tcW w:w="4433" w:type="dxa"/>
            <w:shd w:val="clear" w:color="auto" w:fill="auto"/>
          </w:tcPr>
          <w:p w14:paraId="18F7D1E6" w14:textId="1BBA0AAE" w:rsidR="00006DE6" w:rsidRPr="006972E3" w:rsidRDefault="00006DE6" w:rsidP="00912AC0">
            <w:pPr>
              <w:suppressAutoHyphens w:val="0"/>
              <w:spacing w:before="0" w:after="0" w:line="0" w:lineRule="atLeas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Medio (livelli di quadro)</w:t>
            </w:r>
          </w:p>
        </w:tc>
        <w:tc>
          <w:tcPr>
            <w:tcW w:w="4998" w:type="dxa"/>
            <w:shd w:val="clear" w:color="auto" w:fill="auto"/>
          </w:tcPr>
          <w:p w14:paraId="763C17BA" w14:textId="77777777" w:rsidR="00006DE6" w:rsidRPr="006972E3" w:rsidRDefault="00006DE6" w:rsidP="00912AC0">
            <w:pPr>
              <w:suppressAutoHyphens w:val="0"/>
              <w:spacing w:before="0" w:after="0" w:line="0" w:lineRule="atLeas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</w:tr>
      <w:tr w:rsidR="00006DE6" w:rsidRPr="006972E3" w14:paraId="5C1B7B67" w14:textId="77777777" w:rsidTr="00912AC0">
        <w:trPr>
          <w:trHeight w:val="244"/>
        </w:trPr>
        <w:tc>
          <w:tcPr>
            <w:tcW w:w="4433" w:type="dxa"/>
            <w:shd w:val="clear" w:color="auto" w:fill="auto"/>
          </w:tcPr>
          <w:p w14:paraId="659FABBE" w14:textId="16E34673" w:rsidR="00006DE6" w:rsidRPr="006972E3" w:rsidRDefault="00006DE6" w:rsidP="00912AC0">
            <w:pPr>
              <w:suppressAutoHyphens w:val="0"/>
              <w:spacing w:before="0" w:after="0" w:line="0" w:lineRule="atLeast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Basso (livelli di impiegato\operaio</w:t>
            </w:r>
          </w:p>
        </w:tc>
        <w:tc>
          <w:tcPr>
            <w:tcW w:w="4998" w:type="dxa"/>
            <w:shd w:val="clear" w:color="auto" w:fill="auto"/>
          </w:tcPr>
          <w:p w14:paraId="398C72C3" w14:textId="77777777" w:rsidR="00006DE6" w:rsidRPr="006972E3" w:rsidRDefault="00006DE6" w:rsidP="00912AC0">
            <w:pPr>
              <w:suppressAutoHyphens w:val="0"/>
              <w:spacing w:before="0" w:after="0" w:line="0" w:lineRule="atLeas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</w:tr>
    </w:tbl>
    <w:p w14:paraId="63B0EF82" w14:textId="15E12CF0" w:rsidR="007F050F" w:rsidRPr="006972E3" w:rsidRDefault="007F050F" w:rsidP="00A722A2">
      <w:pPr>
        <w:suppressAutoHyphens w:val="0"/>
        <w:spacing w:before="0" w:after="0" w:line="240" w:lineRule="auto"/>
        <w:jc w:val="left"/>
        <w:rPr>
          <w:rFonts w:ascii="Arial" w:eastAsia="Calibri" w:hAnsi="Arial" w:cs="Arial"/>
          <w:b/>
          <w:sz w:val="22"/>
          <w:szCs w:val="22"/>
          <w:lang w:eastAsia="it-IT"/>
        </w:rPr>
      </w:pPr>
    </w:p>
    <w:p w14:paraId="7A85BD70" w14:textId="1C6AC861" w:rsidR="007F050F" w:rsidRDefault="007F050F" w:rsidP="00A722A2">
      <w:pPr>
        <w:suppressAutoHyphens w:val="0"/>
        <w:spacing w:before="0" w:after="0" w:line="240" w:lineRule="auto"/>
        <w:jc w:val="left"/>
        <w:rPr>
          <w:rFonts w:ascii="Arial" w:eastAsia="Calibri" w:hAnsi="Arial" w:cs="Arial"/>
          <w:b/>
          <w:sz w:val="22"/>
          <w:szCs w:val="22"/>
          <w:lang w:eastAsia="it-IT"/>
        </w:rPr>
      </w:pPr>
    </w:p>
    <w:p w14:paraId="4795F9EB" w14:textId="5FA18D8D" w:rsidR="00EA5E0D" w:rsidRDefault="00EA5E0D" w:rsidP="00A722A2">
      <w:pPr>
        <w:suppressAutoHyphens w:val="0"/>
        <w:spacing w:before="0" w:after="0" w:line="240" w:lineRule="auto"/>
        <w:jc w:val="left"/>
        <w:rPr>
          <w:rFonts w:ascii="Arial" w:eastAsia="Calibri" w:hAnsi="Arial" w:cs="Arial"/>
          <w:b/>
          <w:sz w:val="22"/>
          <w:szCs w:val="22"/>
          <w:lang w:eastAsia="it-IT"/>
        </w:rPr>
      </w:pPr>
    </w:p>
    <w:p w14:paraId="53C04A9D" w14:textId="2B850CF2" w:rsidR="00EA5E0D" w:rsidRDefault="00EA5E0D" w:rsidP="00A722A2">
      <w:pPr>
        <w:suppressAutoHyphens w:val="0"/>
        <w:spacing w:before="0" w:after="0" w:line="240" w:lineRule="auto"/>
        <w:jc w:val="left"/>
        <w:rPr>
          <w:rFonts w:ascii="Arial" w:eastAsia="Calibri" w:hAnsi="Arial" w:cs="Arial"/>
          <w:b/>
          <w:sz w:val="22"/>
          <w:szCs w:val="22"/>
          <w:lang w:eastAsia="it-IT"/>
        </w:rPr>
      </w:pPr>
    </w:p>
    <w:p w14:paraId="2A4E79D4" w14:textId="6233B492" w:rsidR="00EA5E0D" w:rsidRDefault="00EA5E0D" w:rsidP="00A722A2">
      <w:pPr>
        <w:suppressAutoHyphens w:val="0"/>
        <w:spacing w:before="0" w:after="0" w:line="240" w:lineRule="auto"/>
        <w:jc w:val="left"/>
        <w:rPr>
          <w:rFonts w:ascii="Arial" w:eastAsia="Calibri" w:hAnsi="Arial" w:cs="Arial"/>
          <w:b/>
          <w:sz w:val="22"/>
          <w:szCs w:val="22"/>
          <w:lang w:eastAsia="it-IT"/>
        </w:rPr>
      </w:pPr>
    </w:p>
    <w:p w14:paraId="74A333A1" w14:textId="77777777" w:rsidR="00EA5E0D" w:rsidRPr="006972E3" w:rsidRDefault="00EA5E0D" w:rsidP="00A722A2">
      <w:pPr>
        <w:suppressAutoHyphens w:val="0"/>
        <w:spacing w:before="0" w:after="0" w:line="240" w:lineRule="auto"/>
        <w:jc w:val="left"/>
        <w:rPr>
          <w:rFonts w:ascii="Arial" w:eastAsia="Calibri" w:hAnsi="Arial" w:cs="Arial"/>
          <w:b/>
          <w:sz w:val="22"/>
          <w:szCs w:val="22"/>
          <w:lang w:eastAsia="it-IT"/>
        </w:rPr>
      </w:pPr>
    </w:p>
    <w:p w14:paraId="3E8F4108" w14:textId="420F9737" w:rsidR="006D75F2" w:rsidRPr="006972E3" w:rsidRDefault="00006DE6">
      <w:pPr>
        <w:suppressAutoHyphens w:val="0"/>
        <w:spacing w:before="0" w:after="0" w:line="240" w:lineRule="auto"/>
        <w:jc w:val="left"/>
        <w:rPr>
          <w:rFonts w:ascii="Arial" w:eastAsia="Calibri" w:hAnsi="Arial" w:cs="Arial"/>
          <w:b/>
          <w:sz w:val="22"/>
          <w:szCs w:val="22"/>
          <w:lang w:eastAsia="it-IT"/>
        </w:rPr>
      </w:pPr>
      <w:bookmarkStart w:id="17" w:name="_Toc531851715"/>
      <w:r w:rsidRPr="006972E3">
        <w:rPr>
          <w:rFonts w:ascii="Arial" w:eastAsia="Calibri" w:hAnsi="Arial" w:cs="Arial"/>
          <w:b/>
          <w:sz w:val="22"/>
          <w:szCs w:val="22"/>
          <w:lang w:eastAsia="it-IT"/>
        </w:rPr>
        <w:lastRenderedPageBreak/>
        <w:t>Materiali e strumentazioni</w:t>
      </w:r>
    </w:p>
    <w:p w14:paraId="15F0B0ED" w14:textId="6B28FD02" w:rsidR="006D75F2" w:rsidRPr="006972E3" w:rsidRDefault="00006DE6">
      <w:pPr>
        <w:suppressAutoHyphens w:val="0"/>
        <w:spacing w:before="0" w:after="0" w:line="240" w:lineRule="auto"/>
        <w:jc w:val="left"/>
        <w:rPr>
          <w:rFonts w:ascii="Arial" w:hAnsi="Arial" w:cs="Arial"/>
          <w:sz w:val="22"/>
          <w:szCs w:val="22"/>
          <w:u w:val="single"/>
          <w:lang w:eastAsia="it-IT"/>
        </w:rPr>
      </w:pPr>
      <w:r w:rsidRPr="006972E3">
        <w:rPr>
          <w:rFonts w:ascii="Arial" w:eastAsia="Calibri" w:hAnsi="Arial" w:cs="Arial"/>
          <w:bCs/>
          <w:sz w:val="22"/>
          <w:szCs w:val="22"/>
          <w:lang w:eastAsia="it-IT"/>
        </w:rPr>
        <w:t xml:space="preserve">Indicare materiali e strumentazioni </w:t>
      </w:r>
      <w:r w:rsidRPr="006972E3">
        <w:rPr>
          <w:rFonts w:ascii="Arial" w:eastAsia="Calibri" w:hAnsi="Arial" w:cs="Arial"/>
          <w:bCs/>
          <w:sz w:val="22"/>
          <w:szCs w:val="22"/>
          <w:u w:val="single"/>
          <w:lang w:eastAsia="it-IT"/>
        </w:rPr>
        <w:t>direttamente imputabili e riconducibili all’attività di sperimentazione e/o prototipazione: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3"/>
        <w:gridCol w:w="4998"/>
      </w:tblGrid>
      <w:tr w:rsidR="00006DE6" w:rsidRPr="006972E3" w14:paraId="0E88F0D7" w14:textId="77777777" w:rsidTr="00912AC0">
        <w:trPr>
          <w:trHeight w:val="254"/>
        </w:trPr>
        <w:tc>
          <w:tcPr>
            <w:tcW w:w="4433" w:type="dxa"/>
            <w:shd w:val="clear" w:color="auto" w:fill="FFFFFF" w:themeFill="background1"/>
            <w:vAlign w:val="center"/>
          </w:tcPr>
          <w:p w14:paraId="04482A0C" w14:textId="213CBE0D" w:rsidR="00006DE6" w:rsidRPr="006972E3" w:rsidRDefault="00006DE6" w:rsidP="00912AC0">
            <w:pPr>
              <w:suppressAutoHyphens w:val="0"/>
              <w:spacing w:before="0" w:after="0" w:line="0" w:lineRule="atLeast"/>
              <w:jc w:val="center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Materiale/strumentazione</w:t>
            </w:r>
          </w:p>
        </w:tc>
        <w:tc>
          <w:tcPr>
            <w:tcW w:w="4998" w:type="dxa"/>
            <w:shd w:val="clear" w:color="auto" w:fill="FFFFFF" w:themeFill="background1"/>
            <w:vAlign w:val="center"/>
          </w:tcPr>
          <w:p w14:paraId="5F81B851" w14:textId="7040DBCA" w:rsidR="00006DE6" w:rsidRPr="006972E3" w:rsidRDefault="00006DE6" w:rsidP="00912AC0">
            <w:pPr>
              <w:suppressAutoHyphens w:val="0"/>
              <w:spacing w:before="0" w:after="0" w:line="0" w:lineRule="atLeast"/>
              <w:jc w:val="center"/>
              <w:rPr>
                <w:rFonts w:ascii="Arial" w:hAnsi="Arial" w:cs="Arial"/>
                <w:sz w:val="22"/>
                <w:szCs w:val="22"/>
                <w:lang w:eastAsia="it-IT"/>
              </w:rPr>
            </w:pPr>
            <w:r w:rsidRPr="006972E3">
              <w:rPr>
                <w:rFonts w:ascii="Arial" w:hAnsi="Arial" w:cs="Arial"/>
                <w:sz w:val="22"/>
                <w:szCs w:val="22"/>
                <w:lang w:eastAsia="it-IT"/>
              </w:rPr>
              <w:t>Utilizzo previsto nel progetto</w:t>
            </w:r>
          </w:p>
        </w:tc>
      </w:tr>
      <w:tr w:rsidR="00006DE6" w:rsidRPr="006972E3" w14:paraId="3A35D08C" w14:textId="77777777" w:rsidTr="00912AC0">
        <w:trPr>
          <w:trHeight w:val="244"/>
        </w:trPr>
        <w:tc>
          <w:tcPr>
            <w:tcW w:w="4433" w:type="dxa"/>
            <w:shd w:val="clear" w:color="auto" w:fill="auto"/>
          </w:tcPr>
          <w:p w14:paraId="368C33C9" w14:textId="77777777" w:rsidR="00006DE6" w:rsidRPr="006972E3" w:rsidRDefault="00006DE6" w:rsidP="00912AC0">
            <w:pPr>
              <w:suppressAutoHyphens w:val="0"/>
              <w:spacing w:before="0" w:after="0" w:line="0" w:lineRule="atLeas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  <w:tc>
          <w:tcPr>
            <w:tcW w:w="4998" w:type="dxa"/>
            <w:shd w:val="clear" w:color="auto" w:fill="auto"/>
          </w:tcPr>
          <w:p w14:paraId="3BAB6B07" w14:textId="77777777" w:rsidR="00006DE6" w:rsidRPr="006972E3" w:rsidRDefault="00006DE6" w:rsidP="00912AC0">
            <w:pPr>
              <w:suppressAutoHyphens w:val="0"/>
              <w:spacing w:before="0" w:after="0" w:line="0" w:lineRule="atLeas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</w:tr>
      <w:tr w:rsidR="00006DE6" w:rsidRPr="006972E3" w14:paraId="2E9F54BA" w14:textId="77777777" w:rsidTr="00912AC0">
        <w:trPr>
          <w:trHeight w:val="244"/>
        </w:trPr>
        <w:tc>
          <w:tcPr>
            <w:tcW w:w="4433" w:type="dxa"/>
            <w:shd w:val="clear" w:color="auto" w:fill="auto"/>
          </w:tcPr>
          <w:p w14:paraId="3D8E5F01" w14:textId="77777777" w:rsidR="00006DE6" w:rsidRPr="006972E3" w:rsidRDefault="00006DE6" w:rsidP="00912AC0">
            <w:pPr>
              <w:suppressAutoHyphens w:val="0"/>
              <w:spacing w:before="0" w:after="0" w:line="0" w:lineRule="atLeas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  <w:tc>
          <w:tcPr>
            <w:tcW w:w="4998" w:type="dxa"/>
            <w:shd w:val="clear" w:color="auto" w:fill="auto"/>
          </w:tcPr>
          <w:p w14:paraId="19DF8288" w14:textId="77777777" w:rsidR="00006DE6" w:rsidRPr="006972E3" w:rsidRDefault="00006DE6" w:rsidP="00912AC0">
            <w:pPr>
              <w:suppressAutoHyphens w:val="0"/>
              <w:spacing w:before="0" w:after="0" w:line="0" w:lineRule="atLeas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</w:tr>
      <w:tr w:rsidR="00006DE6" w:rsidRPr="006972E3" w14:paraId="5270C5D4" w14:textId="77777777" w:rsidTr="00912AC0">
        <w:trPr>
          <w:trHeight w:val="244"/>
        </w:trPr>
        <w:tc>
          <w:tcPr>
            <w:tcW w:w="4433" w:type="dxa"/>
            <w:shd w:val="clear" w:color="auto" w:fill="auto"/>
          </w:tcPr>
          <w:p w14:paraId="31823BB0" w14:textId="77777777" w:rsidR="00006DE6" w:rsidRPr="006972E3" w:rsidRDefault="00006DE6" w:rsidP="00912AC0">
            <w:pPr>
              <w:suppressAutoHyphens w:val="0"/>
              <w:spacing w:before="0" w:after="0" w:line="0" w:lineRule="atLeas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  <w:tc>
          <w:tcPr>
            <w:tcW w:w="4998" w:type="dxa"/>
            <w:shd w:val="clear" w:color="auto" w:fill="auto"/>
          </w:tcPr>
          <w:p w14:paraId="6C3899CA" w14:textId="77777777" w:rsidR="00006DE6" w:rsidRPr="006972E3" w:rsidRDefault="00006DE6" w:rsidP="00912AC0">
            <w:pPr>
              <w:suppressAutoHyphens w:val="0"/>
              <w:spacing w:before="0" w:after="0" w:line="0" w:lineRule="atLeas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</w:tr>
      <w:tr w:rsidR="00006DE6" w:rsidRPr="006972E3" w14:paraId="19C2BC26" w14:textId="77777777" w:rsidTr="00912AC0">
        <w:trPr>
          <w:trHeight w:val="254"/>
        </w:trPr>
        <w:tc>
          <w:tcPr>
            <w:tcW w:w="4433" w:type="dxa"/>
            <w:shd w:val="clear" w:color="auto" w:fill="auto"/>
          </w:tcPr>
          <w:p w14:paraId="4B624223" w14:textId="77777777" w:rsidR="00006DE6" w:rsidRPr="006972E3" w:rsidRDefault="00006DE6" w:rsidP="00912AC0">
            <w:pPr>
              <w:suppressAutoHyphens w:val="0"/>
              <w:spacing w:before="0" w:after="0" w:line="0" w:lineRule="atLeas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  <w:tc>
          <w:tcPr>
            <w:tcW w:w="4998" w:type="dxa"/>
            <w:shd w:val="clear" w:color="auto" w:fill="auto"/>
          </w:tcPr>
          <w:p w14:paraId="139016AE" w14:textId="77777777" w:rsidR="00006DE6" w:rsidRPr="006972E3" w:rsidRDefault="00006DE6" w:rsidP="00912AC0">
            <w:pPr>
              <w:suppressAutoHyphens w:val="0"/>
              <w:spacing w:before="0" w:after="0" w:line="0" w:lineRule="atLeast"/>
              <w:rPr>
                <w:rFonts w:ascii="Arial" w:hAnsi="Arial" w:cs="Arial"/>
                <w:sz w:val="22"/>
                <w:szCs w:val="22"/>
                <w:lang w:eastAsia="it-IT"/>
              </w:rPr>
            </w:pPr>
          </w:p>
        </w:tc>
      </w:tr>
    </w:tbl>
    <w:p w14:paraId="2E0BBA6C" w14:textId="12FB9C0D" w:rsidR="006D75F2" w:rsidRPr="006972E3" w:rsidRDefault="006D75F2">
      <w:pPr>
        <w:suppressAutoHyphens w:val="0"/>
        <w:spacing w:before="0" w:after="0" w:line="240" w:lineRule="auto"/>
        <w:jc w:val="left"/>
        <w:rPr>
          <w:rFonts w:ascii="Arial" w:hAnsi="Arial" w:cs="Arial"/>
          <w:sz w:val="22"/>
          <w:szCs w:val="22"/>
          <w:lang w:eastAsia="it-IT"/>
        </w:rPr>
      </w:pPr>
    </w:p>
    <w:p w14:paraId="599E57E4" w14:textId="2A9EB65F" w:rsidR="006D75F2" w:rsidRPr="006972E3" w:rsidRDefault="006D75F2">
      <w:pPr>
        <w:suppressAutoHyphens w:val="0"/>
        <w:spacing w:before="0" w:after="0" w:line="240" w:lineRule="auto"/>
        <w:jc w:val="left"/>
        <w:rPr>
          <w:rFonts w:ascii="Arial" w:hAnsi="Arial" w:cs="Arial"/>
          <w:sz w:val="22"/>
          <w:szCs w:val="22"/>
          <w:lang w:eastAsia="it-IT"/>
        </w:rPr>
      </w:pPr>
    </w:p>
    <w:p w14:paraId="25C72D9C" w14:textId="652D7E01" w:rsidR="006D75F2" w:rsidRPr="006972E3" w:rsidRDefault="006D75F2">
      <w:pPr>
        <w:suppressAutoHyphens w:val="0"/>
        <w:spacing w:before="0" w:after="0" w:line="240" w:lineRule="auto"/>
        <w:jc w:val="left"/>
        <w:rPr>
          <w:rFonts w:ascii="Arial" w:hAnsi="Arial" w:cs="Arial"/>
          <w:sz w:val="22"/>
          <w:szCs w:val="22"/>
          <w:lang w:eastAsia="it-IT"/>
        </w:rPr>
      </w:pPr>
    </w:p>
    <w:p w14:paraId="1D47DF61" w14:textId="69515F1B" w:rsidR="006D75F2" w:rsidRPr="006972E3" w:rsidRDefault="006D75F2">
      <w:pPr>
        <w:suppressAutoHyphens w:val="0"/>
        <w:spacing w:before="0" w:after="0" w:line="240" w:lineRule="auto"/>
        <w:jc w:val="left"/>
        <w:rPr>
          <w:rFonts w:ascii="Arial" w:hAnsi="Arial" w:cs="Arial"/>
          <w:sz w:val="22"/>
          <w:szCs w:val="22"/>
          <w:lang w:eastAsia="it-IT"/>
        </w:rPr>
      </w:pPr>
    </w:p>
    <w:p w14:paraId="71BA8AF6" w14:textId="1C71FEBF" w:rsidR="006D75F2" w:rsidRPr="006972E3" w:rsidRDefault="006D75F2">
      <w:pPr>
        <w:suppressAutoHyphens w:val="0"/>
        <w:spacing w:before="0" w:after="0" w:line="240" w:lineRule="auto"/>
        <w:jc w:val="left"/>
        <w:rPr>
          <w:rFonts w:ascii="Arial" w:hAnsi="Arial" w:cs="Arial"/>
          <w:sz w:val="22"/>
          <w:szCs w:val="22"/>
          <w:lang w:eastAsia="it-IT"/>
        </w:rPr>
      </w:pPr>
    </w:p>
    <w:p w14:paraId="5C46B722" w14:textId="1FEC73B6" w:rsidR="006D75F2" w:rsidRPr="006972E3" w:rsidRDefault="006D75F2">
      <w:pPr>
        <w:suppressAutoHyphens w:val="0"/>
        <w:spacing w:before="0" w:after="0" w:line="240" w:lineRule="auto"/>
        <w:jc w:val="left"/>
        <w:rPr>
          <w:rFonts w:ascii="Arial" w:hAnsi="Arial" w:cs="Arial"/>
          <w:sz w:val="22"/>
          <w:szCs w:val="22"/>
          <w:lang w:eastAsia="it-IT"/>
        </w:rPr>
      </w:pPr>
    </w:p>
    <w:p w14:paraId="4D1FD739" w14:textId="599071D5" w:rsidR="006D75F2" w:rsidRPr="006972E3" w:rsidRDefault="006D75F2">
      <w:pPr>
        <w:suppressAutoHyphens w:val="0"/>
        <w:spacing w:before="0" w:after="0" w:line="240" w:lineRule="auto"/>
        <w:jc w:val="left"/>
        <w:rPr>
          <w:rFonts w:ascii="Arial" w:hAnsi="Arial" w:cs="Arial"/>
          <w:sz w:val="22"/>
          <w:szCs w:val="22"/>
          <w:lang w:eastAsia="it-IT"/>
        </w:rPr>
      </w:pPr>
    </w:p>
    <w:p w14:paraId="156BE733" w14:textId="67915BCD" w:rsidR="006D75F2" w:rsidRPr="006972E3" w:rsidRDefault="006D75F2">
      <w:pPr>
        <w:suppressAutoHyphens w:val="0"/>
        <w:spacing w:before="0" w:after="0" w:line="240" w:lineRule="auto"/>
        <w:jc w:val="left"/>
        <w:rPr>
          <w:rFonts w:ascii="Arial" w:hAnsi="Arial" w:cs="Arial"/>
          <w:sz w:val="22"/>
          <w:szCs w:val="22"/>
          <w:lang w:eastAsia="it-IT"/>
        </w:rPr>
      </w:pPr>
    </w:p>
    <w:p w14:paraId="4E7BC43A" w14:textId="7D23CF77" w:rsidR="006D75F2" w:rsidRPr="006972E3" w:rsidRDefault="006D75F2">
      <w:pPr>
        <w:suppressAutoHyphens w:val="0"/>
        <w:spacing w:before="0" w:after="0" w:line="240" w:lineRule="auto"/>
        <w:jc w:val="left"/>
        <w:rPr>
          <w:rFonts w:ascii="Arial" w:hAnsi="Arial" w:cs="Arial"/>
          <w:sz w:val="22"/>
          <w:szCs w:val="22"/>
          <w:lang w:eastAsia="it-IT"/>
        </w:rPr>
      </w:pPr>
    </w:p>
    <w:p w14:paraId="61DB05BC" w14:textId="17AED8A4" w:rsidR="006D75F2" w:rsidRPr="006972E3" w:rsidRDefault="006D75F2">
      <w:pPr>
        <w:suppressAutoHyphens w:val="0"/>
        <w:spacing w:before="0" w:after="0" w:line="240" w:lineRule="auto"/>
        <w:jc w:val="left"/>
        <w:rPr>
          <w:rFonts w:ascii="Arial" w:hAnsi="Arial" w:cs="Arial"/>
          <w:sz w:val="22"/>
          <w:szCs w:val="22"/>
          <w:lang w:eastAsia="it-IT"/>
        </w:rPr>
      </w:pPr>
    </w:p>
    <w:p w14:paraId="29B9C427" w14:textId="44E034A9" w:rsidR="00F428CE" w:rsidRPr="006972E3" w:rsidRDefault="00F428CE">
      <w:pPr>
        <w:suppressAutoHyphens w:val="0"/>
        <w:spacing w:before="0" w:after="0" w:line="240" w:lineRule="auto"/>
        <w:jc w:val="left"/>
        <w:rPr>
          <w:rFonts w:ascii="Arial" w:hAnsi="Arial" w:cs="Arial"/>
          <w:sz w:val="22"/>
          <w:szCs w:val="22"/>
          <w:lang w:eastAsia="it-IT"/>
        </w:rPr>
      </w:pPr>
    </w:p>
    <w:p w14:paraId="68512038" w14:textId="0B4DE29B" w:rsidR="00F428CE" w:rsidRPr="006972E3" w:rsidRDefault="00F428CE">
      <w:pPr>
        <w:suppressAutoHyphens w:val="0"/>
        <w:spacing w:before="0" w:after="0" w:line="240" w:lineRule="auto"/>
        <w:jc w:val="left"/>
        <w:rPr>
          <w:rFonts w:ascii="Arial" w:hAnsi="Arial" w:cs="Arial"/>
          <w:sz w:val="22"/>
          <w:szCs w:val="22"/>
          <w:lang w:eastAsia="it-IT"/>
        </w:rPr>
      </w:pPr>
    </w:p>
    <w:p w14:paraId="45FB1B1E" w14:textId="4D4C1A53" w:rsidR="00F428CE" w:rsidRPr="006972E3" w:rsidRDefault="00F428CE">
      <w:pPr>
        <w:suppressAutoHyphens w:val="0"/>
        <w:spacing w:before="0" w:after="0" w:line="240" w:lineRule="auto"/>
        <w:jc w:val="left"/>
        <w:rPr>
          <w:rFonts w:ascii="Arial" w:hAnsi="Arial" w:cs="Arial"/>
          <w:sz w:val="22"/>
          <w:szCs w:val="22"/>
          <w:lang w:eastAsia="it-IT"/>
        </w:rPr>
      </w:pPr>
    </w:p>
    <w:p w14:paraId="7B9AC67A" w14:textId="7BBD3ED6" w:rsidR="00F428CE" w:rsidRPr="006972E3" w:rsidRDefault="00F428CE">
      <w:pPr>
        <w:suppressAutoHyphens w:val="0"/>
        <w:spacing w:before="0" w:after="0" w:line="240" w:lineRule="auto"/>
        <w:jc w:val="left"/>
        <w:rPr>
          <w:rFonts w:ascii="Arial" w:hAnsi="Arial" w:cs="Arial"/>
          <w:sz w:val="22"/>
          <w:szCs w:val="22"/>
          <w:lang w:eastAsia="it-IT"/>
        </w:rPr>
      </w:pPr>
    </w:p>
    <w:p w14:paraId="00374870" w14:textId="3C4C5AC9" w:rsidR="006D75F2" w:rsidRPr="006972E3" w:rsidRDefault="00C5122F" w:rsidP="00AB7D7B">
      <w:pPr>
        <w:spacing w:before="0" w:after="0" w:line="240" w:lineRule="auto"/>
        <w:jc w:val="left"/>
        <w:rPr>
          <w:rFonts w:ascii="Arial" w:hAnsi="Arial" w:cs="Arial"/>
          <w:bCs/>
          <w:sz w:val="22"/>
          <w:szCs w:val="22"/>
        </w:rPr>
      </w:pPr>
      <w:r w:rsidRPr="006972E3">
        <w:rPr>
          <w:rFonts w:ascii="Arial" w:hAnsi="Arial" w:cs="Arial"/>
          <w:sz w:val="22"/>
          <w:szCs w:val="22"/>
          <w:lang w:eastAsia="it-IT"/>
        </w:rPr>
        <w:br w:type="column"/>
      </w:r>
    </w:p>
    <w:p w14:paraId="6751A13C" w14:textId="646776CD" w:rsidR="006D75F2" w:rsidRPr="006972E3" w:rsidRDefault="002E3F36" w:rsidP="002E55AF">
      <w:pPr>
        <w:pStyle w:val="Titolo1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before="0"/>
        <w:rPr>
          <w:rFonts w:ascii="Arial" w:hAnsi="Arial" w:cs="Arial"/>
          <w:color w:val="auto"/>
          <w:sz w:val="24"/>
          <w:szCs w:val="24"/>
        </w:rPr>
      </w:pPr>
      <w:r w:rsidRPr="006972E3">
        <w:rPr>
          <w:rFonts w:ascii="Arial" w:hAnsi="Arial" w:cs="Arial"/>
          <w:color w:val="auto"/>
          <w:sz w:val="24"/>
          <w:szCs w:val="24"/>
        </w:rPr>
        <w:t>Informazioni progettuali riferibili ai criteri di valutazione della soluzione innovativa proposta</w:t>
      </w:r>
    </w:p>
    <w:p w14:paraId="2312691E" w14:textId="30172CE2" w:rsidR="00CB7846" w:rsidRDefault="00CB7846" w:rsidP="00CB7846">
      <w:pPr>
        <w:spacing w:before="0" w:after="0" w:line="240" w:lineRule="auto"/>
        <w:jc w:val="left"/>
        <w:rPr>
          <w:rFonts w:ascii="Arial" w:hAnsi="Arial" w:cs="Arial"/>
          <w:bCs/>
          <w:sz w:val="22"/>
          <w:szCs w:val="22"/>
        </w:rPr>
      </w:pPr>
    </w:p>
    <w:p w14:paraId="4317A3CD" w14:textId="77777777" w:rsidR="005E0544" w:rsidRPr="006972E3" w:rsidRDefault="005E0544" w:rsidP="00CB7846">
      <w:pPr>
        <w:spacing w:before="0" w:after="0" w:line="240" w:lineRule="auto"/>
        <w:jc w:val="left"/>
        <w:rPr>
          <w:rFonts w:ascii="Arial" w:hAnsi="Arial" w:cs="Arial"/>
          <w:bCs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CB7846" w:rsidRPr="006972E3" w14:paraId="1D5574C7" w14:textId="77777777" w:rsidTr="00AB7D7B">
        <w:tc>
          <w:tcPr>
            <w:tcW w:w="10188" w:type="dxa"/>
            <w:shd w:val="clear" w:color="auto" w:fill="F2F2F2" w:themeFill="background1" w:themeFillShade="F2"/>
          </w:tcPr>
          <w:p w14:paraId="70AFA4E2" w14:textId="4FA9012C" w:rsidR="00CB7846" w:rsidRPr="006972E3" w:rsidRDefault="00CB7846" w:rsidP="00CB7846">
            <w:pPr>
              <w:spacing w:before="0" w:after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6972E3">
              <w:rPr>
                <w:rFonts w:ascii="Arial" w:hAnsi="Arial" w:cs="Arial"/>
                <w:b/>
                <w:sz w:val="22"/>
                <w:szCs w:val="22"/>
              </w:rPr>
              <w:t xml:space="preserve">A - Coerenza progettuale </w:t>
            </w:r>
          </w:p>
        </w:tc>
      </w:tr>
      <w:tr w:rsidR="00CB7846" w:rsidRPr="006972E3" w14:paraId="7545BDF6" w14:textId="77777777" w:rsidTr="00912AC0">
        <w:tc>
          <w:tcPr>
            <w:tcW w:w="10188" w:type="dxa"/>
          </w:tcPr>
          <w:p w14:paraId="4874FF75" w14:textId="4FF6F39F" w:rsidR="00CB7846" w:rsidRPr="006972E3" w:rsidRDefault="00CB7846" w:rsidP="00CB7846">
            <w:pPr>
              <w:spacing w:before="0" w:after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6972E3">
              <w:rPr>
                <w:rFonts w:ascii="Arial" w:hAnsi="Arial" w:cs="Arial"/>
                <w:b/>
                <w:sz w:val="22"/>
                <w:szCs w:val="22"/>
              </w:rPr>
              <w:t xml:space="preserve">Congruità e pertinenza dei costi esposti e adeguatezza delle stime effettuate </w:t>
            </w:r>
          </w:p>
          <w:p w14:paraId="2DFB784D" w14:textId="76EB1C0E" w:rsidR="00CB7846" w:rsidRPr="006972E3" w:rsidRDefault="00CB7846" w:rsidP="0045322B">
            <w:pPr>
              <w:spacing w:before="0"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6972E3">
              <w:rPr>
                <w:rFonts w:ascii="Arial" w:hAnsi="Arial" w:cs="Arial"/>
                <w:bCs/>
                <w:sz w:val="22"/>
                <w:szCs w:val="22"/>
              </w:rPr>
              <w:t>Descrivere le motivazioni a supporto delle scelte effettuate in termini di costi e relative stime in relazione alle caratteristiche del progetto ed alle attività previste</w:t>
            </w:r>
            <w:r w:rsidR="002977EC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0081E8AA" w14:textId="77777777" w:rsidR="00CB7846" w:rsidRPr="006972E3" w:rsidRDefault="00CB7846" w:rsidP="00CB7846">
            <w:pPr>
              <w:spacing w:before="0" w:after="0" w:line="24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8948881" w14:textId="4CF8D14A" w:rsidR="00CB7846" w:rsidRPr="006972E3" w:rsidRDefault="00CB7846" w:rsidP="00CB7846">
            <w:pPr>
              <w:spacing w:before="0" w:after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B7846" w:rsidRPr="006972E3" w14:paraId="531F4120" w14:textId="77777777" w:rsidTr="00912AC0">
        <w:tc>
          <w:tcPr>
            <w:tcW w:w="10188" w:type="dxa"/>
          </w:tcPr>
          <w:p w14:paraId="4FDF61FE" w14:textId="7CE73568" w:rsidR="00CB7846" w:rsidRPr="006972E3" w:rsidRDefault="00CB7846" w:rsidP="00CB7846">
            <w:pPr>
              <w:spacing w:before="0" w:after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6972E3">
              <w:rPr>
                <w:rFonts w:ascii="Arial" w:hAnsi="Arial" w:cs="Arial"/>
                <w:b/>
                <w:sz w:val="22"/>
                <w:szCs w:val="22"/>
              </w:rPr>
              <w:t>Coerenza del progetto proposto con i fabbisogni di innovazione emersi</w:t>
            </w:r>
          </w:p>
          <w:p w14:paraId="0AAC9C2B" w14:textId="34A029B7" w:rsidR="00CB7846" w:rsidRPr="006972E3" w:rsidRDefault="00CB7846" w:rsidP="0045322B">
            <w:pPr>
              <w:spacing w:before="0"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6972E3">
              <w:rPr>
                <w:rFonts w:ascii="Arial" w:hAnsi="Arial" w:cs="Arial"/>
                <w:bCs/>
                <w:sz w:val="22"/>
                <w:szCs w:val="22"/>
              </w:rPr>
              <w:t>Descrivere le motivazioni per le quali la soluzione innovativa proposta risulta coerente ed in grado di soddisfare il/i fabbisogno/</w:t>
            </w:r>
            <w:r w:rsidR="002977EC">
              <w:rPr>
                <w:rFonts w:ascii="Arial" w:hAnsi="Arial" w:cs="Arial"/>
                <w:bCs/>
                <w:sz w:val="22"/>
                <w:szCs w:val="22"/>
              </w:rPr>
              <w:t xml:space="preserve">sfida </w:t>
            </w:r>
            <w:r w:rsidRPr="006972E3">
              <w:rPr>
                <w:rFonts w:ascii="Arial" w:hAnsi="Arial" w:cs="Arial"/>
                <w:bCs/>
                <w:sz w:val="22"/>
                <w:szCs w:val="22"/>
              </w:rPr>
              <w:t>selezionat</w:t>
            </w:r>
            <w:r w:rsidR="0045322B">
              <w:rPr>
                <w:rFonts w:ascii="Arial" w:hAnsi="Arial" w:cs="Arial"/>
                <w:bCs/>
                <w:sz w:val="22"/>
                <w:szCs w:val="22"/>
              </w:rPr>
              <w:t>o</w:t>
            </w:r>
            <w:r w:rsidR="002977EC">
              <w:rPr>
                <w:rFonts w:ascii="Arial" w:hAnsi="Arial" w:cs="Arial"/>
                <w:bCs/>
                <w:sz w:val="22"/>
                <w:szCs w:val="22"/>
              </w:rPr>
              <w:t>/a.</w:t>
            </w:r>
          </w:p>
          <w:p w14:paraId="7FA3D1C0" w14:textId="77777777" w:rsidR="00CB7846" w:rsidRPr="006972E3" w:rsidRDefault="00CB7846" w:rsidP="00CB7846">
            <w:pPr>
              <w:spacing w:before="0" w:after="0" w:line="24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62A62DA" w14:textId="1AEFE152" w:rsidR="00CB7846" w:rsidRPr="006972E3" w:rsidRDefault="00CB7846" w:rsidP="00CB7846">
            <w:pPr>
              <w:spacing w:before="0" w:after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9E19FF4" w14:textId="77777777" w:rsidR="00CB7846" w:rsidRPr="006972E3" w:rsidRDefault="00CB7846" w:rsidP="00CB7846">
      <w:pPr>
        <w:spacing w:before="0" w:after="0" w:line="240" w:lineRule="auto"/>
        <w:jc w:val="left"/>
        <w:rPr>
          <w:rFonts w:ascii="Arial" w:hAnsi="Arial" w:cs="Arial"/>
          <w:bCs/>
          <w:sz w:val="22"/>
          <w:szCs w:val="22"/>
        </w:rPr>
      </w:pPr>
    </w:p>
    <w:p w14:paraId="7426A7D8" w14:textId="77777777" w:rsidR="00CB7846" w:rsidRPr="006972E3" w:rsidRDefault="00CB7846" w:rsidP="00C5122F">
      <w:pPr>
        <w:spacing w:before="0" w:after="0" w:line="240" w:lineRule="auto"/>
        <w:jc w:val="left"/>
        <w:rPr>
          <w:rFonts w:ascii="Arial" w:hAnsi="Arial" w:cs="Arial"/>
          <w:bCs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E6548B" w:rsidRPr="006972E3" w14:paraId="2A5B2651" w14:textId="77777777" w:rsidTr="00AB7D7B">
        <w:tc>
          <w:tcPr>
            <w:tcW w:w="10188" w:type="dxa"/>
            <w:shd w:val="clear" w:color="auto" w:fill="D9D9D9" w:themeFill="background1" w:themeFillShade="D9"/>
          </w:tcPr>
          <w:p w14:paraId="76B5751F" w14:textId="7F4DC84D" w:rsidR="00E6548B" w:rsidRPr="006972E3" w:rsidRDefault="00E6548B" w:rsidP="00E6548B">
            <w:pPr>
              <w:tabs>
                <w:tab w:val="left" w:pos="284"/>
              </w:tabs>
              <w:spacing w:before="0"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972E3">
              <w:rPr>
                <w:rFonts w:ascii="Arial" w:hAnsi="Arial" w:cs="Arial"/>
                <w:b/>
                <w:sz w:val="22"/>
                <w:szCs w:val="22"/>
              </w:rPr>
              <w:t xml:space="preserve">B - Innovatività, rilevanza sociale, ricadute del progetto e impatto occupazionale </w:t>
            </w:r>
          </w:p>
        </w:tc>
      </w:tr>
      <w:tr w:rsidR="00E6548B" w:rsidRPr="006972E3" w14:paraId="55B446BA" w14:textId="77777777" w:rsidTr="00912AC0">
        <w:tc>
          <w:tcPr>
            <w:tcW w:w="10188" w:type="dxa"/>
          </w:tcPr>
          <w:p w14:paraId="4FCA380D" w14:textId="6C558669" w:rsidR="00B8205C" w:rsidRPr="00AE2F5F" w:rsidRDefault="00E6548B" w:rsidP="00B8205C">
            <w:pPr>
              <w:spacing w:before="0" w:after="0" w:line="240" w:lineRule="auto"/>
              <w:jc w:val="left"/>
              <w:rPr>
                <w:rFonts w:ascii="Arial" w:hAnsi="Arial" w:cs="Arial"/>
                <w:bCs/>
                <w:i/>
                <w:iCs/>
                <w:color w:val="FF0000"/>
                <w:sz w:val="22"/>
                <w:szCs w:val="22"/>
              </w:rPr>
            </w:pPr>
            <w:r w:rsidRPr="006972E3">
              <w:rPr>
                <w:rFonts w:ascii="Arial" w:hAnsi="Arial" w:cs="Arial"/>
                <w:b/>
                <w:sz w:val="22"/>
                <w:szCs w:val="22"/>
              </w:rPr>
              <w:t xml:space="preserve">Capacità del progetto di introdurre funzionalità innovative a prodotti esistenti e/o nuovi prodotti e servizi </w:t>
            </w:r>
          </w:p>
          <w:p w14:paraId="0C0AA766" w14:textId="7377C807" w:rsidR="00E6548B" w:rsidRPr="006972E3" w:rsidRDefault="00E6548B" w:rsidP="00E6548B">
            <w:pPr>
              <w:tabs>
                <w:tab w:val="left" w:pos="284"/>
              </w:tabs>
              <w:spacing w:before="0"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9A33852" w14:textId="77777777" w:rsidR="00E6548B" w:rsidRPr="006972E3" w:rsidRDefault="00E6548B" w:rsidP="00B8205C">
            <w:pPr>
              <w:spacing w:before="0" w:after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6548B" w:rsidRPr="006972E3" w14:paraId="00B14993" w14:textId="77777777" w:rsidTr="00912AC0">
        <w:tc>
          <w:tcPr>
            <w:tcW w:w="10188" w:type="dxa"/>
          </w:tcPr>
          <w:p w14:paraId="000A3C78" w14:textId="0880B2CF" w:rsidR="00E6548B" w:rsidRPr="006972E3" w:rsidRDefault="00E6548B" w:rsidP="00912AC0">
            <w:pPr>
              <w:spacing w:before="0" w:after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6972E3">
              <w:rPr>
                <w:rFonts w:ascii="Arial" w:hAnsi="Arial" w:cs="Arial"/>
                <w:b/>
                <w:sz w:val="22"/>
                <w:szCs w:val="22"/>
              </w:rPr>
              <w:t xml:space="preserve">Rilevanza sociale e ricaduta del progetto su territorio e cittadinanza (utenti finali) </w:t>
            </w:r>
            <w:r w:rsidR="00B8205C" w:rsidRPr="006972E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(descrizione)</w:t>
            </w:r>
          </w:p>
          <w:p w14:paraId="5C873E97" w14:textId="77777777" w:rsidR="00E6548B" w:rsidRPr="006972E3" w:rsidRDefault="00E6548B" w:rsidP="00912AC0">
            <w:pPr>
              <w:spacing w:before="0" w:after="0" w:line="24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B791F44" w14:textId="77777777" w:rsidR="00E6548B" w:rsidRPr="006972E3" w:rsidRDefault="00E6548B" w:rsidP="00912AC0">
            <w:pPr>
              <w:spacing w:before="0" w:after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6548B" w:rsidRPr="006972E3" w14:paraId="160D84D7" w14:textId="77777777" w:rsidTr="00912AC0">
        <w:tc>
          <w:tcPr>
            <w:tcW w:w="10188" w:type="dxa"/>
          </w:tcPr>
          <w:p w14:paraId="27A88A0C" w14:textId="77777777" w:rsidR="00E6548B" w:rsidRPr="006972E3" w:rsidRDefault="00E6548B" w:rsidP="00E6548B">
            <w:pPr>
              <w:tabs>
                <w:tab w:val="left" w:pos="284"/>
              </w:tabs>
              <w:spacing w:before="0"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6972E3">
              <w:rPr>
                <w:rFonts w:ascii="Arial" w:hAnsi="Arial" w:cs="Arial"/>
                <w:b/>
                <w:bCs/>
                <w:sz w:val="22"/>
                <w:szCs w:val="22"/>
              </w:rPr>
              <w:t>G</w:t>
            </w:r>
            <w:r w:rsidRPr="006972E3">
              <w:rPr>
                <w:rFonts w:ascii="Arial" w:hAnsi="Arial" w:cs="Arial"/>
                <w:b/>
                <w:sz w:val="22"/>
                <w:szCs w:val="22"/>
              </w:rPr>
              <w:t>rado di</w:t>
            </w:r>
            <w:r w:rsidRPr="006972E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972E3">
              <w:rPr>
                <w:rFonts w:ascii="Arial" w:hAnsi="Arial" w:cs="Arial"/>
                <w:b/>
                <w:sz w:val="22"/>
                <w:szCs w:val="22"/>
              </w:rPr>
              <w:t>rispondenza del progetto al fabbisogno rilevato</w:t>
            </w:r>
            <w:r w:rsidRPr="006972E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76852A16" w14:textId="0FA4283E" w:rsidR="00E6548B" w:rsidRPr="006972E3" w:rsidRDefault="00E6548B" w:rsidP="00E6548B">
            <w:pPr>
              <w:tabs>
                <w:tab w:val="left" w:pos="284"/>
              </w:tabs>
              <w:spacing w:before="0"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6972E3">
              <w:rPr>
                <w:rFonts w:ascii="Arial" w:hAnsi="Arial" w:cs="Arial"/>
                <w:bCs/>
                <w:sz w:val="22"/>
                <w:szCs w:val="22"/>
              </w:rPr>
              <w:t>Indicare la metodologia per la misurazione dei benefici sull’utenza finale.</w:t>
            </w:r>
          </w:p>
          <w:p w14:paraId="20EE18F9" w14:textId="77777777" w:rsidR="00E6548B" w:rsidRPr="006972E3" w:rsidRDefault="00E6548B" w:rsidP="00912AC0">
            <w:pPr>
              <w:spacing w:before="0" w:after="0" w:line="24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3762244" w14:textId="07C4B8B1" w:rsidR="00E6548B" w:rsidRPr="006972E3" w:rsidRDefault="00E6548B" w:rsidP="00912AC0">
            <w:pPr>
              <w:spacing w:before="0" w:after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6548B" w:rsidRPr="006972E3" w14:paraId="02C8A65C" w14:textId="77777777" w:rsidTr="00912AC0">
        <w:tc>
          <w:tcPr>
            <w:tcW w:w="10188" w:type="dxa"/>
          </w:tcPr>
          <w:p w14:paraId="1F78738C" w14:textId="77777777" w:rsidR="00E6548B" w:rsidRPr="006972E3" w:rsidRDefault="00E6548B" w:rsidP="00E6548B">
            <w:pPr>
              <w:spacing w:before="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Con riferimento alla metodologia per la misurazione dei benefici sull’utenza finale descrivere le azioni che si prevede di implementare:</w:t>
            </w:r>
          </w:p>
          <w:p w14:paraId="6AF58B10" w14:textId="77777777" w:rsidR="00E6548B" w:rsidRPr="006972E3" w:rsidRDefault="00E6548B" w:rsidP="00E6548B">
            <w:pPr>
              <w:pStyle w:val="Paragrafoelenco"/>
              <w:numPr>
                <w:ilvl w:val="0"/>
                <w:numId w:val="26"/>
              </w:numPr>
              <w:spacing w:before="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messa a disposizione di prototipi/prodotti/servizi a rappresentanti dell’utenza finale;</w:t>
            </w:r>
          </w:p>
          <w:p w14:paraId="68E4D068" w14:textId="5DCD4216" w:rsidR="00E6548B" w:rsidRPr="006972E3" w:rsidRDefault="00E6548B" w:rsidP="00E6548B">
            <w:pPr>
              <w:pStyle w:val="Paragrafoelenco"/>
              <w:numPr>
                <w:ilvl w:val="0"/>
                <w:numId w:val="26"/>
              </w:numPr>
              <w:spacing w:before="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osservazione diretta dei comportamenti d’uso dei prodotti/ servizi da parte di cittadini/consumatori;</w:t>
            </w:r>
          </w:p>
          <w:p w14:paraId="2D1C1FB1" w14:textId="77777777" w:rsidR="00E6548B" w:rsidRPr="006972E3" w:rsidRDefault="00E6548B" w:rsidP="00E6548B">
            <w:pPr>
              <w:pStyle w:val="Paragrafoelenco"/>
              <w:numPr>
                <w:ilvl w:val="0"/>
                <w:numId w:val="26"/>
              </w:numPr>
              <w:spacing w:before="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impiego di soluzioni tecnologiche innovative a supporto dell’attività di sperimentazione con gli utenti finali;</w:t>
            </w:r>
          </w:p>
          <w:p w14:paraId="2AF89115" w14:textId="77777777" w:rsidR="00E6548B" w:rsidRPr="006972E3" w:rsidRDefault="00E6548B" w:rsidP="00E6548B">
            <w:pPr>
              <w:pStyle w:val="Paragrafoelenco"/>
              <w:numPr>
                <w:ilvl w:val="0"/>
                <w:numId w:val="26"/>
              </w:numPr>
              <w:spacing w:before="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utilizzo di metodi quantitativi/qualitativi per la misurazione del gradimento e dei desiderata degli utenti finali;</w:t>
            </w:r>
          </w:p>
          <w:p w14:paraId="1CE2ACEC" w14:textId="77777777" w:rsidR="00E6548B" w:rsidRPr="006972E3" w:rsidRDefault="00E6548B" w:rsidP="00E6548B">
            <w:pPr>
              <w:pStyle w:val="Paragrafoelenco"/>
              <w:numPr>
                <w:ilvl w:val="0"/>
                <w:numId w:val="26"/>
              </w:numPr>
              <w:spacing w:before="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raccolta di informazioni ad ampio spettro circa l’usabilità, le funzionalità, le possibili specializzazioni ed il livello di accettazione sociale dei nuovi prodotti/servizi;</w:t>
            </w:r>
          </w:p>
          <w:p w14:paraId="3F10887D" w14:textId="77777777" w:rsidR="00E6548B" w:rsidRPr="006972E3" w:rsidRDefault="00E6548B" w:rsidP="00E6548B">
            <w:pPr>
              <w:pStyle w:val="Paragrafoelenco"/>
              <w:numPr>
                <w:ilvl w:val="0"/>
                <w:numId w:val="26"/>
              </w:numPr>
              <w:spacing w:before="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uso di tecniche di facilitazione sociale e/o coinvolgimento gli utenti finali messe a punto da esperti del settore;</w:t>
            </w:r>
          </w:p>
          <w:p w14:paraId="037AAB39" w14:textId="77777777" w:rsidR="00E6548B" w:rsidRPr="006972E3" w:rsidRDefault="00E6548B" w:rsidP="00E6548B">
            <w:pPr>
              <w:pStyle w:val="Paragrafoelenco"/>
              <w:numPr>
                <w:ilvl w:val="0"/>
                <w:numId w:val="26"/>
              </w:numPr>
              <w:spacing w:before="0"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utilizzo di strumenti ad hoc per la raccolta dei feedback provenienti dagli utenti finali;</w:t>
            </w:r>
          </w:p>
          <w:p w14:paraId="4C6CBE2D" w14:textId="75B3F310" w:rsidR="00E6548B" w:rsidRPr="006972E3" w:rsidRDefault="00E6548B" w:rsidP="00E6548B">
            <w:pPr>
              <w:pStyle w:val="Paragrafoelenco"/>
              <w:numPr>
                <w:ilvl w:val="0"/>
                <w:numId w:val="26"/>
              </w:numPr>
              <w:spacing w:before="0"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altro (specificare): ……</w:t>
            </w:r>
            <w:proofErr w:type="gramStart"/>
            <w:r w:rsidR="00001152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="00001152">
              <w:rPr>
                <w:rFonts w:ascii="Arial" w:hAnsi="Arial" w:cs="Arial"/>
                <w:sz w:val="22"/>
                <w:szCs w:val="22"/>
              </w:rPr>
              <w:t>.</w:t>
            </w:r>
            <w:r w:rsidRPr="006972E3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</w:t>
            </w:r>
          </w:p>
        </w:tc>
      </w:tr>
      <w:tr w:rsidR="00AB7D7B" w:rsidRPr="006972E3" w14:paraId="3CECB5E9" w14:textId="77777777" w:rsidTr="00912AC0">
        <w:tc>
          <w:tcPr>
            <w:tcW w:w="10188" w:type="dxa"/>
          </w:tcPr>
          <w:p w14:paraId="2AA7FB8A" w14:textId="789CF82F" w:rsidR="00AB7D7B" w:rsidRPr="006972E3" w:rsidRDefault="00AB7D7B" w:rsidP="00E6548B">
            <w:pPr>
              <w:spacing w:before="0"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972E3">
              <w:rPr>
                <w:rFonts w:ascii="Arial" w:hAnsi="Arial" w:cs="Arial"/>
                <w:b/>
                <w:sz w:val="22"/>
                <w:szCs w:val="22"/>
              </w:rPr>
              <w:t>Replicabilità della soluzione tecnologica e dei sistemi messi a punto</w:t>
            </w:r>
            <w:r w:rsidR="00B8205C" w:rsidRPr="006972E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8205C" w:rsidRPr="006972E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(descrizione)</w:t>
            </w:r>
          </w:p>
          <w:p w14:paraId="337B6FB9" w14:textId="77777777" w:rsidR="00AB7D7B" w:rsidRPr="006972E3" w:rsidRDefault="00AB7D7B" w:rsidP="00E6548B">
            <w:pPr>
              <w:spacing w:before="0"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2331656" w14:textId="09699B67" w:rsidR="00AB7D7B" w:rsidRPr="006972E3" w:rsidRDefault="00AB7D7B" w:rsidP="00E6548B">
            <w:pPr>
              <w:spacing w:before="0"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7D7B" w:rsidRPr="006972E3" w14:paraId="04AB4732" w14:textId="77777777" w:rsidTr="00912AC0">
        <w:tc>
          <w:tcPr>
            <w:tcW w:w="10188" w:type="dxa"/>
          </w:tcPr>
          <w:p w14:paraId="4BCC5854" w14:textId="0A1BA3C0" w:rsidR="00AB7D7B" w:rsidRPr="006972E3" w:rsidRDefault="00B8205C" w:rsidP="00E6548B">
            <w:pPr>
              <w:spacing w:before="0"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972E3">
              <w:rPr>
                <w:rFonts w:ascii="Arial" w:hAnsi="Arial" w:cs="Arial"/>
                <w:b/>
                <w:sz w:val="22"/>
                <w:szCs w:val="22"/>
              </w:rPr>
              <w:t>R</w:t>
            </w:r>
            <w:r w:rsidR="00AB7D7B" w:rsidRPr="006972E3">
              <w:rPr>
                <w:rFonts w:ascii="Arial" w:hAnsi="Arial" w:cs="Arial"/>
                <w:b/>
                <w:sz w:val="22"/>
                <w:szCs w:val="22"/>
              </w:rPr>
              <w:t>icaduta del progetto sul territorio in termini di creazione di nuova occupazione</w:t>
            </w:r>
            <w:r w:rsidRPr="006972E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6972E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(descrizione)</w:t>
            </w:r>
          </w:p>
          <w:p w14:paraId="45525AD9" w14:textId="77777777" w:rsidR="00AB7D7B" w:rsidRPr="006972E3" w:rsidRDefault="00AB7D7B" w:rsidP="00E6548B">
            <w:pPr>
              <w:spacing w:before="0"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9B80BD8" w14:textId="79657BFC" w:rsidR="00AB7D7B" w:rsidRPr="006972E3" w:rsidRDefault="00AB7D7B" w:rsidP="00E6548B">
            <w:pPr>
              <w:spacing w:before="0"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bookmarkEnd w:id="17"/>
    </w:tbl>
    <w:p w14:paraId="007EB072" w14:textId="3AD3AEAF" w:rsidR="001067EE" w:rsidRPr="006972E3" w:rsidRDefault="001067EE" w:rsidP="00311099">
      <w:pPr>
        <w:tabs>
          <w:tab w:val="left" w:pos="284"/>
        </w:tabs>
        <w:spacing w:before="0" w:after="0" w:line="240" w:lineRule="auto"/>
        <w:rPr>
          <w:rFonts w:ascii="Arial" w:hAnsi="Arial" w:cs="Arial"/>
          <w:bCs/>
          <w:sz w:val="22"/>
          <w:szCs w:val="22"/>
        </w:rPr>
      </w:pPr>
    </w:p>
    <w:p w14:paraId="78F9EBA1" w14:textId="5BABA55B" w:rsidR="001067EE" w:rsidRPr="006972E3" w:rsidRDefault="001067EE" w:rsidP="00311099">
      <w:pPr>
        <w:tabs>
          <w:tab w:val="left" w:pos="284"/>
        </w:tabs>
        <w:spacing w:before="0" w:after="0" w:line="240" w:lineRule="auto"/>
        <w:rPr>
          <w:rFonts w:ascii="Arial" w:hAnsi="Arial" w:cs="Arial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AB7D7B" w:rsidRPr="006972E3" w14:paraId="6D351827" w14:textId="77777777" w:rsidTr="00912AC0">
        <w:tc>
          <w:tcPr>
            <w:tcW w:w="10188" w:type="dxa"/>
            <w:shd w:val="clear" w:color="auto" w:fill="D9D9D9" w:themeFill="background1" w:themeFillShade="D9"/>
          </w:tcPr>
          <w:p w14:paraId="7768092E" w14:textId="61453BA6" w:rsidR="00AB7D7B" w:rsidRPr="006972E3" w:rsidRDefault="00AB7D7B" w:rsidP="00912AC0">
            <w:pPr>
              <w:tabs>
                <w:tab w:val="left" w:pos="284"/>
              </w:tabs>
              <w:spacing w:before="0"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972E3">
              <w:rPr>
                <w:rFonts w:ascii="Arial" w:hAnsi="Arial" w:cs="Arial"/>
                <w:b/>
                <w:sz w:val="22"/>
                <w:szCs w:val="22"/>
              </w:rPr>
              <w:t xml:space="preserve">C - Sostenibilità economico/finanziaria del progetto </w:t>
            </w:r>
          </w:p>
        </w:tc>
      </w:tr>
      <w:tr w:rsidR="00AB7D7B" w:rsidRPr="006972E3" w14:paraId="20D05495" w14:textId="77777777" w:rsidTr="00912AC0">
        <w:tc>
          <w:tcPr>
            <w:tcW w:w="10188" w:type="dxa"/>
          </w:tcPr>
          <w:p w14:paraId="0C1005E4" w14:textId="77777777" w:rsidR="00DF5DDF" w:rsidRPr="006972E3" w:rsidRDefault="00AB7D7B" w:rsidP="00912AC0">
            <w:pPr>
              <w:spacing w:before="0" w:after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6972E3">
              <w:rPr>
                <w:rFonts w:ascii="Arial" w:hAnsi="Arial" w:cs="Arial"/>
                <w:b/>
                <w:sz w:val="22"/>
                <w:szCs w:val="22"/>
              </w:rPr>
              <w:t xml:space="preserve">Redditività economica del progetto </w:t>
            </w:r>
          </w:p>
          <w:p w14:paraId="73AAD61A" w14:textId="7F6D2938" w:rsidR="00AB7D7B" w:rsidRPr="006972E3" w:rsidRDefault="00DF5DDF" w:rsidP="00912AC0">
            <w:pPr>
              <w:spacing w:before="0" w:after="0" w:line="24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6972E3"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="00AB7D7B" w:rsidRPr="006972E3">
              <w:rPr>
                <w:rFonts w:ascii="Arial" w:hAnsi="Arial" w:cs="Arial"/>
                <w:bCs/>
                <w:sz w:val="22"/>
                <w:szCs w:val="22"/>
              </w:rPr>
              <w:t>escrivere la fattibilità tecnico/economica del progetto</w:t>
            </w:r>
            <w:r w:rsidR="002977EC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0DC8A4A8" w14:textId="77777777" w:rsidR="00AB7D7B" w:rsidRPr="006972E3" w:rsidRDefault="00AB7D7B" w:rsidP="00912AC0">
            <w:pPr>
              <w:spacing w:before="0" w:after="0" w:line="24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3BD50C4" w14:textId="7BE4A631" w:rsidR="00AB7D7B" w:rsidRPr="006972E3" w:rsidRDefault="00AB7D7B" w:rsidP="00912AC0">
            <w:pPr>
              <w:spacing w:before="0" w:after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B7D7B" w:rsidRPr="006972E3" w14:paraId="6367CC73" w14:textId="77777777" w:rsidTr="00912AC0">
        <w:tc>
          <w:tcPr>
            <w:tcW w:w="10188" w:type="dxa"/>
          </w:tcPr>
          <w:p w14:paraId="2F74F297" w14:textId="77777777" w:rsidR="00DF5DDF" w:rsidRPr="006972E3" w:rsidRDefault="00DF5DDF" w:rsidP="00912AC0">
            <w:pPr>
              <w:spacing w:before="0" w:after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6972E3">
              <w:rPr>
                <w:rFonts w:ascii="Arial" w:hAnsi="Arial" w:cs="Arial"/>
                <w:b/>
                <w:sz w:val="22"/>
                <w:szCs w:val="22"/>
              </w:rPr>
              <w:t xml:space="preserve">Sostenibilità finanziaria del progetto </w:t>
            </w:r>
          </w:p>
          <w:p w14:paraId="16B12C4C" w14:textId="4D200D0E" w:rsidR="00DF5DDF" w:rsidRPr="006972E3" w:rsidRDefault="00DF5DDF" w:rsidP="0045322B">
            <w:pPr>
              <w:spacing w:before="0"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6972E3">
              <w:rPr>
                <w:rFonts w:ascii="Arial" w:hAnsi="Arial" w:cs="Arial"/>
                <w:bCs/>
                <w:sz w:val="22"/>
                <w:szCs w:val="22"/>
              </w:rPr>
              <w:t xml:space="preserve">Descrivere per ciascuna impresa proponente le modalità di copertura del fabbisogno finanziario necessario per la quota parte di spese richieste alla agevolazione </w:t>
            </w:r>
            <w:r w:rsidR="00FB16BE" w:rsidRPr="006972E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(q</w:t>
            </w:r>
            <w:r w:rsidRPr="006972E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ualora sia previsto il ricorso a finanziamenti esterni produrre la dichiarazione dell’istituto bancario di cui all’allegato 11 dell’avviso</w:t>
            </w:r>
            <w:r w:rsidR="00FB16BE" w:rsidRPr="006972E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)</w:t>
            </w:r>
            <w:r w:rsidRPr="006972E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.</w:t>
            </w:r>
          </w:p>
          <w:p w14:paraId="002CA0C8" w14:textId="1575306F" w:rsidR="00FB16BE" w:rsidRPr="006972E3" w:rsidRDefault="00FB16BE" w:rsidP="0045322B">
            <w:pPr>
              <w:spacing w:before="0"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6972E3">
              <w:rPr>
                <w:rFonts w:ascii="Arial" w:hAnsi="Arial" w:cs="Arial"/>
                <w:bCs/>
                <w:sz w:val="22"/>
                <w:szCs w:val="22"/>
              </w:rPr>
              <w:t xml:space="preserve">L’impresa proponente deve rispettare, per il finanziamento del progetto proposto, la seguente formula di equilibrio finanziario: I – C = P + F  </w:t>
            </w:r>
          </w:p>
          <w:p w14:paraId="4BCFBE3B" w14:textId="7BC1C834" w:rsidR="00FB16BE" w:rsidRPr="006972E3" w:rsidRDefault="00FB16BE" w:rsidP="00FB16BE">
            <w:pPr>
              <w:spacing w:before="0" w:after="0" w:line="24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748801D" w14:textId="77777777" w:rsidR="00AB7D7B" w:rsidRPr="006972E3" w:rsidRDefault="00AB7D7B" w:rsidP="00FB16BE">
            <w:pPr>
              <w:spacing w:before="0" w:after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4C23B40" w14:textId="3A67F299" w:rsidR="00AB7D7B" w:rsidRPr="006972E3" w:rsidRDefault="00AB7D7B" w:rsidP="00311099">
      <w:pPr>
        <w:tabs>
          <w:tab w:val="left" w:pos="284"/>
        </w:tabs>
        <w:spacing w:before="0" w:after="0" w:line="240" w:lineRule="auto"/>
        <w:rPr>
          <w:rFonts w:ascii="Arial" w:hAnsi="Arial" w:cs="Arial"/>
          <w:sz w:val="22"/>
          <w:szCs w:val="22"/>
        </w:rPr>
      </w:pPr>
    </w:p>
    <w:p w14:paraId="40D2A416" w14:textId="6BEDA4ED" w:rsidR="00AB7D7B" w:rsidRPr="006972E3" w:rsidRDefault="00AB7D7B" w:rsidP="00311099">
      <w:pPr>
        <w:tabs>
          <w:tab w:val="left" w:pos="284"/>
        </w:tabs>
        <w:spacing w:before="0" w:after="0" w:line="240" w:lineRule="auto"/>
        <w:rPr>
          <w:rFonts w:ascii="Arial" w:hAnsi="Arial" w:cs="Arial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0F2777" w:rsidRPr="006972E3" w14:paraId="1F24DF61" w14:textId="77777777" w:rsidTr="00912AC0">
        <w:tc>
          <w:tcPr>
            <w:tcW w:w="10188" w:type="dxa"/>
            <w:shd w:val="clear" w:color="auto" w:fill="D9D9D9" w:themeFill="background1" w:themeFillShade="D9"/>
          </w:tcPr>
          <w:p w14:paraId="49C17EA8" w14:textId="30D21371" w:rsidR="000F2777" w:rsidRPr="006972E3" w:rsidRDefault="000F2777" w:rsidP="00912AC0">
            <w:pPr>
              <w:tabs>
                <w:tab w:val="left" w:pos="284"/>
              </w:tabs>
              <w:spacing w:before="0"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972E3">
              <w:rPr>
                <w:rFonts w:ascii="Arial" w:hAnsi="Arial" w:cs="Arial"/>
                <w:b/>
                <w:sz w:val="22"/>
                <w:szCs w:val="22"/>
              </w:rPr>
              <w:t xml:space="preserve">D - Expertise e know-how </w:t>
            </w:r>
          </w:p>
        </w:tc>
      </w:tr>
      <w:tr w:rsidR="000F2777" w:rsidRPr="006972E3" w14:paraId="721DF158" w14:textId="77777777" w:rsidTr="00912AC0">
        <w:tc>
          <w:tcPr>
            <w:tcW w:w="10188" w:type="dxa"/>
          </w:tcPr>
          <w:p w14:paraId="337BBEC2" w14:textId="77777777" w:rsidR="000F2777" w:rsidRPr="006972E3" w:rsidRDefault="000F2777" w:rsidP="0045322B">
            <w:pPr>
              <w:spacing w:before="0"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6972E3">
              <w:rPr>
                <w:rFonts w:ascii="Arial" w:hAnsi="Arial" w:cs="Arial"/>
                <w:bCs/>
                <w:sz w:val="22"/>
                <w:szCs w:val="22"/>
              </w:rPr>
              <w:t>Descrivere le competenze specialistiche/esperienze pregresse presenti nell’impresa/e riconducibili all’ambito tecnologico del progetto (progetti analoghi, pubblicazioni, brevetti…).</w:t>
            </w:r>
          </w:p>
          <w:p w14:paraId="3B6543A0" w14:textId="77777777" w:rsidR="000F2777" w:rsidRPr="006972E3" w:rsidRDefault="000F2777" w:rsidP="0045322B">
            <w:pPr>
              <w:spacing w:before="0"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45D15E6" w14:textId="2D51EFB2" w:rsidR="000F2777" w:rsidRPr="006972E3" w:rsidRDefault="000F2777" w:rsidP="000F2777">
            <w:pPr>
              <w:spacing w:before="0" w:after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74530F0" w14:textId="63B2CFCF" w:rsidR="003034D9" w:rsidRPr="006972E3" w:rsidRDefault="003034D9" w:rsidP="00311099">
      <w:pPr>
        <w:spacing w:before="0" w:after="0" w:line="240" w:lineRule="auto"/>
        <w:rPr>
          <w:rStyle w:val="Elencoacolori-Colore1Carattere"/>
          <w:rFonts w:ascii="Arial" w:hAnsi="Arial" w:cs="Arial"/>
          <w:sz w:val="22"/>
          <w:szCs w:val="22"/>
        </w:rPr>
      </w:pPr>
    </w:p>
    <w:p w14:paraId="5DDB1290" w14:textId="77777777" w:rsidR="005B5E3E" w:rsidRPr="006972E3" w:rsidRDefault="005B5E3E" w:rsidP="00311099">
      <w:pPr>
        <w:spacing w:before="0" w:after="0" w:line="240" w:lineRule="auto"/>
        <w:rPr>
          <w:rStyle w:val="Elencoacolori-Colore1Carattere"/>
          <w:rFonts w:ascii="Arial" w:hAnsi="Arial" w:cs="Arial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5B5E3E" w:rsidRPr="006972E3" w14:paraId="3F8041E8" w14:textId="77777777" w:rsidTr="00912AC0">
        <w:tc>
          <w:tcPr>
            <w:tcW w:w="10188" w:type="dxa"/>
            <w:shd w:val="clear" w:color="auto" w:fill="D9D9D9" w:themeFill="background1" w:themeFillShade="D9"/>
          </w:tcPr>
          <w:p w14:paraId="165B16A4" w14:textId="6A05B47A" w:rsidR="005B5E3E" w:rsidRPr="006972E3" w:rsidRDefault="005B5E3E" w:rsidP="00912AC0">
            <w:pPr>
              <w:tabs>
                <w:tab w:val="left" w:pos="284"/>
              </w:tabs>
              <w:spacing w:before="0"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972E3">
              <w:rPr>
                <w:rFonts w:ascii="Arial" w:hAnsi="Arial" w:cs="Arial"/>
                <w:b/>
                <w:sz w:val="22"/>
                <w:szCs w:val="22"/>
              </w:rPr>
              <w:t>E - Modalità di coinvolgimento degli utenti finali</w:t>
            </w:r>
          </w:p>
        </w:tc>
      </w:tr>
      <w:tr w:rsidR="005B5E3E" w:rsidRPr="006972E3" w14:paraId="768F30E4" w14:textId="77777777" w:rsidTr="00912AC0">
        <w:tc>
          <w:tcPr>
            <w:tcW w:w="10188" w:type="dxa"/>
          </w:tcPr>
          <w:p w14:paraId="53DF0B05" w14:textId="77777777" w:rsidR="00AD6022" w:rsidRPr="006972E3" w:rsidRDefault="00AD6022" w:rsidP="00912AC0">
            <w:pPr>
              <w:spacing w:before="0" w:after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M</w:t>
            </w:r>
            <w:r w:rsidRPr="006972E3">
              <w:rPr>
                <w:rFonts w:ascii="Arial" w:hAnsi="Arial" w:cs="Arial"/>
                <w:b/>
                <w:sz w:val="22"/>
                <w:szCs w:val="22"/>
              </w:rPr>
              <w:t xml:space="preserve">odalità di coinvolgimento del/i Rappresentante/i dell'Utenza Finale nelle seguenti attività di progetto </w:t>
            </w:r>
          </w:p>
          <w:p w14:paraId="51A65C5B" w14:textId="32C38E70" w:rsidR="005B5E3E" w:rsidRPr="006972E3" w:rsidRDefault="00AD6022" w:rsidP="002B568B">
            <w:pPr>
              <w:spacing w:before="0"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6972E3">
              <w:rPr>
                <w:rFonts w:ascii="Arial" w:hAnsi="Arial" w:cs="Arial"/>
                <w:bCs/>
                <w:sz w:val="22"/>
                <w:szCs w:val="22"/>
              </w:rPr>
              <w:t>Indicare e descrivere le fasi nelle quali è previsto il coinvolgimento del/i Rappresentante/i dell'Utenza Finale</w:t>
            </w:r>
          </w:p>
          <w:p w14:paraId="2F191E7B" w14:textId="77777777" w:rsidR="00B8205C" w:rsidRPr="006972E3" w:rsidRDefault="00B8205C" w:rsidP="00B8205C">
            <w:pPr>
              <w:pStyle w:val="Paragrafoelenco"/>
              <w:numPr>
                <w:ilvl w:val="0"/>
                <w:numId w:val="24"/>
              </w:numPr>
              <w:spacing w:before="0" w:after="0" w:line="240" w:lineRule="auto"/>
              <w:rPr>
                <w:rStyle w:val="Elencoacolori-Colore1Carattere"/>
                <w:rFonts w:ascii="Arial" w:hAnsi="Arial" w:cs="Arial"/>
                <w:sz w:val="22"/>
                <w:szCs w:val="22"/>
              </w:rPr>
            </w:pPr>
            <w:r w:rsidRPr="006972E3">
              <w:rPr>
                <w:rStyle w:val="Elencoacolori-Colore1Carattere"/>
                <w:rFonts w:ascii="Arial" w:hAnsi="Arial" w:cs="Arial"/>
                <w:sz w:val="22"/>
                <w:szCs w:val="22"/>
              </w:rPr>
              <w:t xml:space="preserve">coinvolgimento dell’utenza finale nella co-progettazione della soluzione (prodotti/servizi) </w:t>
            </w:r>
          </w:p>
          <w:p w14:paraId="71B323CE" w14:textId="77777777" w:rsidR="00B8205C" w:rsidRPr="006972E3" w:rsidRDefault="00B8205C" w:rsidP="00B8205C">
            <w:pPr>
              <w:pStyle w:val="Paragrafoelenco"/>
              <w:spacing w:before="0" w:after="0" w:line="240" w:lineRule="auto"/>
              <w:rPr>
                <w:rStyle w:val="Elencoacolori-Colore1Carattere"/>
                <w:rFonts w:ascii="Arial" w:hAnsi="Arial" w:cs="Arial"/>
                <w:sz w:val="22"/>
                <w:szCs w:val="22"/>
              </w:rPr>
            </w:pPr>
            <w:proofErr w:type="gramStart"/>
            <w:r w:rsidRPr="006972E3">
              <w:rPr>
                <w:rStyle w:val="Elencoacolori-Colore1Carattere"/>
                <w:rFonts w:ascii="Arial" w:hAnsi="Arial" w:cs="Arial"/>
                <w:i/>
                <w:iCs/>
                <w:sz w:val="22"/>
                <w:szCs w:val="22"/>
              </w:rPr>
              <w:t>descrizione:</w:t>
            </w:r>
            <w:r w:rsidRPr="006972E3">
              <w:rPr>
                <w:rStyle w:val="Elencoacolori-Colore1Carattere"/>
                <w:rFonts w:ascii="Arial" w:hAnsi="Arial" w:cs="Arial"/>
                <w:sz w:val="22"/>
                <w:szCs w:val="22"/>
              </w:rPr>
              <w:t>_</w:t>
            </w:r>
            <w:proofErr w:type="gramEnd"/>
            <w:r w:rsidRPr="006972E3">
              <w:rPr>
                <w:rStyle w:val="Elencoacolori-Colore1Carattere"/>
                <w:rFonts w:ascii="Arial" w:hAnsi="Arial" w:cs="Arial"/>
                <w:sz w:val="22"/>
                <w:szCs w:val="22"/>
              </w:rPr>
              <w:t>_________________________________________________________________</w:t>
            </w:r>
          </w:p>
          <w:p w14:paraId="00718ED9" w14:textId="77777777" w:rsidR="00B8205C" w:rsidRPr="006972E3" w:rsidRDefault="00B8205C" w:rsidP="00B8205C">
            <w:pPr>
              <w:pStyle w:val="Paragrafoelenco"/>
              <w:spacing w:before="0" w:after="0" w:line="240" w:lineRule="auto"/>
              <w:rPr>
                <w:rStyle w:val="Elencoacolori-Colore1Carattere"/>
                <w:rFonts w:ascii="Arial" w:hAnsi="Arial" w:cs="Arial"/>
                <w:sz w:val="22"/>
                <w:szCs w:val="22"/>
              </w:rPr>
            </w:pPr>
          </w:p>
          <w:p w14:paraId="1F81DBCC" w14:textId="77777777" w:rsidR="00B8205C" w:rsidRPr="006972E3" w:rsidRDefault="00B8205C" w:rsidP="00B8205C">
            <w:pPr>
              <w:pStyle w:val="Paragrafoelenco"/>
              <w:numPr>
                <w:ilvl w:val="0"/>
                <w:numId w:val="24"/>
              </w:numPr>
              <w:spacing w:before="0" w:after="0" w:line="240" w:lineRule="auto"/>
              <w:rPr>
                <w:rStyle w:val="Elencoacolori-Colore1Carattere"/>
                <w:rFonts w:ascii="Arial" w:hAnsi="Arial" w:cs="Arial"/>
                <w:sz w:val="22"/>
                <w:szCs w:val="22"/>
              </w:rPr>
            </w:pPr>
            <w:r w:rsidRPr="006972E3">
              <w:rPr>
                <w:rStyle w:val="Elencoacolori-Colore1Carattere"/>
                <w:rFonts w:ascii="Arial" w:hAnsi="Arial" w:cs="Arial"/>
                <w:sz w:val="22"/>
                <w:szCs w:val="22"/>
              </w:rPr>
              <w:t>coinvolgimento dell’utenza finale nella fase di sviluppo, prototipazione e personalizzazione della soluzione (prodotti/servizi)</w:t>
            </w:r>
          </w:p>
          <w:p w14:paraId="53D9E718" w14:textId="77777777" w:rsidR="00B8205C" w:rsidRPr="006972E3" w:rsidRDefault="00B8205C" w:rsidP="00B8205C">
            <w:pPr>
              <w:pStyle w:val="Paragrafoelenco"/>
              <w:spacing w:before="0" w:after="0" w:line="240" w:lineRule="auto"/>
              <w:rPr>
                <w:rStyle w:val="Elencoacolori-Colore1Carattere"/>
                <w:rFonts w:ascii="Arial" w:hAnsi="Arial" w:cs="Arial"/>
                <w:sz w:val="22"/>
                <w:szCs w:val="22"/>
              </w:rPr>
            </w:pPr>
            <w:r w:rsidRPr="006972E3">
              <w:rPr>
                <w:rStyle w:val="Elencoacolori-Colore1Carattere"/>
                <w:rFonts w:ascii="Arial" w:hAnsi="Arial" w:cs="Arial"/>
                <w:i/>
                <w:iCs/>
                <w:sz w:val="22"/>
                <w:szCs w:val="22"/>
              </w:rPr>
              <w:t xml:space="preserve">descrizione: </w:t>
            </w:r>
            <w:r w:rsidRPr="006972E3">
              <w:rPr>
                <w:rStyle w:val="Elencoacolori-Colore1Carattere"/>
                <w:rFonts w:ascii="Arial" w:hAnsi="Arial" w:cs="Arial"/>
                <w:sz w:val="22"/>
                <w:szCs w:val="22"/>
              </w:rPr>
              <w:t>_________________________________________________________________</w:t>
            </w:r>
          </w:p>
          <w:p w14:paraId="69835BB8" w14:textId="77777777" w:rsidR="00B8205C" w:rsidRPr="006972E3" w:rsidRDefault="00B8205C" w:rsidP="00B8205C">
            <w:pPr>
              <w:spacing w:before="0" w:after="0" w:line="240" w:lineRule="auto"/>
              <w:ind w:left="360"/>
              <w:rPr>
                <w:rStyle w:val="Elencoacolori-Colore1Carattere"/>
                <w:rFonts w:ascii="Arial" w:hAnsi="Arial" w:cs="Arial"/>
                <w:sz w:val="22"/>
                <w:szCs w:val="22"/>
              </w:rPr>
            </w:pPr>
          </w:p>
          <w:p w14:paraId="6F629BD3" w14:textId="77777777" w:rsidR="00B8205C" w:rsidRPr="006972E3" w:rsidRDefault="00B8205C" w:rsidP="00B8205C">
            <w:pPr>
              <w:pStyle w:val="Paragrafoelenco"/>
              <w:numPr>
                <w:ilvl w:val="0"/>
                <w:numId w:val="24"/>
              </w:numPr>
              <w:spacing w:before="0" w:after="0" w:line="240" w:lineRule="auto"/>
              <w:rPr>
                <w:rStyle w:val="Elencoacolori-Colore1Carattere"/>
                <w:rFonts w:ascii="Arial" w:hAnsi="Arial" w:cs="Arial"/>
                <w:sz w:val="22"/>
                <w:szCs w:val="22"/>
              </w:rPr>
            </w:pPr>
            <w:r w:rsidRPr="006972E3">
              <w:rPr>
                <w:rStyle w:val="Elencoacolori-Colore1Carattere"/>
                <w:rFonts w:ascii="Arial" w:hAnsi="Arial" w:cs="Arial"/>
                <w:sz w:val="22"/>
                <w:szCs w:val="22"/>
              </w:rPr>
              <w:t>coinvolgimento dell’utenza finale nell’attività di test e sperimentazione della soluzione e (prodotti/servizi)</w:t>
            </w:r>
          </w:p>
          <w:p w14:paraId="3500E2C4" w14:textId="77777777" w:rsidR="00B8205C" w:rsidRPr="006972E3" w:rsidRDefault="00B8205C" w:rsidP="00B8205C">
            <w:pPr>
              <w:pStyle w:val="Paragrafoelenco"/>
              <w:spacing w:before="0" w:after="0" w:line="240" w:lineRule="auto"/>
              <w:rPr>
                <w:rStyle w:val="Elencoacolori-Colore1Carattere"/>
                <w:rFonts w:ascii="Arial" w:hAnsi="Arial" w:cs="Arial"/>
                <w:sz w:val="22"/>
                <w:szCs w:val="22"/>
              </w:rPr>
            </w:pPr>
            <w:proofErr w:type="gramStart"/>
            <w:r w:rsidRPr="006972E3">
              <w:rPr>
                <w:rStyle w:val="Elencoacolori-Colore1Carattere"/>
                <w:rFonts w:ascii="Arial" w:hAnsi="Arial" w:cs="Arial"/>
                <w:i/>
                <w:iCs/>
                <w:sz w:val="22"/>
                <w:szCs w:val="22"/>
              </w:rPr>
              <w:t>descrizione:</w:t>
            </w:r>
            <w:r w:rsidRPr="006972E3">
              <w:rPr>
                <w:rStyle w:val="Elencoacolori-Colore1Carattere"/>
                <w:rFonts w:ascii="Arial" w:hAnsi="Arial" w:cs="Arial"/>
                <w:sz w:val="22"/>
                <w:szCs w:val="22"/>
              </w:rPr>
              <w:t>_</w:t>
            </w:r>
            <w:proofErr w:type="gramEnd"/>
            <w:r w:rsidRPr="006972E3">
              <w:rPr>
                <w:rStyle w:val="Elencoacolori-Colore1Carattere"/>
                <w:rFonts w:ascii="Arial" w:hAnsi="Arial" w:cs="Arial"/>
                <w:sz w:val="22"/>
                <w:szCs w:val="22"/>
              </w:rPr>
              <w:t>_________________________________________________________________</w:t>
            </w:r>
          </w:p>
          <w:p w14:paraId="24FF28D3" w14:textId="77777777" w:rsidR="00B8205C" w:rsidRPr="006972E3" w:rsidRDefault="00B8205C" w:rsidP="00B8205C">
            <w:pPr>
              <w:pStyle w:val="Paragrafoelenco"/>
              <w:spacing w:before="0" w:after="0" w:line="240" w:lineRule="auto"/>
              <w:rPr>
                <w:rStyle w:val="Elencoacolori-Colore1Carattere"/>
                <w:rFonts w:ascii="Arial" w:hAnsi="Arial" w:cs="Arial"/>
                <w:sz w:val="22"/>
                <w:szCs w:val="22"/>
              </w:rPr>
            </w:pPr>
          </w:p>
          <w:p w14:paraId="75E74CE8" w14:textId="77777777" w:rsidR="00E00776" w:rsidRDefault="00B8205C" w:rsidP="00AA5B32">
            <w:pPr>
              <w:pStyle w:val="Paragrafoelenco"/>
              <w:numPr>
                <w:ilvl w:val="0"/>
                <w:numId w:val="24"/>
              </w:numPr>
              <w:spacing w:before="0" w:after="0" w:line="240" w:lineRule="auto"/>
              <w:rPr>
                <w:rStyle w:val="Elencoacolori-Colore1Carattere"/>
                <w:rFonts w:ascii="Arial" w:hAnsi="Arial" w:cs="Arial"/>
                <w:sz w:val="22"/>
                <w:szCs w:val="22"/>
              </w:rPr>
            </w:pPr>
            <w:r w:rsidRPr="00E00776">
              <w:rPr>
                <w:rStyle w:val="Elencoacolori-Colore1Carattere"/>
                <w:rFonts w:ascii="Arial" w:hAnsi="Arial" w:cs="Arial"/>
                <w:sz w:val="22"/>
                <w:szCs w:val="22"/>
              </w:rPr>
              <w:t>coinvolgimento dell’utenza finale nella analisi per la valorizzazione economica dei risultati ottenuti dalla sperimentazione</w:t>
            </w:r>
          </w:p>
          <w:p w14:paraId="57F8BED3" w14:textId="72EFD5BB" w:rsidR="00B8205C" w:rsidRPr="00E00776" w:rsidRDefault="00B8205C" w:rsidP="00E00776">
            <w:pPr>
              <w:pStyle w:val="Paragrafoelenco"/>
              <w:spacing w:before="0" w:after="0" w:line="240" w:lineRule="auto"/>
              <w:rPr>
                <w:rStyle w:val="Elencoacolori-Colore1Carattere"/>
                <w:rFonts w:ascii="Arial" w:hAnsi="Arial" w:cs="Arial"/>
                <w:sz w:val="22"/>
                <w:szCs w:val="22"/>
              </w:rPr>
            </w:pPr>
            <w:r w:rsidRPr="00E00776">
              <w:rPr>
                <w:rStyle w:val="Elencoacolori-Colore1Carattere"/>
                <w:rFonts w:ascii="Arial" w:hAnsi="Arial" w:cs="Arial"/>
                <w:i/>
                <w:iCs/>
                <w:sz w:val="22"/>
                <w:szCs w:val="22"/>
              </w:rPr>
              <w:t xml:space="preserve">descrizione: </w:t>
            </w:r>
            <w:r w:rsidRPr="00E00776">
              <w:rPr>
                <w:rStyle w:val="Elencoacolori-Colore1Carattere"/>
                <w:rFonts w:ascii="Arial" w:hAnsi="Arial" w:cs="Arial"/>
                <w:sz w:val="22"/>
                <w:szCs w:val="22"/>
              </w:rPr>
              <w:t>_________________________________________________________________</w:t>
            </w:r>
          </w:p>
          <w:p w14:paraId="7631FBA0" w14:textId="77777777" w:rsidR="005B5E3E" w:rsidRPr="006972E3" w:rsidRDefault="005B5E3E" w:rsidP="00912AC0">
            <w:pPr>
              <w:spacing w:before="0" w:after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3A259C7" w14:textId="77777777" w:rsidR="005B5E3E" w:rsidRPr="006972E3" w:rsidRDefault="005B5E3E" w:rsidP="00311099">
      <w:pPr>
        <w:spacing w:before="0" w:after="0" w:line="240" w:lineRule="auto"/>
        <w:rPr>
          <w:rStyle w:val="Elencoacolori-Colore1Carattere"/>
          <w:rFonts w:ascii="Arial" w:hAnsi="Arial" w:cs="Arial"/>
          <w:sz w:val="22"/>
          <w:szCs w:val="22"/>
        </w:rPr>
      </w:pPr>
    </w:p>
    <w:p w14:paraId="4B8157C9" w14:textId="3252CD11" w:rsidR="00397137" w:rsidRPr="006972E3" w:rsidRDefault="00397137" w:rsidP="00311099">
      <w:pPr>
        <w:spacing w:before="0" w:after="0" w:line="240" w:lineRule="auto"/>
        <w:rPr>
          <w:rFonts w:ascii="Arial" w:hAnsi="Arial" w:cs="Arial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627EF0" w:rsidRPr="006972E3" w14:paraId="630C11FA" w14:textId="77777777" w:rsidTr="00912AC0">
        <w:tc>
          <w:tcPr>
            <w:tcW w:w="10188" w:type="dxa"/>
            <w:shd w:val="clear" w:color="auto" w:fill="D9D9D9" w:themeFill="background1" w:themeFillShade="D9"/>
          </w:tcPr>
          <w:p w14:paraId="1E4548F1" w14:textId="7E1A2994" w:rsidR="00627EF0" w:rsidRPr="006972E3" w:rsidRDefault="00627EF0" w:rsidP="00912AC0">
            <w:pPr>
              <w:tabs>
                <w:tab w:val="left" w:pos="284"/>
              </w:tabs>
              <w:spacing w:before="0"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972E3">
              <w:rPr>
                <w:rFonts w:ascii="Arial" w:hAnsi="Arial" w:cs="Arial"/>
                <w:b/>
                <w:sz w:val="22"/>
                <w:szCs w:val="22"/>
              </w:rPr>
              <w:t>F</w:t>
            </w:r>
            <w:r w:rsidRPr="006972E3">
              <w:rPr>
                <w:rFonts w:ascii="Arial" w:hAnsi="Arial" w:cs="Arial"/>
                <w:b/>
              </w:rPr>
              <w:t xml:space="preserve"> - </w:t>
            </w:r>
            <w:r w:rsidRPr="006972E3">
              <w:rPr>
                <w:rFonts w:ascii="Arial" w:hAnsi="Arial" w:cs="Arial"/>
                <w:b/>
                <w:sz w:val="22"/>
                <w:szCs w:val="22"/>
              </w:rPr>
              <w:t>Contributo alla promozione della parità fra uomini e donne e non discriminazione</w:t>
            </w:r>
          </w:p>
        </w:tc>
      </w:tr>
      <w:tr w:rsidR="00627EF0" w:rsidRPr="006972E3" w14:paraId="39E4944A" w14:textId="77777777" w:rsidTr="00912AC0">
        <w:tc>
          <w:tcPr>
            <w:tcW w:w="10188" w:type="dxa"/>
          </w:tcPr>
          <w:p w14:paraId="62A1133F" w14:textId="7AFECEB9" w:rsidR="00627EF0" w:rsidRPr="006972E3" w:rsidRDefault="00627EF0" w:rsidP="00912AC0">
            <w:pPr>
              <w:spacing w:before="0" w:after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6972E3">
              <w:rPr>
                <w:rFonts w:ascii="Arial" w:hAnsi="Arial" w:cs="Arial"/>
                <w:b/>
                <w:sz w:val="22"/>
                <w:szCs w:val="22"/>
              </w:rPr>
              <w:t xml:space="preserve">Progetti presentati da imprese il cui titolare è una donna o da imprese a prevalente gestione e partecipazione femminile </w:t>
            </w:r>
            <w:r w:rsidR="00B8205C" w:rsidRPr="006972E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(descrizione)</w:t>
            </w:r>
          </w:p>
          <w:p w14:paraId="1A553D08" w14:textId="77777777" w:rsidR="00627EF0" w:rsidRPr="006972E3" w:rsidRDefault="00627EF0" w:rsidP="00627EF0">
            <w:pPr>
              <w:spacing w:before="0" w:after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EFFE441" w14:textId="0AB9F0BD" w:rsidR="00627EF0" w:rsidRPr="006972E3" w:rsidRDefault="00627EF0" w:rsidP="00627EF0">
            <w:pPr>
              <w:spacing w:before="0" w:after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27EF0" w:rsidRPr="006972E3" w14:paraId="53490F68" w14:textId="77777777" w:rsidTr="00912AC0">
        <w:tc>
          <w:tcPr>
            <w:tcW w:w="10188" w:type="dxa"/>
          </w:tcPr>
          <w:p w14:paraId="479DC5CC" w14:textId="1C4D9482" w:rsidR="00627EF0" w:rsidRPr="006972E3" w:rsidRDefault="00627EF0" w:rsidP="00912AC0">
            <w:pPr>
              <w:spacing w:before="0" w:after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6972E3">
              <w:rPr>
                <w:rFonts w:ascii="Arial" w:hAnsi="Arial" w:cs="Arial"/>
                <w:b/>
                <w:sz w:val="22"/>
                <w:szCs w:val="22"/>
              </w:rPr>
              <w:t xml:space="preserve">Misure per la riduzione delle pressioni ambientali </w:t>
            </w:r>
            <w:r w:rsidR="00B8205C" w:rsidRPr="006972E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(descrizione)</w:t>
            </w:r>
          </w:p>
          <w:p w14:paraId="71A8B35F" w14:textId="77777777" w:rsidR="00627EF0" w:rsidRPr="006972E3" w:rsidRDefault="00627EF0" w:rsidP="00912AC0">
            <w:pPr>
              <w:spacing w:before="0" w:after="0" w:line="24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FF63480" w14:textId="77777777" w:rsidR="00627EF0" w:rsidRPr="006972E3" w:rsidRDefault="00627EF0" w:rsidP="00912AC0">
            <w:pPr>
              <w:spacing w:before="0" w:after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DB8EC1E" w14:textId="7C70CA10" w:rsidR="002E3F36" w:rsidRPr="006972E3" w:rsidRDefault="002E3F36" w:rsidP="00311099">
      <w:pPr>
        <w:spacing w:before="0" w:after="0" w:line="240" w:lineRule="auto"/>
        <w:rPr>
          <w:rFonts w:ascii="Arial" w:hAnsi="Arial" w:cs="Arial"/>
          <w:sz w:val="22"/>
          <w:szCs w:val="22"/>
        </w:rPr>
      </w:pPr>
    </w:p>
    <w:p w14:paraId="0E04BD4E" w14:textId="77777777" w:rsidR="004D5F57" w:rsidRPr="006972E3" w:rsidRDefault="004D5F57" w:rsidP="00311099">
      <w:pPr>
        <w:spacing w:before="0" w:after="0" w:line="240" w:lineRule="auto"/>
        <w:rPr>
          <w:rFonts w:ascii="Arial" w:hAnsi="Arial" w:cs="Arial"/>
          <w:sz w:val="22"/>
          <w:szCs w:val="22"/>
        </w:rPr>
      </w:pPr>
    </w:p>
    <w:p w14:paraId="406EF9C5" w14:textId="77777777" w:rsidR="004D5F57" w:rsidRPr="006972E3" w:rsidRDefault="004D5F57" w:rsidP="004D5F57">
      <w:pPr>
        <w:spacing w:before="0" w:after="0" w:line="240" w:lineRule="auto"/>
        <w:rPr>
          <w:rFonts w:ascii="Arial" w:hAnsi="Arial" w:cs="Arial"/>
          <w:b/>
          <w:bCs/>
          <w:sz w:val="22"/>
          <w:szCs w:val="22"/>
        </w:rPr>
      </w:pPr>
      <w:r w:rsidRPr="006972E3">
        <w:rPr>
          <w:rFonts w:ascii="Arial" w:hAnsi="Arial" w:cs="Arial"/>
          <w:b/>
          <w:bCs/>
          <w:sz w:val="22"/>
          <w:szCs w:val="22"/>
        </w:rPr>
        <w:t>Elementi di Premia</w:t>
      </w:r>
      <w:bookmarkStart w:id="18" w:name="_GoBack"/>
      <w:bookmarkEnd w:id="18"/>
      <w:r w:rsidRPr="006972E3">
        <w:rPr>
          <w:rFonts w:ascii="Arial" w:hAnsi="Arial" w:cs="Arial"/>
          <w:b/>
          <w:bCs/>
          <w:sz w:val="22"/>
          <w:szCs w:val="22"/>
        </w:rPr>
        <w:t>lità</w:t>
      </w:r>
    </w:p>
    <w:p w14:paraId="5EE82961" w14:textId="2C77D764" w:rsidR="00B50A89" w:rsidRPr="006972E3" w:rsidRDefault="00B50A89" w:rsidP="00311099">
      <w:pPr>
        <w:spacing w:before="0" w:after="0" w:line="240" w:lineRule="auto"/>
        <w:rPr>
          <w:rFonts w:ascii="Arial" w:hAnsi="Arial" w:cs="Arial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67685A" w:rsidRPr="006972E3" w14:paraId="5B34EDAC" w14:textId="77777777" w:rsidTr="00912AC0">
        <w:tc>
          <w:tcPr>
            <w:tcW w:w="10188" w:type="dxa"/>
            <w:shd w:val="clear" w:color="auto" w:fill="D9D9D9" w:themeFill="background1" w:themeFillShade="D9"/>
          </w:tcPr>
          <w:p w14:paraId="287BDC07" w14:textId="77777777" w:rsidR="004D5F57" w:rsidRPr="006972E3" w:rsidRDefault="004D5F57" w:rsidP="00912AC0">
            <w:pPr>
              <w:tabs>
                <w:tab w:val="left" w:pos="284"/>
              </w:tabs>
              <w:spacing w:before="0"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6972E3">
              <w:rPr>
                <w:rFonts w:ascii="Arial" w:hAnsi="Arial" w:cs="Arial"/>
                <w:b/>
                <w:sz w:val="22"/>
                <w:szCs w:val="22"/>
              </w:rPr>
              <w:t>Presenza e pertinenza del coinvolgimento dell’organismo di ricerca nello sviluppo della soluzione tecnologica</w:t>
            </w:r>
            <w:r w:rsidRPr="006972E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60348DE8" w14:textId="091DE2BE" w:rsidR="0067685A" w:rsidRPr="006972E3" w:rsidRDefault="004D5F57" w:rsidP="00912AC0">
            <w:pPr>
              <w:tabs>
                <w:tab w:val="left" w:pos="284"/>
              </w:tabs>
              <w:spacing w:before="0"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972E3">
              <w:rPr>
                <w:rFonts w:ascii="Arial" w:hAnsi="Arial" w:cs="Arial"/>
                <w:bCs/>
                <w:sz w:val="22"/>
                <w:szCs w:val="22"/>
              </w:rPr>
              <w:t>Indicare e descrivere le competenze del/i soggetto/i coinvolto/i - università, enti di ricerca, centri di ricerca pubblici e privati - e motivarne la scelta</w:t>
            </w:r>
          </w:p>
        </w:tc>
      </w:tr>
      <w:tr w:rsidR="004D5F57" w:rsidRPr="006972E3" w14:paraId="10CFD62A" w14:textId="77777777" w:rsidTr="00912AC0">
        <w:tc>
          <w:tcPr>
            <w:tcW w:w="10188" w:type="dxa"/>
          </w:tcPr>
          <w:p w14:paraId="347595D4" w14:textId="77777777" w:rsidR="004D5F57" w:rsidRPr="006972E3" w:rsidRDefault="004D5F57" w:rsidP="00912AC0">
            <w:pPr>
              <w:spacing w:before="0" w:after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9DC3AFC" w14:textId="46E82CD5" w:rsidR="004D5F57" w:rsidRPr="006972E3" w:rsidRDefault="004D5F57" w:rsidP="00912AC0">
            <w:pPr>
              <w:spacing w:before="0" w:after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DB86FE5" w14:textId="77777777" w:rsidR="006812A9" w:rsidRPr="006972E3" w:rsidRDefault="006812A9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67685A" w:rsidRPr="006972E3" w14:paraId="7F82A212" w14:textId="77777777" w:rsidTr="004D5F57">
        <w:tc>
          <w:tcPr>
            <w:tcW w:w="10188" w:type="dxa"/>
            <w:shd w:val="clear" w:color="auto" w:fill="D9D9D9" w:themeFill="background1" w:themeFillShade="D9"/>
          </w:tcPr>
          <w:p w14:paraId="5FF175FF" w14:textId="77777777" w:rsidR="004D5F57" w:rsidRPr="006972E3" w:rsidRDefault="004D5F57" w:rsidP="004D5F57">
            <w:pPr>
              <w:spacing w:before="0" w:after="0" w:line="24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6972E3">
              <w:rPr>
                <w:rFonts w:ascii="Arial" w:hAnsi="Arial" w:cs="Arial"/>
                <w:b/>
                <w:sz w:val="22"/>
                <w:szCs w:val="22"/>
              </w:rPr>
              <w:t>Coinvolgimento di almeno 3 DigiPASS come luoghi di sperimentazione della soluzione tecnologica e/o organizzazione di eventi di comunicazione</w:t>
            </w:r>
            <w:r w:rsidRPr="006972E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098CF43E" w14:textId="6820E582" w:rsidR="0067685A" w:rsidRPr="006972E3" w:rsidRDefault="004D5F57" w:rsidP="004D5F57">
            <w:pPr>
              <w:spacing w:before="0" w:after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Indicare i DigiPASS individuati e le modalità di coinvolgimento</w:t>
            </w:r>
          </w:p>
        </w:tc>
      </w:tr>
      <w:tr w:rsidR="004D5F57" w:rsidRPr="006972E3" w14:paraId="3AD2585E" w14:textId="77777777" w:rsidTr="00912AC0">
        <w:tc>
          <w:tcPr>
            <w:tcW w:w="10188" w:type="dxa"/>
          </w:tcPr>
          <w:p w14:paraId="14BFF028" w14:textId="77777777" w:rsidR="004D5F57" w:rsidRPr="006972E3" w:rsidRDefault="004D5F57" w:rsidP="00912AC0">
            <w:pPr>
              <w:spacing w:before="0" w:after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E9F92E0" w14:textId="20DE3DF2" w:rsidR="004D5F57" w:rsidRPr="006972E3" w:rsidRDefault="004D5F57" w:rsidP="00912AC0">
            <w:pPr>
              <w:spacing w:before="0" w:after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6128B170" w14:textId="77777777" w:rsidR="006812A9" w:rsidRPr="006972E3" w:rsidRDefault="006812A9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67685A" w:rsidRPr="006972E3" w14:paraId="7E0FD1F4" w14:textId="77777777" w:rsidTr="004D5F57">
        <w:tc>
          <w:tcPr>
            <w:tcW w:w="10188" w:type="dxa"/>
            <w:shd w:val="clear" w:color="auto" w:fill="D9D9D9" w:themeFill="background1" w:themeFillShade="D9"/>
          </w:tcPr>
          <w:p w14:paraId="18883304" w14:textId="77777777" w:rsidR="004D5F57" w:rsidRPr="006972E3" w:rsidRDefault="004D5F57" w:rsidP="004D5F57">
            <w:pPr>
              <w:spacing w:before="0" w:after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6972E3">
              <w:rPr>
                <w:rFonts w:ascii="Arial" w:hAnsi="Arial" w:cs="Arial"/>
                <w:b/>
                <w:sz w:val="22"/>
                <w:szCs w:val="22"/>
              </w:rPr>
              <w:t xml:space="preserve">Numerosità degli utenti coinvolti, grado di partecipazione nelle fasi di co-progettazione e/o sperimentazione e replicabilità della soluzione progettuale </w:t>
            </w:r>
          </w:p>
          <w:p w14:paraId="6B9995AC" w14:textId="324221B1" w:rsidR="0067685A" w:rsidRPr="006972E3" w:rsidRDefault="004D5F57" w:rsidP="0045322B">
            <w:pPr>
              <w:spacing w:before="0"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972E3">
              <w:rPr>
                <w:rFonts w:ascii="Arial" w:hAnsi="Arial" w:cs="Arial"/>
                <w:bCs/>
                <w:sz w:val="22"/>
                <w:szCs w:val="22"/>
              </w:rPr>
              <w:t>Indicare ulteriori Rappresentanti dell'Utenza Finale coinvolti nel progetto, la loro localizzazione e le modalità di coinvolgimento</w:t>
            </w:r>
          </w:p>
        </w:tc>
      </w:tr>
      <w:tr w:rsidR="004D5F57" w:rsidRPr="006972E3" w14:paraId="0CDD70D8" w14:textId="77777777" w:rsidTr="00912AC0">
        <w:tc>
          <w:tcPr>
            <w:tcW w:w="10188" w:type="dxa"/>
          </w:tcPr>
          <w:p w14:paraId="40C52C09" w14:textId="77777777" w:rsidR="004D5F57" w:rsidRPr="006972E3" w:rsidRDefault="004D5F57" w:rsidP="00912AC0">
            <w:pPr>
              <w:spacing w:before="0" w:after="0" w:line="240" w:lineRule="auto"/>
              <w:jc w:val="left"/>
              <w:rPr>
                <w:rFonts w:ascii="Arial" w:hAnsi="Arial" w:cs="Arial"/>
                <w:b/>
              </w:rPr>
            </w:pPr>
          </w:p>
          <w:p w14:paraId="1130814F" w14:textId="67373C98" w:rsidR="004D5F57" w:rsidRPr="006972E3" w:rsidRDefault="004D5F57" w:rsidP="00912AC0">
            <w:pPr>
              <w:spacing w:before="0" w:after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12BF8BD" w14:textId="77777777" w:rsidR="006812A9" w:rsidRPr="006972E3" w:rsidRDefault="006812A9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4D5F57" w:rsidRPr="006972E3" w14:paraId="6A6A5DF5" w14:textId="77777777" w:rsidTr="004D5F57">
        <w:tc>
          <w:tcPr>
            <w:tcW w:w="10188" w:type="dxa"/>
            <w:shd w:val="clear" w:color="auto" w:fill="D9D9D9" w:themeFill="background1" w:themeFillShade="D9"/>
          </w:tcPr>
          <w:p w14:paraId="441E29C5" w14:textId="77777777" w:rsidR="004D5F57" w:rsidRPr="006972E3" w:rsidRDefault="004D5F57" w:rsidP="004D5F57">
            <w:pPr>
              <w:spacing w:before="0" w:after="0"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972E3">
              <w:rPr>
                <w:rFonts w:ascii="Arial" w:hAnsi="Arial" w:cs="Arial"/>
                <w:b/>
                <w:sz w:val="22"/>
                <w:szCs w:val="22"/>
              </w:rPr>
              <w:t>Sviluppo, configurazione e personalizzazione di software e piattaforme in modalità open source, utilizzo di open hardware, rilascio di documentazione in licenza CC-BY a supporto della riusabilità della soluzione sviluppata</w:t>
            </w:r>
            <w:r w:rsidRPr="006972E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E2772C3" w14:textId="0BE6CBB1" w:rsidR="004D5F57" w:rsidRPr="006972E3" w:rsidRDefault="004D5F57" w:rsidP="004D5F57">
            <w:pPr>
              <w:spacing w:before="0" w:after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6972E3">
              <w:rPr>
                <w:rFonts w:ascii="Arial" w:hAnsi="Arial" w:cs="Arial"/>
                <w:sz w:val="22"/>
                <w:szCs w:val="22"/>
              </w:rPr>
              <w:t>Dettagliare e motivare la scelta</w:t>
            </w:r>
          </w:p>
        </w:tc>
      </w:tr>
      <w:tr w:rsidR="006812A9" w:rsidRPr="006972E3" w14:paraId="45E783CF" w14:textId="77777777" w:rsidTr="006812A9">
        <w:tc>
          <w:tcPr>
            <w:tcW w:w="10188" w:type="dxa"/>
          </w:tcPr>
          <w:p w14:paraId="6C75B2CB" w14:textId="77777777" w:rsidR="006812A9" w:rsidRPr="006972E3" w:rsidRDefault="006812A9" w:rsidP="00912AC0">
            <w:pPr>
              <w:spacing w:before="0" w:after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bookmarkStart w:id="19" w:name="_Toc536722275"/>
          </w:p>
          <w:p w14:paraId="48642B8C" w14:textId="77777777" w:rsidR="006812A9" w:rsidRPr="006972E3" w:rsidRDefault="006812A9" w:rsidP="00912AC0">
            <w:pPr>
              <w:spacing w:before="0" w:after="0"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6712094" w14:textId="77777777" w:rsidR="006812A9" w:rsidRPr="006972E3" w:rsidRDefault="006812A9" w:rsidP="006812A9">
      <w:pPr>
        <w:suppressAutoHyphens w:val="0"/>
        <w:spacing w:before="0" w:after="0" w:line="240" w:lineRule="auto"/>
        <w:jc w:val="left"/>
        <w:rPr>
          <w:rFonts w:ascii="Arial" w:hAnsi="Arial" w:cs="Arial"/>
          <w:sz w:val="22"/>
          <w:szCs w:val="22"/>
          <w:lang w:eastAsia="it-IT"/>
        </w:rPr>
      </w:pPr>
    </w:p>
    <w:p w14:paraId="356442C6" w14:textId="0CCF7732" w:rsidR="00B8205C" w:rsidRPr="006972E3" w:rsidRDefault="00B8205C" w:rsidP="006812A9">
      <w:pPr>
        <w:suppressAutoHyphens w:val="0"/>
        <w:spacing w:before="0" w:after="0" w:line="240" w:lineRule="auto"/>
        <w:jc w:val="left"/>
        <w:rPr>
          <w:rFonts w:ascii="Arial" w:hAnsi="Arial" w:cs="Arial"/>
          <w:sz w:val="22"/>
          <w:szCs w:val="22"/>
          <w:lang w:eastAsia="it-IT"/>
        </w:rPr>
      </w:pPr>
    </w:p>
    <w:p w14:paraId="3920426D" w14:textId="49D244D3" w:rsidR="006812A9" w:rsidRDefault="006812A9" w:rsidP="00B8205C">
      <w:pPr>
        <w:suppressAutoHyphens w:val="0"/>
        <w:spacing w:before="0" w:after="0" w:line="240" w:lineRule="auto"/>
        <w:jc w:val="center"/>
        <w:rPr>
          <w:rFonts w:ascii="Arial" w:hAnsi="Arial" w:cs="Arial"/>
          <w:sz w:val="22"/>
          <w:szCs w:val="22"/>
          <w:lang w:eastAsia="it-IT"/>
        </w:rPr>
      </w:pPr>
      <w:r w:rsidRPr="006972E3">
        <w:rPr>
          <w:rFonts w:ascii="Arial" w:hAnsi="Arial" w:cs="Arial"/>
          <w:sz w:val="22"/>
          <w:szCs w:val="22"/>
          <w:lang w:eastAsia="it-IT"/>
        </w:rPr>
        <w:t>DICHIARAZIONE DEL LEGALE RAPPRESENTANTE</w:t>
      </w:r>
    </w:p>
    <w:p w14:paraId="22A73675" w14:textId="77777777" w:rsidR="00897F5B" w:rsidRPr="006972E3" w:rsidRDefault="00897F5B" w:rsidP="00B8205C">
      <w:pPr>
        <w:suppressAutoHyphens w:val="0"/>
        <w:spacing w:before="0" w:after="0" w:line="240" w:lineRule="auto"/>
        <w:jc w:val="center"/>
        <w:rPr>
          <w:rFonts w:ascii="Arial" w:hAnsi="Arial" w:cs="Arial"/>
          <w:sz w:val="22"/>
          <w:szCs w:val="22"/>
          <w:lang w:eastAsia="it-IT"/>
        </w:rPr>
      </w:pPr>
    </w:p>
    <w:p w14:paraId="25A12EC2" w14:textId="77777777" w:rsidR="006812A9" w:rsidRPr="006972E3" w:rsidRDefault="006812A9" w:rsidP="006812A9">
      <w:pPr>
        <w:suppressAutoHyphens w:val="0"/>
        <w:spacing w:before="0" w:after="0" w:line="240" w:lineRule="auto"/>
        <w:rPr>
          <w:rFonts w:ascii="Arial" w:hAnsi="Arial" w:cs="Arial"/>
          <w:sz w:val="22"/>
          <w:szCs w:val="22"/>
          <w:lang w:eastAsia="it-IT"/>
        </w:rPr>
      </w:pPr>
      <w:r w:rsidRPr="006972E3">
        <w:rPr>
          <w:rFonts w:ascii="Arial" w:hAnsi="Arial" w:cs="Arial"/>
          <w:sz w:val="22"/>
          <w:szCs w:val="22"/>
          <w:lang w:eastAsia="it-IT"/>
        </w:rPr>
        <w:t>Il sottoscritto dichiara di rendere le precedenti dichiarazioni ai sensi degli artt. 46 e 47 del D.P.R. 28/12/2000 n. 445 e di essere consapevole delle responsabilità penali cui può andare incontro in caso di dichiarazione mendace o di esibizione di atto falso o contenente dati non rispondenti a verità, ai sensi dell’art. 76 del D.P.R. 28/12/2000 n. 445.</w:t>
      </w:r>
    </w:p>
    <w:p w14:paraId="338B962E" w14:textId="19D33E16" w:rsidR="006812A9" w:rsidRDefault="006812A9" w:rsidP="006812A9">
      <w:pPr>
        <w:suppressAutoHyphens w:val="0"/>
        <w:spacing w:before="0" w:after="0" w:line="240" w:lineRule="auto"/>
        <w:jc w:val="left"/>
        <w:rPr>
          <w:rFonts w:ascii="Arial" w:hAnsi="Arial" w:cs="Arial"/>
          <w:sz w:val="22"/>
          <w:szCs w:val="22"/>
          <w:lang w:eastAsia="it-IT"/>
        </w:rPr>
      </w:pPr>
    </w:p>
    <w:p w14:paraId="58018577" w14:textId="4D6A1E44" w:rsidR="002977EC" w:rsidRDefault="002977EC" w:rsidP="006812A9">
      <w:pPr>
        <w:suppressAutoHyphens w:val="0"/>
        <w:spacing w:before="0" w:after="0" w:line="240" w:lineRule="auto"/>
        <w:jc w:val="left"/>
        <w:rPr>
          <w:rFonts w:ascii="Arial" w:hAnsi="Arial" w:cs="Arial"/>
          <w:sz w:val="22"/>
          <w:szCs w:val="22"/>
          <w:lang w:eastAsia="it-IT"/>
        </w:rPr>
      </w:pPr>
    </w:p>
    <w:p w14:paraId="7B17F017" w14:textId="606296F1" w:rsidR="002977EC" w:rsidRDefault="002977EC" w:rsidP="006812A9">
      <w:pPr>
        <w:suppressAutoHyphens w:val="0"/>
        <w:spacing w:before="0" w:after="0" w:line="240" w:lineRule="auto"/>
        <w:jc w:val="left"/>
        <w:rPr>
          <w:rFonts w:ascii="Arial" w:hAnsi="Arial" w:cs="Arial"/>
          <w:sz w:val="22"/>
          <w:szCs w:val="22"/>
          <w:lang w:eastAsia="it-IT"/>
        </w:rPr>
      </w:pPr>
    </w:p>
    <w:p w14:paraId="41458DAB" w14:textId="2458A51A" w:rsidR="002977EC" w:rsidRDefault="002977EC" w:rsidP="006812A9">
      <w:pPr>
        <w:suppressAutoHyphens w:val="0"/>
        <w:spacing w:before="0" w:after="0" w:line="240" w:lineRule="auto"/>
        <w:jc w:val="left"/>
        <w:rPr>
          <w:rFonts w:ascii="Arial" w:hAnsi="Arial" w:cs="Arial"/>
          <w:sz w:val="22"/>
          <w:szCs w:val="22"/>
          <w:lang w:eastAsia="it-IT"/>
        </w:rPr>
      </w:pPr>
    </w:p>
    <w:p w14:paraId="77C290F6" w14:textId="77777777" w:rsidR="002977EC" w:rsidRPr="006972E3" w:rsidRDefault="002977EC" w:rsidP="006812A9">
      <w:pPr>
        <w:suppressAutoHyphens w:val="0"/>
        <w:spacing w:before="0" w:after="0" w:line="240" w:lineRule="auto"/>
        <w:jc w:val="left"/>
        <w:rPr>
          <w:rFonts w:ascii="Arial" w:hAnsi="Arial" w:cs="Arial"/>
          <w:sz w:val="22"/>
          <w:szCs w:val="22"/>
          <w:lang w:eastAsia="it-IT"/>
        </w:rPr>
      </w:pPr>
    </w:p>
    <w:p w14:paraId="0D0D240D" w14:textId="77777777" w:rsidR="006812A9" w:rsidRPr="006972E3" w:rsidRDefault="006812A9" w:rsidP="006812A9">
      <w:pPr>
        <w:suppressAutoHyphens w:val="0"/>
        <w:spacing w:before="0" w:after="0" w:line="240" w:lineRule="auto"/>
        <w:jc w:val="left"/>
        <w:rPr>
          <w:rFonts w:ascii="Arial" w:hAnsi="Arial" w:cs="Arial"/>
          <w:b/>
          <w:bCs/>
          <w:sz w:val="22"/>
          <w:szCs w:val="22"/>
          <w:lang w:eastAsia="it-IT"/>
        </w:rPr>
      </w:pPr>
      <w:r w:rsidRPr="006972E3">
        <w:rPr>
          <w:rFonts w:ascii="Arial" w:hAnsi="Arial" w:cs="Arial"/>
          <w:b/>
          <w:bCs/>
          <w:sz w:val="22"/>
          <w:szCs w:val="22"/>
          <w:lang w:eastAsia="it-IT"/>
        </w:rPr>
        <w:t>Firma digitale del legale rappresentante</w:t>
      </w:r>
      <w:bookmarkEnd w:id="19"/>
    </w:p>
    <w:sectPr w:rsidR="006812A9" w:rsidRPr="006972E3" w:rsidSect="002C459F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822" w:right="1021" w:bottom="777" w:left="1021" w:header="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E6F610" w14:textId="77777777" w:rsidR="00AA5B32" w:rsidRDefault="00AA5B32">
      <w:pPr>
        <w:spacing w:before="0" w:after="0" w:line="240" w:lineRule="auto"/>
      </w:pPr>
      <w:r>
        <w:separator/>
      </w:r>
    </w:p>
  </w:endnote>
  <w:endnote w:type="continuationSeparator" w:id="0">
    <w:p w14:paraId="1227F915" w14:textId="77777777" w:rsidR="00AA5B32" w:rsidRDefault="00AA5B3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ont261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GｺﾞｼｯｸM">
    <w:altName w:val="Times New Roman"/>
    <w:panose1 w:val="00000000000000000000"/>
    <w:charset w:val="00"/>
    <w:family w:val="roman"/>
    <w:notTrueType/>
    <w:pitch w:val="default"/>
  </w:font>
  <w:font w:name="Lucida Grande">
    <w:altName w:val="DokChampa"/>
    <w:charset w:val="00"/>
    <w:family w:val="auto"/>
    <w:pitch w:val="variable"/>
    <w:sig w:usb0="03000000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Roman">
    <w:altName w:val="Times New Roman"/>
    <w:panose1 w:val="02020603050405020304"/>
    <w:charset w:val="00"/>
    <w:family w:val="auto"/>
    <w:pitch w:val="variable"/>
    <w:sig w:usb0="E00002FF" w:usb1="5000205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06436072"/>
      <w:docPartObj>
        <w:docPartGallery w:val="Page Numbers (Bottom of Page)"/>
        <w:docPartUnique/>
      </w:docPartObj>
    </w:sdtPr>
    <w:sdtEndPr/>
    <w:sdtContent>
      <w:p w14:paraId="31491637" w14:textId="7808CE4D" w:rsidR="00AA5B32" w:rsidRDefault="00AA5B32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6A5A08">
          <w:rPr>
            <w:noProof/>
            <w:lang w:val="it-IT"/>
          </w:rPr>
          <w:t>2</w:t>
        </w:r>
        <w:r>
          <w:fldChar w:fldCharType="end"/>
        </w:r>
      </w:p>
    </w:sdtContent>
  </w:sdt>
  <w:p w14:paraId="7DCCA062" w14:textId="4CAA0330" w:rsidR="00AA5B32" w:rsidRDefault="00AA5B32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D1F9C" w14:textId="2ED363F2" w:rsidR="00AA5B32" w:rsidRDefault="00AA5B32">
    <w:pPr>
      <w:widowControl w:val="0"/>
      <w:autoSpaceDE w:val="0"/>
      <w:spacing w:before="0" w:after="0" w:line="280" w:lineRule="atLeast"/>
      <w:jc w:val="right"/>
      <w:rPr>
        <w:rFonts w:ascii="Times Roman" w:eastAsia="MS Mincho" w:hAnsi="Times Roman" w:cs="Times Roman"/>
        <w:color w:val="000000"/>
      </w:rPr>
    </w:pPr>
    <w:r>
      <w:rPr>
        <w:rFonts w:ascii="Times Roman" w:eastAsia="Times Roman" w:hAnsi="Times Roman" w:cs="Times Roman"/>
        <w:color w:val="000000"/>
      </w:rPr>
      <w:t xml:space="preserve"> </w:t>
    </w:r>
  </w:p>
  <w:p w14:paraId="65927651" w14:textId="77777777" w:rsidR="00AA5B32" w:rsidRDefault="00AA5B32">
    <w:pPr>
      <w:pStyle w:val="Pidipagina"/>
      <w:rPr>
        <w:rFonts w:ascii="Times Roman" w:eastAsia="MS Mincho" w:hAnsi="Times Roman" w:cs="Times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A0DDCA" w14:textId="77777777" w:rsidR="00AA5B32" w:rsidRDefault="00AA5B32">
      <w:pPr>
        <w:spacing w:before="0" w:after="0" w:line="240" w:lineRule="auto"/>
      </w:pPr>
      <w:r>
        <w:separator/>
      </w:r>
    </w:p>
  </w:footnote>
  <w:footnote w:type="continuationSeparator" w:id="0">
    <w:p w14:paraId="59377436" w14:textId="77777777" w:rsidR="00AA5B32" w:rsidRDefault="00AA5B32">
      <w:pPr>
        <w:spacing w:before="0" w:after="0" w:line="240" w:lineRule="auto"/>
      </w:pPr>
      <w:r>
        <w:continuationSeparator/>
      </w:r>
    </w:p>
  </w:footnote>
  <w:footnote w:id="1">
    <w:p w14:paraId="2CED91D5" w14:textId="509E0EE4" w:rsidR="00AA5B32" w:rsidRPr="00AA5B32" w:rsidRDefault="00AA5B32" w:rsidP="000673CE">
      <w:pPr>
        <w:pStyle w:val="Testonotaapidipagina"/>
        <w:rPr>
          <w:lang w:val="it-IT"/>
        </w:rPr>
      </w:pPr>
      <w:r>
        <w:rPr>
          <w:rStyle w:val="Rimandonotaapidipagina"/>
          <w:rFonts w:eastAsia="font261"/>
        </w:rPr>
        <w:footnoteRef/>
      </w:r>
      <w:r>
        <w:t xml:space="preserve"> </w:t>
      </w:r>
      <w:r>
        <w:rPr>
          <w:lang w:val="it-IT"/>
        </w:rPr>
        <w:t xml:space="preserve">Nel caso di progetto presentato da RTI/aggregazione questa </w:t>
      </w:r>
      <w:r w:rsidRPr="001322D5">
        <w:t xml:space="preserve">sezione deve essere predisposta per ogni soggetto </w:t>
      </w:r>
      <w:r>
        <w:rPr>
          <w:lang w:val="it-IT"/>
        </w:rPr>
        <w:t>proponente.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9452C" w14:textId="0DC1532E" w:rsidR="00AA5B32" w:rsidRDefault="00AA5B32" w:rsidP="00523EA0">
    <w:pPr>
      <w:pStyle w:val="Intestazione"/>
    </w:pPr>
    <w:bookmarkStart w:id="20" w:name="_Hlk532908437"/>
  </w:p>
  <w:bookmarkEnd w:id="20"/>
  <w:p w14:paraId="1B729A9D" w14:textId="77777777" w:rsidR="00AA5B32" w:rsidRDefault="00AA5B3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F53D8" w14:textId="77777777" w:rsidR="00AA5B32" w:rsidRPr="002C459F" w:rsidRDefault="00AA5B32" w:rsidP="002C459F">
    <w:pPr>
      <w:widowControl w:val="0"/>
      <w:autoSpaceDE w:val="0"/>
      <w:spacing w:before="0" w:after="0" w:line="280" w:lineRule="atLeast"/>
      <w:jc w:val="left"/>
      <w:rPr>
        <w:rFonts w:ascii="Arial" w:hAnsi="Arial" w:cs="Arial"/>
        <w:noProof/>
      </w:rPr>
    </w:pPr>
  </w:p>
  <w:p w14:paraId="6C807C74" w14:textId="2FAD51C4" w:rsidR="00AA5B32" w:rsidRDefault="00AA5B32" w:rsidP="002C459F">
    <w:pPr>
      <w:widowControl w:val="0"/>
      <w:autoSpaceDE w:val="0"/>
      <w:spacing w:before="0" w:after="0" w:line="280" w:lineRule="atLeast"/>
      <w:jc w:val="left"/>
      <w:rPr>
        <w:rFonts w:ascii="Arial" w:hAnsi="Arial" w:cs="Arial"/>
        <w:noProof/>
      </w:rPr>
    </w:pPr>
  </w:p>
  <w:p w14:paraId="2726A6A5" w14:textId="10D3C4A3" w:rsidR="00AA5B32" w:rsidRDefault="00AA5B32" w:rsidP="002C459F">
    <w:pPr>
      <w:widowControl w:val="0"/>
      <w:autoSpaceDE w:val="0"/>
      <w:spacing w:before="0" w:after="0" w:line="280" w:lineRule="atLeast"/>
      <w:jc w:val="left"/>
      <w:rPr>
        <w:rFonts w:ascii="Arial" w:hAnsi="Arial" w:cs="Arial"/>
        <w:noProof/>
      </w:rPr>
    </w:pPr>
  </w:p>
  <w:p w14:paraId="272B59A3" w14:textId="451A9370" w:rsidR="00AA5B32" w:rsidRDefault="00AA5B32" w:rsidP="002C459F">
    <w:pPr>
      <w:widowControl w:val="0"/>
      <w:autoSpaceDE w:val="0"/>
      <w:spacing w:before="0" w:after="0" w:line="280" w:lineRule="atLeast"/>
      <w:jc w:val="left"/>
      <w:rPr>
        <w:rFonts w:ascii="Arial" w:hAnsi="Arial" w:cs="Arial"/>
        <w:noProof/>
      </w:rPr>
    </w:pPr>
  </w:p>
  <w:p w14:paraId="279705A2" w14:textId="77777777" w:rsidR="00AA5B32" w:rsidRPr="002C459F" w:rsidRDefault="00AA5B32" w:rsidP="002C459F">
    <w:pPr>
      <w:widowControl w:val="0"/>
      <w:autoSpaceDE w:val="0"/>
      <w:spacing w:before="0" w:after="0" w:line="280" w:lineRule="atLeast"/>
      <w:jc w:val="left"/>
      <w:rPr>
        <w:rFonts w:ascii="Arial" w:hAnsi="Arial" w:cs="Arial"/>
        <w:noProof/>
      </w:rPr>
    </w:pPr>
  </w:p>
  <w:p w14:paraId="09DC451D" w14:textId="67BFD870" w:rsidR="00AA5B32" w:rsidRPr="002C459F" w:rsidRDefault="00AA5B32" w:rsidP="002C459F">
    <w:pPr>
      <w:pBdr>
        <w:bottom w:val="single" w:sz="6" w:space="1" w:color="auto"/>
      </w:pBdr>
      <w:spacing w:before="6" w:line="260" w:lineRule="exact"/>
      <w:rPr>
        <w:rFonts w:ascii="Arial" w:hAnsi="Arial" w:cs="Arial"/>
        <w:sz w:val="26"/>
        <w:szCs w:val="26"/>
      </w:rPr>
    </w:pPr>
    <w:r w:rsidRPr="002C459F">
      <w:rPr>
        <w:rFonts w:ascii="Arial" w:hAnsi="Arial" w:cs="Arial"/>
        <w:noProof/>
      </w:rPr>
      <w:drawing>
        <wp:anchor distT="0" distB="0" distL="114300" distR="114300" simplePos="0" relativeHeight="251660288" behindDoc="0" locked="0" layoutInCell="1" allowOverlap="1" wp14:anchorId="04EC9C73" wp14:editId="043A8EE5">
          <wp:simplePos x="0" y="0"/>
          <wp:positionH relativeFrom="column">
            <wp:posOffset>1334770</wp:posOffset>
          </wp:positionH>
          <wp:positionV relativeFrom="paragraph">
            <wp:posOffset>-713105</wp:posOffset>
          </wp:positionV>
          <wp:extent cx="758825" cy="855345"/>
          <wp:effectExtent l="0" t="0" r="3175" b="1905"/>
          <wp:wrapNone/>
          <wp:docPr id="106" name="Immagine 1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" cy="855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C459F">
      <w:rPr>
        <w:rFonts w:ascii="Arial" w:hAnsi="Arial" w:cs="Arial"/>
        <w:noProof/>
      </w:rPr>
      <w:drawing>
        <wp:anchor distT="0" distB="0" distL="114300" distR="114300" simplePos="0" relativeHeight="251661312" behindDoc="0" locked="0" layoutInCell="1" allowOverlap="1" wp14:anchorId="5588939F" wp14:editId="73942FF2">
          <wp:simplePos x="0" y="0"/>
          <wp:positionH relativeFrom="column">
            <wp:posOffset>2311400</wp:posOffset>
          </wp:positionH>
          <wp:positionV relativeFrom="paragraph">
            <wp:posOffset>-723900</wp:posOffset>
          </wp:positionV>
          <wp:extent cx="895350" cy="895350"/>
          <wp:effectExtent l="0" t="0" r="0" b="0"/>
          <wp:wrapNone/>
          <wp:docPr id="107" name="Immagine 1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C459F">
      <w:rPr>
        <w:rFonts w:ascii="Arial" w:hAnsi="Arial" w:cs="Arial"/>
        <w:noProof/>
      </w:rPr>
      <w:drawing>
        <wp:anchor distT="0" distB="0" distL="114300" distR="114300" simplePos="0" relativeHeight="251662336" behindDoc="0" locked="0" layoutInCell="1" allowOverlap="1" wp14:anchorId="17005A6B" wp14:editId="039965F5">
          <wp:simplePos x="0" y="0"/>
          <wp:positionH relativeFrom="column">
            <wp:posOffset>3573145</wp:posOffset>
          </wp:positionH>
          <wp:positionV relativeFrom="paragraph">
            <wp:posOffset>-714375</wp:posOffset>
          </wp:positionV>
          <wp:extent cx="998220" cy="876300"/>
          <wp:effectExtent l="0" t="0" r="0" b="0"/>
          <wp:wrapNone/>
          <wp:docPr id="108" name="Immagine 108" descr="1c045a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0" descr="1c045af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822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C459F">
      <w:rPr>
        <w:rFonts w:ascii="Arial" w:hAnsi="Arial" w:cs="Arial"/>
        <w:noProof/>
      </w:rPr>
      <w:drawing>
        <wp:anchor distT="0" distB="0" distL="114300" distR="114300" simplePos="0" relativeHeight="251663360" behindDoc="0" locked="0" layoutInCell="1" allowOverlap="1" wp14:anchorId="2EE92C7D" wp14:editId="425C9200">
          <wp:simplePos x="0" y="0"/>
          <wp:positionH relativeFrom="column">
            <wp:posOffset>4852670</wp:posOffset>
          </wp:positionH>
          <wp:positionV relativeFrom="paragraph">
            <wp:posOffset>-673735</wp:posOffset>
          </wp:positionV>
          <wp:extent cx="1315720" cy="781050"/>
          <wp:effectExtent l="0" t="0" r="0" b="0"/>
          <wp:wrapNone/>
          <wp:docPr id="109" name="Immagine 1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72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C459F"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7459D4A0" wp14:editId="353EFB08">
          <wp:simplePos x="0" y="0"/>
          <wp:positionH relativeFrom="column">
            <wp:posOffset>0</wp:posOffset>
          </wp:positionH>
          <wp:positionV relativeFrom="paragraph">
            <wp:posOffset>-679450</wp:posOffset>
          </wp:positionV>
          <wp:extent cx="1020445" cy="788670"/>
          <wp:effectExtent l="0" t="0" r="8255" b="0"/>
          <wp:wrapNone/>
          <wp:docPr id="110" name="Immagine 1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7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445" cy="788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/>
        <w:sz w:val="22"/>
        <w:szCs w:val="22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lowerRoman"/>
      <w:lvlText w:val="%1."/>
      <w:lvlJc w:val="right"/>
      <w:pPr>
        <w:tabs>
          <w:tab w:val="num" w:pos="0"/>
        </w:tabs>
        <w:ind w:left="1211" w:hanging="360"/>
      </w:pPr>
      <w:rPr>
        <w:rFonts w:eastAsia="MS Mincho"/>
        <w:sz w:val="22"/>
        <w:szCs w:val="22"/>
        <w:lang w:val="it-IT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3" w:hanging="360"/>
      </w:pPr>
    </w:lvl>
  </w:abstractNum>
  <w:abstractNum w:abstractNumId="5" w15:restartNumberingAfterBreak="0">
    <w:nsid w:val="00000006"/>
    <w:multiLevelType w:val="singleLevel"/>
    <w:tmpl w:val="00000006"/>
    <w:name w:val="WW8Num5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6" w15:restartNumberingAfterBreak="0">
    <w:nsid w:val="00000007"/>
    <w:multiLevelType w:val="singleLevel"/>
    <w:tmpl w:val="00000007"/>
    <w:name w:val="WW8Num6"/>
    <w:lvl w:ilvl="0">
      <w:start w:val="1"/>
      <w:numFmt w:val="lowerLetter"/>
      <w:lvlText w:val="%1."/>
      <w:lvlJc w:val="left"/>
      <w:pPr>
        <w:tabs>
          <w:tab w:val="num" w:pos="0"/>
        </w:tabs>
        <w:ind w:left="547" w:hanging="360"/>
      </w:pPr>
      <w:rPr>
        <w:rFonts w:hint="default"/>
        <w:szCs w:val="18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lowerLetter"/>
      <w:lvlText w:val="%1)"/>
      <w:lvlJc w:val="left"/>
      <w:pPr>
        <w:tabs>
          <w:tab w:val="num" w:pos="708"/>
        </w:tabs>
        <w:ind w:left="717" w:hanging="360"/>
      </w:pPr>
      <w:rPr>
        <w:sz w:val="22"/>
        <w:szCs w:val="22"/>
        <w:highlight w:val="yellow"/>
        <w:lang w:val="it-IT"/>
      </w:rPr>
    </w:lvl>
  </w:abstractNum>
  <w:abstractNum w:abstractNumId="8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 w:hint="default"/>
        <w:sz w:val="22"/>
        <w:szCs w:val="22"/>
      </w:rPr>
    </w:lvl>
  </w:abstractNum>
  <w:abstractNum w:abstractNumId="9" w15:restartNumberingAfterBreak="0">
    <w:nsid w:val="0000000A"/>
    <w:multiLevelType w:val="singleLevel"/>
    <w:tmpl w:val="0000000A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2"/>
        <w:szCs w:val="22"/>
      </w:rPr>
    </w:lvl>
  </w:abstractNum>
  <w:abstractNum w:abstractNumId="10" w15:restartNumberingAfterBreak="0">
    <w:nsid w:val="0000000B"/>
    <w:multiLevelType w:val="singleLevel"/>
    <w:tmpl w:val="0000000B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 w:cs="Symbol" w:hint="default"/>
        <w:sz w:val="22"/>
        <w:szCs w:val="22"/>
        <w:lang w:val="it-IT"/>
      </w:rPr>
    </w:lvl>
  </w:abstractNum>
  <w:abstractNum w:abstractNumId="11" w15:restartNumberingAfterBreak="0">
    <w:nsid w:val="0000000C"/>
    <w:multiLevelType w:val="single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hint="default"/>
        <w:sz w:val="22"/>
        <w:szCs w:val="22"/>
      </w:rPr>
    </w:lvl>
  </w:abstractNum>
  <w:abstractNum w:abstractNumId="12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  <w:szCs w:val="22"/>
      </w:rPr>
    </w:lvl>
  </w:abstractNum>
  <w:abstractNum w:abstractNumId="13" w15:restartNumberingAfterBreak="0">
    <w:nsid w:val="0000000F"/>
    <w:multiLevelType w:val="singleLevel"/>
    <w:tmpl w:val="0000000F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hint="default"/>
        <w:sz w:val="22"/>
        <w:szCs w:val="22"/>
      </w:rPr>
    </w:lvl>
  </w:abstractNum>
  <w:abstractNum w:abstractNumId="14" w15:restartNumberingAfterBreak="0">
    <w:nsid w:val="00000010"/>
    <w:multiLevelType w:val="singleLevel"/>
    <w:tmpl w:val="00000010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2"/>
        <w:szCs w:val="22"/>
      </w:rPr>
    </w:lvl>
  </w:abstractNum>
  <w:abstractNum w:abstractNumId="15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hint="default"/>
        <w:sz w:val="22"/>
        <w:szCs w:val="22"/>
      </w:rPr>
    </w:lvl>
  </w:abstractNum>
  <w:abstractNum w:abstractNumId="16" w15:restartNumberingAfterBreak="0">
    <w:nsid w:val="00000012"/>
    <w:multiLevelType w:val="singleLevel"/>
    <w:tmpl w:val="00000012"/>
    <w:name w:val="WW8Num18"/>
    <w:lvl w:ilvl="0">
      <w:start w:val="1"/>
      <w:numFmt w:val="lowerLetter"/>
      <w:lvlText w:val="%1."/>
      <w:lvlJc w:val="left"/>
      <w:pPr>
        <w:tabs>
          <w:tab w:val="num" w:pos="0"/>
        </w:tabs>
        <w:ind w:left="723" w:hanging="360"/>
      </w:pPr>
      <w:rPr>
        <w:rFonts w:hint="default"/>
        <w:sz w:val="22"/>
        <w:szCs w:val="22"/>
      </w:rPr>
    </w:lvl>
  </w:abstractNum>
  <w:abstractNum w:abstractNumId="17" w15:restartNumberingAfterBreak="0">
    <w:nsid w:val="00000013"/>
    <w:multiLevelType w:val="singleLevel"/>
    <w:tmpl w:val="00000013"/>
    <w:name w:val="WW8Num19"/>
    <w:lvl w:ilvl="0">
      <w:start w:val="1"/>
      <w:numFmt w:val="upperRoman"/>
      <w:lvlText w:val="%1."/>
      <w:lvlJc w:val="left"/>
      <w:pPr>
        <w:tabs>
          <w:tab w:val="num" w:pos="0"/>
        </w:tabs>
        <w:ind w:left="776" w:hanging="720"/>
      </w:pPr>
      <w:rPr>
        <w:rFonts w:hint="default"/>
        <w:szCs w:val="18"/>
      </w:rPr>
    </w:lvl>
  </w:abstractNum>
  <w:abstractNum w:abstractNumId="18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 w:cs="Symbol" w:hint="default"/>
        <w:sz w:val="22"/>
        <w:szCs w:val="22"/>
        <w:highlight w:val="cyan"/>
      </w:rPr>
    </w:lvl>
  </w:abstractNum>
  <w:abstractNum w:abstractNumId="19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053" w:hanging="360"/>
      </w:pPr>
      <w:rPr>
        <w:sz w:val="22"/>
        <w:szCs w:val="22"/>
        <w:lang w:val="it-IT"/>
      </w:rPr>
    </w:lvl>
  </w:abstractNum>
  <w:abstractNum w:abstractNumId="20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 w:hint="default"/>
        <w:sz w:val="22"/>
        <w:szCs w:val="22"/>
      </w:rPr>
    </w:lvl>
  </w:abstractNum>
  <w:abstractNum w:abstractNumId="21" w15:restartNumberingAfterBreak="0">
    <w:nsid w:val="00000017"/>
    <w:multiLevelType w:val="singleLevel"/>
    <w:tmpl w:val="00000017"/>
    <w:name w:val="WW8Num23"/>
    <w:lvl w:ilvl="0">
      <w:start w:val="1"/>
      <w:numFmt w:val="lowerRoman"/>
      <w:lvlText w:val="%1."/>
      <w:lvlJc w:val="right"/>
      <w:pPr>
        <w:tabs>
          <w:tab w:val="num" w:pos="0"/>
        </w:tabs>
        <w:ind w:left="1211" w:hanging="360"/>
      </w:pPr>
      <w:rPr>
        <w:rFonts w:eastAsia="MS Mincho"/>
        <w:sz w:val="22"/>
        <w:szCs w:val="22"/>
        <w:lang w:val="it-IT"/>
      </w:rPr>
    </w:lvl>
  </w:abstractNum>
  <w:abstractNum w:abstractNumId="22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hint="default"/>
        <w:sz w:val="22"/>
        <w:szCs w:val="22"/>
        <w:lang w:val="it-IT"/>
      </w:rPr>
    </w:lvl>
  </w:abstractNum>
  <w:abstractNum w:abstractNumId="23" w15:restartNumberingAfterBreak="0">
    <w:nsid w:val="00000019"/>
    <w:multiLevelType w:val="single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2"/>
        <w:szCs w:val="22"/>
      </w:rPr>
    </w:lvl>
  </w:abstractNum>
  <w:abstractNum w:abstractNumId="24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/>
        <w:sz w:val="22"/>
        <w:szCs w:val="22"/>
        <w:lang w:val="it-IT"/>
      </w:rPr>
    </w:lvl>
  </w:abstractNum>
  <w:abstractNum w:abstractNumId="25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/>
        <w:sz w:val="22"/>
        <w:szCs w:val="22"/>
      </w:rPr>
    </w:lvl>
  </w:abstractNum>
  <w:abstractNum w:abstractNumId="26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/>
        <w:sz w:val="22"/>
        <w:szCs w:val="22"/>
      </w:rPr>
    </w:lvl>
  </w:abstractNum>
  <w:abstractNum w:abstractNumId="27" w15:restartNumberingAfterBreak="0">
    <w:nsid w:val="0000001D"/>
    <w:multiLevelType w:val="singleLevel"/>
    <w:tmpl w:val="0000001D"/>
    <w:name w:val="WW8Num29"/>
    <w:lvl w:ilvl="0">
      <w:start w:val="1"/>
      <w:numFmt w:val="lowerRoman"/>
      <w:lvlText w:val="%1)"/>
      <w:lvlJc w:val="left"/>
      <w:pPr>
        <w:tabs>
          <w:tab w:val="num" w:pos="0"/>
        </w:tabs>
        <w:ind w:left="1080" w:hanging="720"/>
      </w:pPr>
      <w:rPr>
        <w:rFonts w:eastAsia="MS Mincho" w:hint="default"/>
        <w:sz w:val="22"/>
        <w:szCs w:val="22"/>
        <w:highlight w:val="yellow"/>
        <w:lang w:val="it-IT"/>
      </w:rPr>
    </w:lvl>
  </w:abstractNum>
  <w:abstractNum w:abstractNumId="28" w15:restartNumberingAfterBreak="0">
    <w:nsid w:val="0000001E"/>
    <w:multiLevelType w:val="singleLevel"/>
    <w:tmpl w:val="0000001E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 w:hint="default"/>
        <w:sz w:val="22"/>
        <w:szCs w:val="22"/>
      </w:rPr>
    </w:lvl>
  </w:abstractNum>
  <w:abstractNum w:abstractNumId="29" w15:restartNumberingAfterBreak="0">
    <w:nsid w:val="0000001F"/>
    <w:multiLevelType w:val="singleLevel"/>
    <w:tmpl w:val="E75C4F58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  <w:highlight w:val="yellow"/>
      </w:rPr>
    </w:lvl>
  </w:abstractNum>
  <w:abstractNum w:abstractNumId="30" w15:restartNumberingAfterBreak="0">
    <w:nsid w:val="00000020"/>
    <w:multiLevelType w:val="singleLevel"/>
    <w:tmpl w:val="00000020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723" w:hanging="360"/>
      </w:pPr>
      <w:rPr>
        <w:rFonts w:eastAsia="MS Mincho"/>
        <w:sz w:val="22"/>
        <w:szCs w:val="22"/>
        <w:lang w:val="it-IT"/>
      </w:rPr>
    </w:lvl>
  </w:abstractNum>
  <w:abstractNum w:abstractNumId="31" w15:restartNumberingAfterBreak="0">
    <w:nsid w:val="00000021"/>
    <w:multiLevelType w:val="singleLevel"/>
    <w:tmpl w:val="00000021"/>
    <w:name w:val="WW8Num34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32" w15:restartNumberingAfterBreak="0">
    <w:nsid w:val="00000022"/>
    <w:multiLevelType w:val="singleLevel"/>
    <w:tmpl w:val="00000022"/>
    <w:name w:val="WW8Num35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  <w:szCs w:val="22"/>
      </w:rPr>
    </w:lvl>
  </w:abstractNum>
  <w:abstractNum w:abstractNumId="33" w15:restartNumberingAfterBreak="0">
    <w:nsid w:val="00000023"/>
    <w:multiLevelType w:val="singleLevel"/>
    <w:tmpl w:val="84D6AABE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3" w:hanging="360"/>
      </w:pPr>
      <w:rPr>
        <w:rFonts w:ascii="Calibri" w:eastAsia="MS Mincho" w:hAnsi="Calibri" w:cs="Calibri" w:hint="default"/>
        <w:caps w:val="0"/>
        <w:strike w:val="0"/>
        <w:dstrike w:val="0"/>
        <w:vanish w:val="0"/>
        <w:color w:val="000000"/>
        <w:sz w:val="22"/>
        <w:szCs w:val="22"/>
        <w:highlight w:val="yellow"/>
        <w:vertAlign w:val="baseline"/>
        <w:lang w:val="it-I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4" w15:restartNumberingAfterBreak="0">
    <w:nsid w:val="00000024"/>
    <w:multiLevelType w:val="singleLevel"/>
    <w:tmpl w:val="13B8BBC8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0"/>
      </w:pPr>
      <w:rPr>
        <w:sz w:val="22"/>
        <w:szCs w:val="22"/>
        <w:lang w:val="it-IT"/>
      </w:rPr>
    </w:lvl>
  </w:abstractNum>
  <w:abstractNum w:abstractNumId="35" w15:restartNumberingAfterBreak="0">
    <w:nsid w:val="00000025"/>
    <w:multiLevelType w:val="singleLevel"/>
    <w:tmpl w:val="00000025"/>
    <w:name w:val="WW8Num38"/>
    <w:lvl w:ilvl="0">
      <w:start w:val="1"/>
      <w:numFmt w:val="lowerRoman"/>
      <w:lvlText w:val="%1."/>
      <w:lvlJc w:val="right"/>
      <w:pPr>
        <w:tabs>
          <w:tab w:val="num" w:pos="0"/>
        </w:tabs>
        <w:ind w:left="1211" w:hanging="360"/>
      </w:pPr>
      <w:rPr>
        <w:rFonts w:eastAsia="MS Mincho"/>
        <w:sz w:val="22"/>
        <w:szCs w:val="22"/>
        <w:lang w:val="it-IT"/>
      </w:rPr>
    </w:lvl>
  </w:abstractNum>
  <w:abstractNum w:abstractNumId="36" w15:restartNumberingAfterBreak="0">
    <w:nsid w:val="00000026"/>
    <w:multiLevelType w:val="singleLevel"/>
    <w:tmpl w:val="00000026"/>
    <w:name w:val="WW8Num3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MS Mincho" w:cs="Calibri"/>
        <w:sz w:val="22"/>
        <w:szCs w:val="22"/>
        <w:highlight w:val="yellow"/>
        <w:lang w:val="it-IT"/>
      </w:rPr>
    </w:lvl>
  </w:abstractNum>
  <w:abstractNum w:abstractNumId="37" w15:restartNumberingAfterBreak="0">
    <w:nsid w:val="00000027"/>
    <w:multiLevelType w:val="multilevel"/>
    <w:tmpl w:val="00000027"/>
    <w:name w:val="WW8Num42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hint="default"/>
        <w:sz w:val="22"/>
        <w:szCs w:val="22"/>
        <w:highlight w:val="cyan"/>
        <w:lang w:val="it-I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  <w:sz w:val="22"/>
        <w:szCs w:val="22"/>
        <w:highlight w:val="cyan"/>
        <w:lang w:val="it-I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sz w:val="22"/>
        <w:szCs w:val="22"/>
        <w:highlight w:val="cyan"/>
        <w:lang w:val="it-I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  <w:sz w:val="22"/>
        <w:szCs w:val="22"/>
        <w:highlight w:val="cyan"/>
        <w:lang w:val="it-I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  <w:sz w:val="22"/>
        <w:szCs w:val="22"/>
        <w:highlight w:val="cyan"/>
        <w:lang w:val="it-I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  <w:sz w:val="22"/>
        <w:szCs w:val="22"/>
        <w:highlight w:val="cyan"/>
        <w:lang w:val="it-I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  <w:sz w:val="22"/>
        <w:szCs w:val="22"/>
        <w:highlight w:val="cyan"/>
        <w:lang w:val="it-I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  <w:sz w:val="22"/>
        <w:szCs w:val="22"/>
        <w:highlight w:val="cyan"/>
        <w:lang w:val="it-I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  <w:sz w:val="22"/>
        <w:szCs w:val="22"/>
        <w:highlight w:val="cyan"/>
        <w:lang w:val="it-IT"/>
      </w:rPr>
    </w:lvl>
  </w:abstractNum>
  <w:abstractNum w:abstractNumId="38" w15:restartNumberingAfterBreak="0">
    <w:nsid w:val="00000028"/>
    <w:multiLevelType w:val="multilevel"/>
    <w:tmpl w:val="00000028"/>
    <w:name w:val="WW8Num43"/>
    <w:lvl w:ilvl="0">
      <w:start w:val="1"/>
      <w:numFmt w:val="lowerLetter"/>
      <w:lvlText w:val="%1."/>
      <w:lvlJc w:val="left"/>
      <w:pPr>
        <w:tabs>
          <w:tab w:val="num" w:pos="0"/>
        </w:tabs>
        <w:ind w:left="786" w:hanging="360"/>
      </w:pPr>
      <w:rPr>
        <w:rFonts w:hint="default"/>
        <w:sz w:val="22"/>
        <w:szCs w:val="22"/>
      </w:rPr>
    </w:lvl>
    <w:lvl w:ilvl="1">
      <w:start w:val="1"/>
      <w:numFmt w:val="upperRoman"/>
      <w:lvlText w:val="%2."/>
      <w:lvlJc w:val="left"/>
      <w:pPr>
        <w:tabs>
          <w:tab w:val="num" w:pos="0"/>
        </w:tabs>
        <w:ind w:left="1866" w:hanging="72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39" w15:restartNumberingAfterBreak="0">
    <w:nsid w:val="00000029"/>
    <w:multiLevelType w:val="multilevel"/>
    <w:tmpl w:val="00000029"/>
    <w:name w:val="WW8Num44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hint="default"/>
      </w:rPr>
    </w:lvl>
  </w:abstractNum>
  <w:abstractNum w:abstractNumId="40" w15:restartNumberingAfterBreak="0">
    <w:nsid w:val="0000002A"/>
    <w:multiLevelType w:val="singleLevel"/>
    <w:tmpl w:val="0000002A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Batang"/>
        <w:sz w:val="22"/>
        <w:szCs w:val="22"/>
        <w:highlight w:val="cyan"/>
      </w:rPr>
    </w:lvl>
  </w:abstractNum>
  <w:abstractNum w:abstractNumId="41" w15:restartNumberingAfterBreak="0">
    <w:nsid w:val="0000002B"/>
    <w:multiLevelType w:val="singleLevel"/>
    <w:tmpl w:val="0000002B"/>
    <w:name w:val="WW8Num4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z w:val="22"/>
        <w:szCs w:val="22"/>
        <w:highlight w:val="cyan"/>
      </w:rPr>
    </w:lvl>
  </w:abstractNum>
  <w:abstractNum w:abstractNumId="42" w15:restartNumberingAfterBreak="0">
    <w:nsid w:val="0000002C"/>
    <w:multiLevelType w:val="singleLevel"/>
    <w:tmpl w:val="0000002C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/>
        <w:sz w:val="22"/>
        <w:szCs w:val="22"/>
        <w:lang w:val="it-IT"/>
      </w:rPr>
    </w:lvl>
  </w:abstractNum>
  <w:abstractNum w:abstractNumId="43" w15:restartNumberingAfterBreak="0">
    <w:nsid w:val="0000002D"/>
    <w:multiLevelType w:val="multilevel"/>
    <w:tmpl w:val="0000002D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  <w:sz w:val="22"/>
        <w:szCs w:val="22"/>
        <w:lang w:val="it-I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 w15:restartNumberingAfterBreak="0">
    <w:nsid w:val="0000002E"/>
    <w:multiLevelType w:val="singleLevel"/>
    <w:tmpl w:val="0000002E"/>
    <w:name w:val="WW8Num50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  <w:sz w:val="22"/>
      </w:rPr>
    </w:lvl>
  </w:abstractNum>
  <w:abstractNum w:abstractNumId="45" w15:restartNumberingAfterBreak="0">
    <w:nsid w:val="0000002F"/>
    <w:multiLevelType w:val="singleLevel"/>
    <w:tmpl w:val="0000002F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hint="default"/>
        <w:sz w:val="22"/>
        <w:szCs w:val="22"/>
        <w:highlight w:val="yellow"/>
        <w:lang w:val="it-IT"/>
      </w:rPr>
    </w:lvl>
  </w:abstractNum>
  <w:abstractNum w:abstractNumId="46" w15:restartNumberingAfterBreak="0">
    <w:nsid w:val="00000030"/>
    <w:multiLevelType w:val="singleLevel"/>
    <w:tmpl w:val="00000030"/>
    <w:name w:val="WW8Num5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MS Mincho"/>
        <w:sz w:val="22"/>
        <w:szCs w:val="22"/>
        <w:lang w:val="it-IT"/>
      </w:rPr>
    </w:lvl>
  </w:abstractNum>
  <w:abstractNum w:abstractNumId="47" w15:restartNumberingAfterBreak="0">
    <w:nsid w:val="00000031"/>
    <w:multiLevelType w:val="singleLevel"/>
    <w:tmpl w:val="00000031"/>
    <w:name w:val="WW8Num5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 w:hint="default"/>
        <w:sz w:val="22"/>
        <w:szCs w:val="22"/>
      </w:rPr>
    </w:lvl>
  </w:abstractNum>
  <w:abstractNum w:abstractNumId="48" w15:restartNumberingAfterBreak="0">
    <w:nsid w:val="00000032"/>
    <w:multiLevelType w:val="multilevel"/>
    <w:tmpl w:val="00000032"/>
    <w:name w:val="WW8Num5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/>
        <w:sz w:val="22"/>
        <w:szCs w:val="22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700" w:hanging="7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9" w15:restartNumberingAfterBreak="0">
    <w:nsid w:val="00000034"/>
    <w:multiLevelType w:val="singleLevel"/>
    <w:tmpl w:val="00000034"/>
    <w:name w:val="WW8Num56"/>
    <w:lvl w:ilvl="0">
      <w:start w:val="1"/>
      <w:numFmt w:val="lowerLetter"/>
      <w:lvlText w:val="%1)"/>
      <w:lvlJc w:val="left"/>
      <w:pPr>
        <w:tabs>
          <w:tab w:val="num" w:pos="0"/>
        </w:tabs>
        <w:ind w:left="723" w:hanging="360"/>
      </w:pPr>
      <w:rPr>
        <w:rFonts w:eastAsia="MS Mincho"/>
        <w:sz w:val="22"/>
        <w:szCs w:val="22"/>
      </w:rPr>
    </w:lvl>
  </w:abstractNum>
  <w:abstractNum w:abstractNumId="50" w15:restartNumberingAfterBreak="0">
    <w:nsid w:val="00000035"/>
    <w:multiLevelType w:val="singleLevel"/>
    <w:tmpl w:val="00000035"/>
    <w:name w:val="WW8Num57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val="it-IT" w:eastAsia="ja-JP"/>
      </w:rPr>
    </w:lvl>
  </w:abstractNum>
  <w:abstractNum w:abstractNumId="51" w15:restartNumberingAfterBreak="0">
    <w:nsid w:val="00000036"/>
    <w:multiLevelType w:val="singleLevel"/>
    <w:tmpl w:val="00000036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52" w15:restartNumberingAfterBreak="0">
    <w:nsid w:val="00000037"/>
    <w:multiLevelType w:val="singleLevel"/>
    <w:tmpl w:val="00000037"/>
    <w:name w:val="WW8Num59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53" w15:restartNumberingAfterBreak="0">
    <w:nsid w:val="00000038"/>
    <w:multiLevelType w:val="multilevel"/>
    <w:tmpl w:val="E3D4D8AE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hint="default"/>
        <w:sz w:val="22"/>
        <w:szCs w:val="22"/>
        <w:highlight w:val="yellow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  <w:sz w:val="22"/>
        <w:szCs w:val="22"/>
        <w:highlight w:val="yellow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eastAsia="MS Mincho" w:hint="default"/>
        <w:sz w:val="22"/>
        <w:szCs w:val="22"/>
        <w:highlight w:val="yellow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eastAsia="MS Mincho" w:hint="default"/>
        <w:sz w:val="22"/>
        <w:szCs w:val="22"/>
        <w:highlight w:val="yellow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eastAsia="MS Mincho" w:hint="default"/>
        <w:sz w:val="22"/>
        <w:szCs w:val="22"/>
        <w:highlight w:val="yellow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eastAsia="MS Mincho" w:hint="default"/>
        <w:sz w:val="22"/>
        <w:szCs w:val="22"/>
        <w:highlight w:val="yellow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eastAsia="MS Mincho" w:hint="default"/>
        <w:sz w:val="22"/>
        <w:szCs w:val="22"/>
        <w:highlight w:val="yellow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eastAsia="MS Mincho" w:hint="default"/>
        <w:sz w:val="22"/>
        <w:szCs w:val="22"/>
        <w:highlight w:val="yellow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eastAsia="MS Mincho" w:hint="default"/>
        <w:sz w:val="22"/>
        <w:szCs w:val="22"/>
        <w:highlight w:val="yellow"/>
      </w:rPr>
    </w:lvl>
  </w:abstractNum>
  <w:abstractNum w:abstractNumId="54" w15:restartNumberingAfterBreak="0">
    <w:nsid w:val="00000039"/>
    <w:multiLevelType w:val="singleLevel"/>
    <w:tmpl w:val="00000039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hint="default"/>
        <w:sz w:val="22"/>
        <w:szCs w:val="22"/>
      </w:rPr>
    </w:lvl>
  </w:abstractNum>
  <w:abstractNum w:abstractNumId="55" w15:restartNumberingAfterBreak="0">
    <w:nsid w:val="0000003A"/>
    <w:multiLevelType w:val="singleLevel"/>
    <w:tmpl w:val="0000003A"/>
    <w:name w:val="WW8Num6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</w:rPr>
    </w:lvl>
  </w:abstractNum>
  <w:abstractNum w:abstractNumId="56" w15:restartNumberingAfterBreak="0">
    <w:nsid w:val="0000003B"/>
    <w:multiLevelType w:val="multilevel"/>
    <w:tmpl w:val="0000003B"/>
    <w:name w:val="WW8Num63"/>
    <w:lvl w:ilvl="0">
      <w:start w:val="1"/>
      <w:numFmt w:val="lowerLetter"/>
      <w:lvlText w:val="%1."/>
      <w:lvlJc w:val="left"/>
      <w:pPr>
        <w:tabs>
          <w:tab w:val="num" w:pos="0"/>
        </w:tabs>
        <w:ind w:left="786" w:hanging="360"/>
      </w:pPr>
      <w:rPr>
        <w:rFonts w:hint="default"/>
        <w:sz w:val="22"/>
        <w:szCs w:val="22"/>
        <w:highlight w:val="yellow"/>
        <w:lang w:val="it-IT"/>
      </w:rPr>
    </w:lvl>
    <w:lvl w:ilvl="1">
      <w:start w:val="1"/>
      <w:numFmt w:val="upperRoman"/>
      <w:lvlText w:val="%2."/>
      <w:lvlJc w:val="left"/>
      <w:pPr>
        <w:tabs>
          <w:tab w:val="num" w:pos="0"/>
        </w:tabs>
        <w:ind w:left="1866" w:hanging="720"/>
      </w:pPr>
      <w:rPr>
        <w:rFonts w:hint="default"/>
        <w:sz w:val="22"/>
        <w:szCs w:val="22"/>
        <w:highlight w:val="yellow"/>
        <w:lang w:val="it-I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57" w15:restartNumberingAfterBreak="0">
    <w:nsid w:val="0000003C"/>
    <w:multiLevelType w:val="singleLevel"/>
    <w:tmpl w:val="0000003C"/>
    <w:name w:val="WW8Num65"/>
    <w:lvl w:ilvl="0">
      <w:start w:val="1"/>
      <w:numFmt w:val="lowerLetter"/>
      <w:lvlText w:val="%1."/>
      <w:lvlJc w:val="left"/>
      <w:pPr>
        <w:tabs>
          <w:tab w:val="num" w:pos="0"/>
        </w:tabs>
        <w:ind w:left="786" w:hanging="360"/>
      </w:pPr>
      <w:rPr>
        <w:rFonts w:hint="default"/>
        <w:sz w:val="22"/>
        <w:szCs w:val="22"/>
      </w:rPr>
    </w:lvl>
  </w:abstractNum>
  <w:abstractNum w:abstractNumId="58" w15:restartNumberingAfterBreak="0">
    <w:nsid w:val="0000003D"/>
    <w:multiLevelType w:val="singleLevel"/>
    <w:tmpl w:val="0000003D"/>
    <w:name w:val="WW8Num66"/>
    <w:lvl w:ilvl="0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Corbel" w:hAnsi="Corbel" w:cs="Times New Roman" w:hint="default"/>
        <w:sz w:val="20"/>
        <w:szCs w:val="20"/>
      </w:rPr>
    </w:lvl>
  </w:abstractNum>
  <w:abstractNum w:abstractNumId="59" w15:restartNumberingAfterBreak="0">
    <w:nsid w:val="0000003E"/>
    <w:multiLevelType w:val="singleLevel"/>
    <w:tmpl w:val="0000003E"/>
    <w:name w:val="WW8Num67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eastAsia="MS Mincho" w:cs="Calibri"/>
        <w:sz w:val="22"/>
        <w:szCs w:val="22"/>
      </w:rPr>
    </w:lvl>
  </w:abstractNum>
  <w:abstractNum w:abstractNumId="60" w15:restartNumberingAfterBreak="0">
    <w:nsid w:val="0000003F"/>
    <w:multiLevelType w:val="singleLevel"/>
    <w:tmpl w:val="0000003F"/>
    <w:name w:val="WW8Num6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/>
        <w:sz w:val="22"/>
        <w:szCs w:val="22"/>
      </w:rPr>
    </w:lvl>
  </w:abstractNum>
  <w:abstractNum w:abstractNumId="61" w15:restartNumberingAfterBreak="0">
    <w:nsid w:val="00000040"/>
    <w:multiLevelType w:val="singleLevel"/>
    <w:tmpl w:val="00000040"/>
    <w:name w:val="WW8Num6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MS Mincho"/>
        <w:sz w:val="22"/>
        <w:szCs w:val="22"/>
        <w:highlight w:val="magenta"/>
        <w:lang w:val="x-none"/>
      </w:rPr>
    </w:lvl>
  </w:abstractNum>
  <w:abstractNum w:abstractNumId="62" w15:restartNumberingAfterBreak="0">
    <w:nsid w:val="00000041"/>
    <w:multiLevelType w:val="multilevel"/>
    <w:tmpl w:val="00000041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 w:hint="default"/>
        <w:sz w:val="22"/>
        <w:szCs w:val="22"/>
        <w:highlight w:val="yellow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05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23" w:hanging="360"/>
      </w:pPr>
      <w:rPr>
        <w:rFonts w:eastAsia="MS Mincho" w:cs="Calibri" w:hint="default"/>
        <w:sz w:val="22"/>
        <w:szCs w:val="22"/>
        <w:highlight w:val="yellow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6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77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149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21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2935" w:hanging="180"/>
      </w:pPr>
    </w:lvl>
  </w:abstractNum>
  <w:abstractNum w:abstractNumId="63" w15:restartNumberingAfterBreak="0">
    <w:nsid w:val="00000042"/>
    <w:multiLevelType w:val="singleLevel"/>
    <w:tmpl w:val="00000042"/>
    <w:name w:val="WW8Num72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0"/>
      </w:pPr>
      <w:rPr>
        <w:sz w:val="22"/>
        <w:szCs w:val="22"/>
      </w:rPr>
    </w:lvl>
  </w:abstractNum>
  <w:abstractNum w:abstractNumId="64" w15:restartNumberingAfterBreak="0">
    <w:nsid w:val="00000043"/>
    <w:multiLevelType w:val="singleLevel"/>
    <w:tmpl w:val="00000043"/>
    <w:name w:val="WW8Num7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MS Mincho"/>
        <w:sz w:val="22"/>
        <w:szCs w:val="22"/>
      </w:rPr>
    </w:lvl>
  </w:abstractNum>
  <w:abstractNum w:abstractNumId="65" w15:restartNumberingAfterBreak="0">
    <w:nsid w:val="00000044"/>
    <w:multiLevelType w:val="multilevel"/>
    <w:tmpl w:val="00000044"/>
    <w:name w:val="WW8Num7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 w:hint="default"/>
        <w:sz w:val="22"/>
        <w:szCs w:val="2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700" w:hanging="700"/>
      </w:pPr>
      <w:rPr>
        <w:rFonts w:eastAsia="MS Mincho" w:cs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eastAsia="MS Mincho" w:cs="Calibr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eastAsia="MS Mincho" w:cs="Calibri" w:hint="default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eastAsia="MS Mincho" w:cs="Calibri" w:hint="default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eastAsia="MS Mincho" w:cs="Calibri" w:hint="default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eastAsia="MS Mincho" w:cs="Calibri" w:hint="default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eastAsia="MS Mincho" w:cs="Calibri" w:hint="default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eastAsia="MS Mincho" w:cs="Calibri" w:hint="default"/>
        <w:sz w:val="22"/>
        <w:szCs w:val="22"/>
      </w:rPr>
    </w:lvl>
  </w:abstractNum>
  <w:abstractNum w:abstractNumId="66" w15:restartNumberingAfterBreak="0">
    <w:nsid w:val="00000045"/>
    <w:multiLevelType w:val="singleLevel"/>
    <w:tmpl w:val="00000045"/>
    <w:name w:val="WW8Num75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2"/>
        <w:szCs w:val="22"/>
      </w:rPr>
    </w:lvl>
  </w:abstractNum>
  <w:abstractNum w:abstractNumId="67" w15:restartNumberingAfterBreak="0">
    <w:nsid w:val="00000046"/>
    <w:multiLevelType w:val="singleLevel"/>
    <w:tmpl w:val="00000046"/>
    <w:name w:val="WW8Num7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eastAsia="MS Mincho" w:cs="Calibri"/>
        <w:sz w:val="22"/>
        <w:szCs w:val="22"/>
      </w:rPr>
    </w:lvl>
  </w:abstractNum>
  <w:abstractNum w:abstractNumId="68" w15:restartNumberingAfterBreak="0">
    <w:nsid w:val="00000047"/>
    <w:multiLevelType w:val="singleLevel"/>
    <w:tmpl w:val="00000047"/>
    <w:name w:val="WW8Num77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0"/>
        <w:szCs w:val="20"/>
      </w:rPr>
    </w:lvl>
  </w:abstractNum>
  <w:abstractNum w:abstractNumId="69" w15:restartNumberingAfterBreak="0">
    <w:nsid w:val="00000048"/>
    <w:multiLevelType w:val="singleLevel"/>
    <w:tmpl w:val="00000048"/>
    <w:name w:val="WW8Num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  <w:lang w:val="x-none"/>
      </w:rPr>
    </w:lvl>
  </w:abstractNum>
  <w:abstractNum w:abstractNumId="70" w15:restartNumberingAfterBreak="0">
    <w:nsid w:val="00000049"/>
    <w:multiLevelType w:val="multilevel"/>
    <w:tmpl w:val="00000049"/>
    <w:name w:val="WW8Num79"/>
    <w:lvl w:ilvl="0">
      <w:start w:val="1"/>
      <w:numFmt w:val="lowerRoman"/>
      <w:lvlText w:val="%1)"/>
      <w:lvlJc w:val="left"/>
      <w:pPr>
        <w:tabs>
          <w:tab w:val="num" w:pos="0"/>
        </w:tabs>
        <w:ind w:left="857" w:hanging="360"/>
      </w:pPr>
      <w:rPr>
        <w:rFonts w:ascii="Calibri" w:hAnsi="Calibri" w:cs="Calibri" w:hint="default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39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723" w:hanging="360"/>
      </w:pPr>
      <w:rPr>
        <w:rFonts w:ascii="Symbol" w:hAnsi="Symbol" w:cs="Symbol" w:hint="default"/>
      </w:rPr>
    </w:lvl>
    <w:lvl w:ilvl="3">
      <w:start w:val="5"/>
      <w:numFmt w:val="bullet"/>
      <w:lvlText w:val="-"/>
      <w:lvlJc w:val="left"/>
      <w:pPr>
        <w:tabs>
          <w:tab w:val="num" w:pos="0"/>
        </w:tabs>
        <w:ind w:left="2879" w:hanging="360"/>
      </w:pPr>
      <w:rPr>
        <w:rFonts w:ascii="Calibri" w:hAnsi="Calibri" w:cs="Times New Roman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9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1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3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5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79" w:hanging="180"/>
      </w:pPr>
    </w:lvl>
  </w:abstractNum>
  <w:abstractNum w:abstractNumId="71" w15:restartNumberingAfterBreak="0">
    <w:nsid w:val="0000004A"/>
    <w:multiLevelType w:val="singleLevel"/>
    <w:tmpl w:val="0000004A"/>
    <w:name w:val="WW8Num8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hint="default"/>
        <w:sz w:val="22"/>
        <w:szCs w:val="22"/>
      </w:rPr>
    </w:lvl>
  </w:abstractNum>
  <w:abstractNum w:abstractNumId="72" w15:restartNumberingAfterBreak="0">
    <w:nsid w:val="0000004B"/>
    <w:multiLevelType w:val="singleLevel"/>
    <w:tmpl w:val="0000004B"/>
    <w:name w:val="WW8Num322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hint="default"/>
        <w:sz w:val="22"/>
        <w:szCs w:val="22"/>
      </w:rPr>
    </w:lvl>
  </w:abstractNum>
  <w:abstractNum w:abstractNumId="73" w15:restartNumberingAfterBreak="0">
    <w:nsid w:val="0000004C"/>
    <w:multiLevelType w:val="singleLevel"/>
    <w:tmpl w:val="0000004C"/>
    <w:name w:val="WW8Num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2"/>
        <w:szCs w:val="22"/>
      </w:rPr>
    </w:lvl>
  </w:abstractNum>
  <w:abstractNum w:abstractNumId="74" w15:restartNumberingAfterBreak="0">
    <w:nsid w:val="0000004D"/>
    <w:multiLevelType w:val="multilevel"/>
    <w:tmpl w:val="0000004D"/>
    <w:name w:val="WW8Num8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05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0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6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5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720" w:hanging="360"/>
      </w:pPr>
      <w:rPr>
        <w:rFonts w:eastAsia="MS Mincho"/>
        <w:sz w:val="22"/>
        <w:szCs w:val="22"/>
        <w:lang w:val="it-I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149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21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2935" w:hanging="180"/>
      </w:pPr>
    </w:lvl>
  </w:abstractNum>
  <w:abstractNum w:abstractNumId="75" w15:restartNumberingAfterBreak="0">
    <w:nsid w:val="0000004E"/>
    <w:multiLevelType w:val="singleLevel"/>
    <w:tmpl w:val="0000004E"/>
    <w:name w:val="WW8Num84"/>
    <w:lvl w:ilvl="0">
      <w:start w:val="1"/>
      <w:numFmt w:val="lowerLetter"/>
      <w:lvlText w:val="%1."/>
      <w:lvlJc w:val="left"/>
      <w:pPr>
        <w:tabs>
          <w:tab w:val="num" w:pos="0"/>
        </w:tabs>
        <w:ind w:left="644" w:hanging="360"/>
      </w:pPr>
      <w:rPr>
        <w:rFonts w:hint="default"/>
        <w:szCs w:val="18"/>
      </w:rPr>
    </w:lvl>
  </w:abstractNum>
  <w:abstractNum w:abstractNumId="76" w15:restartNumberingAfterBreak="0">
    <w:nsid w:val="0000004F"/>
    <w:multiLevelType w:val="singleLevel"/>
    <w:tmpl w:val="0000004F"/>
    <w:name w:val="WW8Num8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/>
        <w:sz w:val="22"/>
        <w:szCs w:val="22"/>
        <w:lang w:val="it-IT"/>
      </w:rPr>
    </w:lvl>
  </w:abstractNum>
  <w:abstractNum w:abstractNumId="77" w15:restartNumberingAfterBreak="0">
    <w:nsid w:val="00000050"/>
    <w:multiLevelType w:val="multilevel"/>
    <w:tmpl w:val="00000050"/>
    <w:name w:val="WW8Num8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05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0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6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5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720" w:hanging="360"/>
      </w:pPr>
      <w:rPr>
        <w:rFonts w:eastAsia="MS Mincho" w:cs="Calibri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149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21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2935" w:hanging="180"/>
      </w:pPr>
    </w:lvl>
  </w:abstractNum>
  <w:abstractNum w:abstractNumId="78" w15:restartNumberingAfterBreak="0">
    <w:nsid w:val="00000051"/>
    <w:multiLevelType w:val="singleLevel"/>
    <w:tmpl w:val="00000051"/>
    <w:name w:val="WW8Num88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</w:abstractNum>
  <w:abstractNum w:abstractNumId="79" w15:restartNumberingAfterBreak="0">
    <w:nsid w:val="00000052"/>
    <w:multiLevelType w:val="singleLevel"/>
    <w:tmpl w:val="00000052"/>
    <w:name w:val="WW8Num8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/>
        <w:sz w:val="22"/>
        <w:szCs w:val="22"/>
        <w:highlight w:val="yellow"/>
      </w:rPr>
    </w:lvl>
  </w:abstractNum>
  <w:abstractNum w:abstractNumId="80" w15:restartNumberingAfterBreak="0">
    <w:nsid w:val="00000053"/>
    <w:multiLevelType w:val="singleLevel"/>
    <w:tmpl w:val="00000053"/>
    <w:name w:val="WW8Num9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Cs w:val="18"/>
      </w:rPr>
    </w:lvl>
  </w:abstractNum>
  <w:abstractNum w:abstractNumId="81" w15:restartNumberingAfterBreak="0">
    <w:nsid w:val="00626D30"/>
    <w:multiLevelType w:val="hybridMultilevel"/>
    <w:tmpl w:val="25B29A88"/>
    <w:name w:val="WW8Num32224"/>
    <w:lvl w:ilvl="0" w:tplc="3C7CB85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009759E0"/>
    <w:multiLevelType w:val="hybridMultilevel"/>
    <w:tmpl w:val="68365896"/>
    <w:name w:val="WW8Num602"/>
    <w:lvl w:ilvl="0" w:tplc="D12E8A6E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014E4B2C"/>
    <w:multiLevelType w:val="hybridMultilevel"/>
    <w:tmpl w:val="22768976"/>
    <w:lvl w:ilvl="0" w:tplc="3C7CB85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02582B2A"/>
    <w:multiLevelType w:val="hybridMultilevel"/>
    <w:tmpl w:val="22940AB0"/>
    <w:name w:val="WW8Num3222"/>
    <w:lvl w:ilvl="0" w:tplc="9F4A602E">
      <w:start w:val="1"/>
      <w:numFmt w:val="bullet"/>
      <w:lvlText w:val="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5" w15:restartNumberingAfterBreak="0">
    <w:nsid w:val="0D70327F"/>
    <w:multiLevelType w:val="hybridMultilevel"/>
    <w:tmpl w:val="D63A1FBA"/>
    <w:lvl w:ilvl="0" w:tplc="4B648E9E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0F57391A"/>
    <w:multiLevelType w:val="hybridMultilevel"/>
    <w:tmpl w:val="386C03B6"/>
    <w:name w:val="WW8Num32223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11256C46"/>
    <w:multiLevelType w:val="hybridMultilevel"/>
    <w:tmpl w:val="010EE8EE"/>
    <w:name w:val="WW8Num3222332"/>
    <w:lvl w:ilvl="0" w:tplc="9EB05060">
      <w:start w:val="1"/>
      <w:numFmt w:val="lowerRoman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193F35A3"/>
    <w:multiLevelType w:val="hybridMultilevel"/>
    <w:tmpl w:val="EA3A3CDC"/>
    <w:name w:val="WW8Num32222222222"/>
    <w:lvl w:ilvl="0" w:tplc="882CA2D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194B1846"/>
    <w:multiLevelType w:val="hybridMultilevel"/>
    <w:tmpl w:val="EF008C0A"/>
    <w:name w:val="WW8Num322222222"/>
    <w:lvl w:ilvl="0" w:tplc="A608EA94">
      <w:start w:val="1"/>
      <w:numFmt w:val="lowerRoman"/>
      <w:lvlText w:val="%1)"/>
      <w:lvlJc w:val="left"/>
      <w:pPr>
        <w:ind w:left="1004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0" w15:restartNumberingAfterBreak="0">
    <w:nsid w:val="19F61DB5"/>
    <w:multiLevelType w:val="hybridMultilevel"/>
    <w:tmpl w:val="9B6AAC06"/>
    <w:lvl w:ilvl="0" w:tplc="E6389A6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1F680676"/>
    <w:multiLevelType w:val="hybridMultilevel"/>
    <w:tmpl w:val="36B896A0"/>
    <w:name w:val="WW8Num32222222"/>
    <w:lvl w:ilvl="0" w:tplc="A608EA94">
      <w:start w:val="1"/>
      <w:numFmt w:val="lowerRoman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0533C5F"/>
    <w:multiLevelType w:val="hybridMultilevel"/>
    <w:tmpl w:val="775699AE"/>
    <w:lvl w:ilvl="0" w:tplc="E6389A6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2ABF1BD5"/>
    <w:multiLevelType w:val="hybridMultilevel"/>
    <w:tmpl w:val="00000001"/>
    <w:lvl w:ilvl="0" w:tplc="00000001">
      <w:start w:val="1"/>
      <w:numFmt w:val="decimal"/>
      <w:pStyle w:val="Elenco1"/>
      <w:lvlText w:val="%1."/>
      <w:lvlJc w:val="left"/>
      <w:pPr>
        <w:ind w:left="360" w:hanging="360"/>
      </w:pPr>
    </w:lvl>
    <w:lvl w:ilvl="1" w:tplc="00000002">
      <w:start w:val="1"/>
      <w:numFmt w:val="bullet"/>
      <w:lvlText w:val="."/>
      <w:lvlJc w:val="left"/>
      <w:pPr>
        <w:ind w:left="108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4" w15:restartNumberingAfterBreak="0">
    <w:nsid w:val="2ACE683E"/>
    <w:multiLevelType w:val="hybridMultilevel"/>
    <w:tmpl w:val="9E9E9988"/>
    <w:name w:val="WW8Num3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2C9D4205"/>
    <w:multiLevelType w:val="hybridMultilevel"/>
    <w:tmpl w:val="D3E8E44E"/>
    <w:lvl w:ilvl="0" w:tplc="E6389A6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2CF912D0"/>
    <w:multiLevelType w:val="hybridMultilevel"/>
    <w:tmpl w:val="EE7E136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9001308">
      <w:numFmt w:val="bullet"/>
      <w:lvlText w:val="•"/>
      <w:lvlJc w:val="left"/>
      <w:pPr>
        <w:ind w:left="1430" w:hanging="710"/>
      </w:pPr>
      <w:rPr>
        <w:rFonts w:ascii="Calibri" w:eastAsia="Times New Roman" w:hAnsi="Calibri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2E4E2140"/>
    <w:multiLevelType w:val="hybridMultilevel"/>
    <w:tmpl w:val="7C6837AA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8" w15:restartNumberingAfterBreak="0">
    <w:nsid w:val="310A08F9"/>
    <w:multiLevelType w:val="hybridMultilevel"/>
    <w:tmpl w:val="F1829502"/>
    <w:name w:val="WW8Num12"/>
    <w:lvl w:ilvl="0" w:tplc="D890CA2A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cs="Calibri"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334075A"/>
    <w:multiLevelType w:val="hybridMultilevel"/>
    <w:tmpl w:val="50B6AB5E"/>
    <w:lvl w:ilvl="0" w:tplc="2304A5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6580623"/>
    <w:multiLevelType w:val="hybridMultilevel"/>
    <w:tmpl w:val="571C4AE4"/>
    <w:name w:val="WW8Num322222"/>
    <w:lvl w:ilvl="0" w:tplc="03506DAA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AEC2779"/>
    <w:multiLevelType w:val="hybridMultilevel"/>
    <w:tmpl w:val="01186920"/>
    <w:name w:val="WW8Num322233"/>
    <w:lvl w:ilvl="0" w:tplc="468487A6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MS Mincho"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AFA5B03"/>
    <w:multiLevelType w:val="hybridMultilevel"/>
    <w:tmpl w:val="AD52D00C"/>
    <w:name w:val="WW8Num322232"/>
    <w:lvl w:ilvl="0" w:tplc="00000008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  <w:highlight w:val="yellow"/>
        <w:lang w:val="it-I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3BDD542C"/>
    <w:multiLevelType w:val="hybridMultilevel"/>
    <w:tmpl w:val="5C56A210"/>
    <w:lvl w:ilvl="0" w:tplc="9CBC733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CF00235"/>
    <w:multiLevelType w:val="hybridMultilevel"/>
    <w:tmpl w:val="9CE69F32"/>
    <w:name w:val="WW8Num3222322"/>
    <w:lvl w:ilvl="0" w:tplc="0000004B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F0A204B"/>
    <w:multiLevelType w:val="hybridMultilevel"/>
    <w:tmpl w:val="3FE0DB40"/>
    <w:name w:val="WW8Num3222222222"/>
    <w:lvl w:ilvl="0" w:tplc="A608EA94">
      <w:start w:val="1"/>
      <w:numFmt w:val="lowerRoman"/>
      <w:lvlText w:val="%1)"/>
      <w:lvlJc w:val="left"/>
      <w:pPr>
        <w:ind w:left="786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6" w15:restartNumberingAfterBreak="0">
    <w:nsid w:val="42DD57C1"/>
    <w:multiLevelType w:val="hybridMultilevel"/>
    <w:tmpl w:val="89C6DE5C"/>
    <w:lvl w:ilvl="0" w:tplc="0410000F">
      <w:start w:val="1"/>
      <w:numFmt w:val="decimal"/>
      <w:lvlText w:val="%1."/>
      <w:lvlJc w:val="left"/>
      <w:pPr>
        <w:ind w:left="1800" w:hanging="360"/>
      </w:pPr>
    </w:lvl>
    <w:lvl w:ilvl="1" w:tplc="04100019" w:tentative="1">
      <w:start w:val="1"/>
      <w:numFmt w:val="lowerLetter"/>
      <w:lvlText w:val="%2."/>
      <w:lvlJc w:val="left"/>
      <w:pPr>
        <w:ind w:left="2520" w:hanging="360"/>
      </w:pPr>
    </w:lvl>
    <w:lvl w:ilvl="2" w:tplc="0410001B" w:tentative="1">
      <w:start w:val="1"/>
      <w:numFmt w:val="lowerRoman"/>
      <w:lvlText w:val="%3."/>
      <w:lvlJc w:val="right"/>
      <w:pPr>
        <w:ind w:left="3240" w:hanging="180"/>
      </w:pPr>
    </w:lvl>
    <w:lvl w:ilvl="3" w:tplc="0410000F" w:tentative="1">
      <w:start w:val="1"/>
      <w:numFmt w:val="decimal"/>
      <w:lvlText w:val="%4."/>
      <w:lvlJc w:val="left"/>
      <w:pPr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7" w15:restartNumberingAfterBreak="0">
    <w:nsid w:val="49DE7FFA"/>
    <w:multiLevelType w:val="hybridMultilevel"/>
    <w:tmpl w:val="EA460642"/>
    <w:name w:val="WW8Num372"/>
    <w:lvl w:ilvl="0" w:tplc="5FF83D14">
      <w:start w:val="1"/>
      <w:numFmt w:val="decimal"/>
      <w:lvlText w:val="%1."/>
      <w:lvlJc w:val="left"/>
      <w:pPr>
        <w:tabs>
          <w:tab w:val="num" w:pos="0"/>
        </w:tabs>
        <w:ind w:left="363" w:hanging="360"/>
      </w:pPr>
      <w:rPr>
        <w:rFonts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9EB10A0"/>
    <w:multiLevelType w:val="hybridMultilevel"/>
    <w:tmpl w:val="0D061960"/>
    <w:lvl w:ilvl="0" w:tplc="FF6A20F2">
      <w:start w:val="1"/>
      <w:numFmt w:val="bullet"/>
      <w:pStyle w:val="secondodilista"/>
      <w:lvlText w:val="-"/>
      <w:lvlJc w:val="left"/>
      <w:pPr>
        <w:tabs>
          <w:tab w:val="num" w:pos="360"/>
        </w:tabs>
        <w:ind w:left="360" w:hanging="360"/>
      </w:pPr>
      <w:rPr>
        <w:rFonts w:hAnsi="Tahoma" w:hint="default"/>
        <w:sz w:val="20"/>
      </w:rPr>
    </w:lvl>
    <w:lvl w:ilvl="1" w:tplc="04100003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00005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00003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0000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00003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00005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109" w15:restartNumberingAfterBreak="0">
    <w:nsid w:val="4B872FDB"/>
    <w:multiLevelType w:val="hybridMultilevel"/>
    <w:tmpl w:val="155CEF3A"/>
    <w:lvl w:ilvl="0" w:tplc="08560A88">
      <w:start w:val="1"/>
      <w:numFmt w:val="lowerLetter"/>
      <w:lvlText w:val="%1."/>
      <w:lvlJc w:val="right"/>
      <w:pPr>
        <w:ind w:left="144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0" w15:restartNumberingAfterBreak="0">
    <w:nsid w:val="4C214F6C"/>
    <w:multiLevelType w:val="hybridMultilevel"/>
    <w:tmpl w:val="4FEA42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D9520BC"/>
    <w:multiLevelType w:val="hybridMultilevel"/>
    <w:tmpl w:val="9AB21F3C"/>
    <w:lvl w:ilvl="0" w:tplc="D486D366">
      <w:numFmt w:val="bullet"/>
      <w:lvlText w:val="•"/>
      <w:lvlJc w:val="left"/>
      <w:pPr>
        <w:ind w:left="1418" w:hanging="71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2" w15:restartNumberingAfterBreak="0">
    <w:nsid w:val="53A07278"/>
    <w:multiLevelType w:val="hybridMultilevel"/>
    <w:tmpl w:val="37FE53DA"/>
    <w:lvl w:ilvl="0" w:tplc="0AFCE2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7E368C6"/>
    <w:multiLevelType w:val="hybridMultilevel"/>
    <w:tmpl w:val="6FEE792A"/>
    <w:name w:val="WW8Num3222222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4" w15:restartNumberingAfterBreak="0">
    <w:nsid w:val="58BE4294"/>
    <w:multiLevelType w:val="hybridMultilevel"/>
    <w:tmpl w:val="4AE001B4"/>
    <w:name w:val="WW8Num32222"/>
    <w:lvl w:ilvl="0" w:tplc="AE380580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D001024"/>
    <w:multiLevelType w:val="hybridMultilevel"/>
    <w:tmpl w:val="D2D01488"/>
    <w:name w:val="WW8Num632"/>
    <w:lvl w:ilvl="0" w:tplc="A608EA94">
      <w:start w:val="1"/>
      <w:numFmt w:val="lowerRoman"/>
      <w:lvlText w:val="%1)"/>
      <w:lvlJc w:val="left"/>
      <w:pPr>
        <w:ind w:left="1457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 w:tentative="1">
      <w:start w:val="1"/>
      <w:numFmt w:val="lowerLetter"/>
      <w:lvlText w:val="%2."/>
      <w:lvlJc w:val="left"/>
      <w:pPr>
        <w:ind w:left="2177" w:hanging="360"/>
      </w:pPr>
    </w:lvl>
    <w:lvl w:ilvl="2" w:tplc="0410001B" w:tentative="1">
      <w:start w:val="1"/>
      <w:numFmt w:val="lowerRoman"/>
      <w:lvlText w:val="%3."/>
      <w:lvlJc w:val="right"/>
      <w:pPr>
        <w:ind w:left="2897" w:hanging="180"/>
      </w:pPr>
    </w:lvl>
    <w:lvl w:ilvl="3" w:tplc="0410000F" w:tentative="1">
      <w:start w:val="1"/>
      <w:numFmt w:val="decimal"/>
      <w:lvlText w:val="%4."/>
      <w:lvlJc w:val="left"/>
      <w:pPr>
        <w:ind w:left="3617" w:hanging="360"/>
      </w:pPr>
    </w:lvl>
    <w:lvl w:ilvl="4" w:tplc="04100019" w:tentative="1">
      <w:start w:val="1"/>
      <w:numFmt w:val="lowerLetter"/>
      <w:lvlText w:val="%5."/>
      <w:lvlJc w:val="left"/>
      <w:pPr>
        <w:ind w:left="4337" w:hanging="360"/>
      </w:pPr>
    </w:lvl>
    <w:lvl w:ilvl="5" w:tplc="0410001B" w:tentative="1">
      <w:start w:val="1"/>
      <w:numFmt w:val="lowerRoman"/>
      <w:lvlText w:val="%6."/>
      <w:lvlJc w:val="right"/>
      <w:pPr>
        <w:ind w:left="5057" w:hanging="180"/>
      </w:pPr>
    </w:lvl>
    <w:lvl w:ilvl="6" w:tplc="0410000F" w:tentative="1">
      <w:start w:val="1"/>
      <w:numFmt w:val="decimal"/>
      <w:lvlText w:val="%7."/>
      <w:lvlJc w:val="left"/>
      <w:pPr>
        <w:ind w:left="5777" w:hanging="360"/>
      </w:pPr>
    </w:lvl>
    <w:lvl w:ilvl="7" w:tplc="04100019" w:tentative="1">
      <w:start w:val="1"/>
      <w:numFmt w:val="lowerLetter"/>
      <w:lvlText w:val="%8."/>
      <w:lvlJc w:val="left"/>
      <w:pPr>
        <w:ind w:left="6497" w:hanging="360"/>
      </w:pPr>
    </w:lvl>
    <w:lvl w:ilvl="8" w:tplc="0410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116" w15:restartNumberingAfterBreak="0">
    <w:nsid w:val="5D5265C3"/>
    <w:multiLevelType w:val="hybridMultilevel"/>
    <w:tmpl w:val="67A0D6E4"/>
    <w:lvl w:ilvl="0" w:tplc="BD5E4372">
      <w:start w:val="1"/>
      <w:numFmt w:val="decimal"/>
      <w:pStyle w:val="Elenco132"/>
      <w:lvlText w:val="%1."/>
      <w:lvlJc w:val="left"/>
      <w:pPr>
        <w:ind w:left="363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44546A"/>
        <w:spacing w:val="0"/>
        <w:w w:val="100"/>
        <w:position w:val="0"/>
        <w:sz w:val="22"/>
        <w:szCs w:val="10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06665DB"/>
    <w:multiLevelType w:val="hybridMultilevel"/>
    <w:tmpl w:val="75826360"/>
    <w:lvl w:ilvl="0" w:tplc="2304A5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8" w15:restartNumberingAfterBreak="0">
    <w:nsid w:val="6266228F"/>
    <w:multiLevelType w:val="hybridMultilevel"/>
    <w:tmpl w:val="EB4098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2CC07BD"/>
    <w:multiLevelType w:val="hybridMultilevel"/>
    <w:tmpl w:val="A030E77E"/>
    <w:name w:val="WW8Num6322"/>
    <w:lvl w:ilvl="0" w:tplc="6DF82F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35C0DAC"/>
    <w:multiLevelType w:val="hybridMultilevel"/>
    <w:tmpl w:val="7BC6C17A"/>
    <w:lvl w:ilvl="0" w:tplc="D486D366">
      <w:numFmt w:val="bullet"/>
      <w:lvlText w:val="•"/>
      <w:lvlJc w:val="left"/>
      <w:pPr>
        <w:ind w:left="1418" w:hanging="71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67021423"/>
    <w:multiLevelType w:val="hybridMultilevel"/>
    <w:tmpl w:val="74DA32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67631FC6"/>
    <w:multiLevelType w:val="hybridMultilevel"/>
    <w:tmpl w:val="D1E6FD3E"/>
    <w:lvl w:ilvl="0" w:tplc="F7227EAA">
      <w:start w:val="1"/>
      <w:numFmt w:val="upperLetter"/>
      <w:lvlText w:val="%1)"/>
      <w:lvlJc w:val="left"/>
      <w:pPr>
        <w:ind w:left="928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FFFFFF" w:themeColor="background1"/>
        <w:spacing w:val="0"/>
        <w:w w:val="100"/>
        <w:position w:val="0"/>
        <w:sz w:val="22"/>
        <w:u w:color="FFFFFF" w:themeColor="background1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648" w:hanging="360"/>
      </w:pPr>
    </w:lvl>
    <w:lvl w:ilvl="2" w:tplc="0410001B" w:tentative="1">
      <w:start w:val="1"/>
      <w:numFmt w:val="lowerRoman"/>
      <w:lvlText w:val="%3."/>
      <w:lvlJc w:val="right"/>
      <w:pPr>
        <w:ind w:left="2368" w:hanging="180"/>
      </w:pPr>
    </w:lvl>
    <w:lvl w:ilvl="3" w:tplc="0410000F" w:tentative="1">
      <w:start w:val="1"/>
      <w:numFmt w:val="decimal"/>
      <w:lvlText w:val="%4."/>
      <w:lvlJc w:val="left"/>
      <w:pPr>
        <w:ind w:left="3088" w:hanging="360"/>
      </w:pPr>
    </w:lvl>
    <w:lvl w:ilvl="4" w:tplc="04100019" w:tentative="1">
      <w:start w:val="1"/>
      <w:numFmt w:val="lowerLetter"/>
      <w:lvlText w:val="%5."/>
      <w:lvlJc w:val="left"/>
      <w:pPr>
        <w:ind w:left="3808" w:hanging="360"/>
      </w:pPr>
    </w:lvl>
    <w:lvl w:ilvl="5" w:tplc="0410001B" w:tentative="1">
      <w:start w:val="1"/>
      <w:numFmt w:val="lowerRoman"/>
      <w:lvlText w:val="%6."/>
      <w:lvlJc w:val="right"/>
      <w:pPr>
        <w:ind w:left="4528" w:hanging="180"/>
      </w:pPr>
    </w:lvl>
    <w:lvl w:ilvl="6" w:tplc="0410000F" w:tentative="1">
      <w:start w:val="1"/>
      <w:numFmt w:val="decimal"/>
      <w:lvlText w:val="%7."/>
      <w:lvlJc w:val="left"/>
      <w:pPr>
        <w:ind w:left="5248" w:hanging="360"/>
      </w:pPr>
    </w:lvl>
    <w:lvl w:ilvl="7" w:tplc="04100019" w:tentative="1">
      <w:start w:val="1"/>
      <w:numFmt w:val="lowerLetter"/>
      <w:lvlText w:val="%8."/>
      <w:lvlJc w:val="left"/>
      <w:pPr>
        <w:ind w:left="5968" w:hanging="360"/>
      </w:pPr>
    </w:lvl>
    <w:lvl w:ilvl="8" w:tplc="041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3" w15:restartNumberingAfterBreak="0">
    <w:nsid w:val="67AD196B"/>
    <w:multiLevelType w:val="hybridMultilevel"/>
    <w:tmpl w:val="D3E8E44E"/>
    <w:lvl w:ilvl="0" w:tplc="E6389A6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6AA04C59"/>
    <w:multiLevelType w:val="hybridMultilevel"/>
    <w:tmpl w:val="929AC0E2"/>
    <w:lvl w:ilvl="0" w:tplc="9F4A602E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79EC1B74"/>
    <w:multiLevelType w:val="hybridMultilevel"/>
    <w:tmpl w:val="EF9846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B257B50"/>
    <w:multiLevelType w:val="hybridMultilevel"/>
    <w:tmpl w:val="F81E255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E887657"/>
    <w:multiLevelType w:val="hybridMultilevel"/>
    <w:tmpl w:val="96F0DE7C"/>
    <w:lvl w:ilvl="0" w:tplc="9F4A602E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6"/>
  </w:num>
  <w:num w:numId="3">
    <w:abstractNumId w:val="93"/>
  </w:num>
  <w:num w:numId="4">
    <w:abstractNumId w:val="108"/>
  </w:num>
  <w:num w:numId="5">
    <w:abstractNumId w:val="122"/>
  </w:num>
  <w:num w:numId="6">
    <w:abstractNumId w:val="96"/>
  </w:num>
  <w:num w:numId="7">
    <w:abstractNumId w:val="106"/>
  </w:num>
  <w:num w:numId="8">
    <w:abstractNumId w:val="110"/>
  </w:num>
  <w:num w:numId="9">
    <w:abstractNumId w:val="84"/>
  </w:num>
  <w:num w:numId="10">
    <w:abstractNumId w:val="82"/>
  </w:num>
  <w:num w:numId="11">
    <w:abstractNumId w:val="125"/>
  </w:num>
  <w:num w:numId="12">
    <w:abstractNumId w:val="112"/>
  </w:num>
  <w:num w:numId="13">
    <w:abstractNumId w:val="85"/>
  </w:num>
  <w:num w:numId="14">
    <w:abstractNumId w:val="95"/>
  </w:num>
  <w:num w:numId="15">
    <w:abstractNumId w:val="123"/>
  </w:num>
  <w:num w:numId="16">
    <w:abstractNumId w:val="90"/>
  </w:num>
  <w:num w:numId="17">
    <w:abstractNumId w:val="92"/>
  </w:num>
  <w:num w:numId="18">
    <w:abstractNumId w:val="97"/>
  </w:num>
  <w:num w:numId="19">
    <w:abstractNumId w:val="111"/>
  </w:num>
  <w:num w:numId="20">
    <w:abstractNumId w:val="120"/>
  </w:num>
  <w:num w:numId="21">
    <w:abstractNumId w:val="81"/>
  </w:num>
  <w:num w:numId="22">
    <w:abstractNumId w:val="121"/>
  </w:num>
  <w:num w:numId="23">
    <w:abstractNumId w:val="109"/>
  </w:num>
  <w:num w:numId="24">
    <w:abstractNumId w:val="127"/>
  </w:num>
  <w:num w:numId="25">
    <w:abstractNumId w:val="118"/>
  </w:num>
  <w:num w:numId="26">
    <w:abstractNumId w:val="124"/>
  </w:num>
  <w:num w:numId="27">
    <w:abstractNumId w:val="83"/>
  </w:num>
  <w:num w:numId="28">
    <w:abstractNumId w:val="103"/>
  </w:num>
  <w:num w:numId="29">
    <w:abstractNumId w:val="126"/>
  </w:num>
  <w:num w:numId="30">
    <w:abstractNumId w:val="117"/>
  </w:num>
  <w:num w:numId="31">
    <w:abstractNumId w:val="9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embedSystemFont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inkAnnotation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E80"/>
    <w:rsid w:val="00001152"/>
    <w:rsid w:val="00001D01"/>
    <w:rsid w:val="00006DE6"/>
    <w:rsid w:val="000079B7"/>
    <w:rsid w:val="00011060"/>
    <w:rsid w:val="00014A88"/>
    <w:rsid w:val="000267CA"/>
    <w:rsid w:val="000324AA"/>
    <w:rsid w:val="0003313A"/>
    <w:rsid w:val="00040BC1"/>
    <w:rsid w:val="000422EF"/>
    <w:rsid w:val="00043BA0"/>
    <w:rsid w:val="000463CE"/>
    <w:rsid w:val="00050056"/>
    <w:rsid w:val="00056A35"/>
    <w:rsid w:val="00057BE2"/>
    <w:rsid w:val="00061569"/>
    <w:rsid w:val="0006181E"/>
    <w:rsid w:val="000673CE"/>
    <w:rsid w:val="0007750F"/>
    <w:rsid w:val="00080C0C"/>
    <w:rsid w:val="00080C19"/>
    <w:rsid w:val="00092C01"/>
    <w:rsid w:val="00092DCF"/>
    <w:rsid w:val="00094D3D"/>
    <w:rsid w:val="00095CC8"/>
    <w:rsid w:val="000A1351"/>
    <w:rsid w:val="000A5977"/>
    <w:rsid w:val="000A609E"/>
    <w:rsid w:val="000A699F"/>
    <w:rsid w:val="000B2D18"/>
    <w:rsid w:val="000B61D6"/>
    <w:rsid w:val="000B71C6"/>
    <w:rsid w:val="000C4FDA"/>
    <w:rsid w:val="000D4E5E"/>
    <w:rsid w:val="000F2777"/>
    <w:rsid w:val="000F7590"/>
    <w:rsid w:val="000F7944"/>
    <w:rsid w:val="001017F5"/>
    <w:rsid w:val="0010346C"/>
    <w:rsid w:val="0010622B"/>
    <w:rsid w:val="001067EE"/>
    <w:rsid w:val="00111370"/>
    <w:rsid w:val="00113AD9"/>
    <w:rsid w:val="001157D6"/>
    <w:rsid w:val="00120B09"/>
    <w:rsid w:val="00124F79"/>
    <w:rsid w:val="00125A7F"/>
    <w:rsid w:val="0013170B"/>
    <w:rsid w:val="00142AEB"/>
    <w:rsid w:val="0014623A"/>
    <w:rsid w:val="001537BB"/>
    <w:rsid w:val="00153BE3"/>
    <w:rsid w:val="001547A9"/>
    <w:rsid w:val="00164823"/>
    <w:rsid w:val="00164EFC"/>
    <w:rsid w:val="00166ADD"/>
    <w:rsid w:val="0016734F"/>
    <w:rsid w:val="00170CC3"/>
    <w:rsid w:val="00173E89"/>
    <w:rsid w:val="001741CF"/>
    <w:rsid w:val="001869C2"/>
    <w:rsid w:val="0018797D"/>
    <w:rsid w:val="0019307F"/>
    <w:rsid w:val="001960A5"/>
    <w:rsid w:val="00196E20"/>
    <w:rsid w:val="001B3F39"/>
    <w:rsid w:val="001C0326"/>
    <w:rsid w:val="001C5399"/>
    <w:rsid w:val="001C575E"/>
    <w:rsid w:val="001C64C1"/>
    <w:rsid w:val="001C754D"/>
    <w:rsid w:val="001E346A"/>
    <w:rsid w:val="001E505C"/>
    <w:rsid w:val="001E71B7"/>
    <w:rsid w:val="001F2864"/>
    <w:rsid w:val="001F52A5"/>
    <w:rsid w:val="0020472A"/>
    <w:rsid w:val="00215A49"/>
    <w:rsid w:val="00216FC1"/>
    <w:rsid w:val="002272BC"/>
    <w:rsid w:val="00230A28"/>
    <w:rsid w:val="0023140B"/>
    <w:rsid w:val="00234223"/>
    <w:rsid w:val="00243463"/>
    <w:rsid w:val="002449D0"/>
    <w:rsid w:val="00254419"/>
    <w:rsid w:val="00257E27"/>
    <w:rsid w:val="00257EE1"/>
    <w:rsid w:val="0026330F"/>
    <w:rsid w:val="002717E6"/>
    <w:rsid w:val="00280F97"/>
    <w:rsid w:val="00281CD7"/>
    <w:rsid w:val="00282A7B"/>
    <w:rsid w:val="00297149"/>
    <w:rsid w:val="002977EC"/>
    <w:rsid w:val="002A24F1"/>
    <w:rsid w:val="002A4965"/>
    <w:rsid w:val="002A73E6"/>
    <w:rsid w:val="002B568B"/>
    <w:rsid w:val="002C459F"/>
    <w:rsid w:val="002D0E80"/>
    <w:rsid w:val="002D3858"/>
    <w:rsid w:val="002E1E31"/>
    <w:rsid w:val="002E2744"/>
    <w:rsid w:val="002E37CC"/>
    <w:rsid w:val="002E3F36"/>
    <w:rsid w:val="002E55AF"/>
    <w:rsid w:val="002E5F16"/>
    <w:rsid w:val="002E6081"/>
    <w:rsid w:val="002F0680"/>
    <w:rsid w:val="00301723"/>
    <w:rsid w:val="003034D9"/>
    <w:rsid w:val="003105BF"/>
    <w:rsid w:val="00310C88"/>
    <w:rsid w:val="00311099"/>
    <w:rsid w:val="00317377"/>
    <w:rsid w:val="00323CC7"/>
    <w:rsid w:val="00330320"/>
    <w:rsid w:val="00330A5C"/>
    <w:rsid w:val="00346AE9"/>
    <w:rsid w:val="00346C9E"/>
    <w:rsid w:val="0035322E"/>
    <w:rsid w:val="00354123"/>
    <w:rsid w:val="00355365"/>
    <w:rsid w:val="00355D31"/>
    <w:rsid w:val="0035609A"/>
    <w:rsid w:val="0036127C"/>
    <w:rsid w:val="00363CFC"/>
    <w:rsid w:val="00363DBE"/>
    <w:rsid w:val="00383459"/>
    <w:rsid w:val="00383D95"/>
    <w:rsid w:val="003851D4"/>
    <w:rsid w:val="00385211"/>
    <w:rsid w:val="00386DC0"/>
    <w:rsid w:val="00391A02"/>
    <w:rsid w:val="00391BAB"/>
    <w:rsid w:val="003924B7"/>
    <w:rsid w:val="0039495C"/>
    <w:rsid w:val="00395CF3"/>
    <w:rsid w:val="00397137"/>
    <w:rsid w:val="003A39B0"/>
    <w:rsid w:val="003A5E1F"/>
    <w:rsid w:val="003B2265"/>
    <w:rsid w:val="003B483D"/>
    <w:rsid w:val="003D12D9"/>
    <w:rsid w:val="003D2554"/>
    <w:rsid w:val="003D3328"/>
    <w:rsid w:val="003D4EBA"/>
    <w:rsid w:val="003D6698"/>
    <w:rsid w:val="003D673D"/>
    <w:rsid w:val="003E21FC"/>
    <w:rsid w:val="003E4277"/>
    <w:rsid w:val="003F1B10"/>
    <w:rsid w:val="003F4C28"/>
    <w:rsid w:val="003F6040"/>
    <w:rsid w:val="003F6319"/>
    <w:rsid w:val="00407045"/>
    <w:rsid w:val="00412533"/>
    <w:rsid w:val="0041390D"/>
    <w:rsid w:val="0041590B"/>
    <w:rsid w:val="00417A8A"/>
    <w:rsid w:val="00420C09"/>
    <w:rsid w:val="004223A4"/>
    <w:rsid w:val="004247C3"/>
    <w:rsid w:val="00425D72"/>
    <w:rsid w:val="004275DD"/>
    <w:rsid w:val="00431E62"/>
    <w:rsid w:val="00435031"/>
    <w:rsid w:val="00441EE9"/>
    <w:rsid w:val="00444683"/>
    <w:rsid w:val="0044705B"/>
    <w:rsid w:val="00447088"/>
    <w:rsid w:val="0045322B"/>
    <w:rsid w:val="004561F5"/>
    <w:rsid w:val="00461154"/>
    <w:rsid w:val="00461657"/>
    <w:rsid w:val="00472D16"/>
    <w:rsid w:val="00483F6F"/>
    <w:rsid w:val="0049309C"/>
    <w:rsid w:val="00493DBD"/>
    <w:rsid w:val="00497AD5"/>
    <w:rsid w:val="00497E35"/>
    <w:rsid w:val="004A1CF1"/>
    <w:rsid w:val="004A21AA"/>
    <w:rsid w:val="004B14FE"/>
    <w:rsid w:val="004B2EB2"/>
    <w:rsid w:val="004C1696"/>
    <w:rsid w:val="004C41BC"/>
    <w:rsid w:val="004C4B73"/>
    <w:rsid w:val="004C657A"/>
    <w:rsid w:val="004C6D3C"/>
    <w:rsid w:val="004D47C4"/>
    <w:rsid w:val="004D5F57"/>
    <w:rsid w:val="004D7EA3"/>
    <w:rsid w:val="004E0DB8"/>
    <w:rsid w:val="004E594F"/>
    <w:rsid w:val="004F242D"/>
    <w:rsid w:val="004F343C"/>
    <w:rsid w:val="004F6E42"/>
    <w:rsid w:val="00512A3C"/>
    <w:rsid w:val="00512E8A"/>
    <w:rsid w:val="00520B75"/>
    <w:rsid w:val="00523EA0"/>
    <w:rsid w:val="005304FB"/>
    <w:rsid w:val="005321BE"/>
    <w:rsid w:val="0053300D"/>
    <w:rsid w:val="00541952"/>
    <w:rsid w:val="00551C21"/>
    <w:rsid w:val="005520C1"/>
    <w:rsid w:val="00552921"/>
    <w:rsid w:val="00572E3F"/>
    <w:rsid w:val="00577372"/>
    <w:rsid w:val="00586ABF"/>
    <w:rsid w:val="00587DF4"/>
    <w:rsid w:val="005A3228"/>
    <w:rsid w:val="005A3239"/>
    <w:rsid w:val="005A3ACE"/>
    <w:rsid w:val="005B5E3E"/>
    <w:rsid w:val="005C4160"/>
    <w:rsid w:val="005C49DC"/>
    <w:rsid w:val="005C61BF"/>
    <w:rsid w:val="005D0A16"/>
    <w:rsid w:val="005D5FA1"/>
    <w:rsid w:val="005D765C"/>
    <w:rsid w:val="005D79A3"/>
    <w:rsid w:val="005E0529"/>
    <w:rsid w:val="005E0544"/>
    <w:rsid w:val="005E23BF"/>
    <w:rsid w:val="005F583A"/>
    <w:rsid w:val="00602F6C"/>
    <w:rsid w:val="00604F64"/>
    <w:rsid w:val="006065A4"/>
    <w:rsid w:val="006068F2"/>
    <w:rsid w:val="00613911"/>
    <w:rsid w:val="00622304"/>
    <w:rsid w:val="00622EEB"/>
    <w:rsid w:val="00625A88"/>
    <w:rsid w:val="00625FAA"/>
    <w:rsid w:val="00626C2E"/>
    <w:rsid w:val="006275EE"/>
    <w:rsid w:val="00627EF0"/>
    <w:rsid w:val="00631E7E"/>
    <w:rsid w:val="006326AF"/>
    <w:rsid w:val="00634204"/>
    <w:rsid w:val="0064102A"/>
    <w:rsid w:val="0064303B"/>
    <w:rsid w:val="00647829"/>
    <w:rsid w:val="00651B50"/>
    <w:rsid w:val="00654423"/>
    <w:rsid w:val="00656809"/>
    <w:rsid w:val="0066205E"/>
    <w:rsid w:val="00666C3A"/>
    <w:rsid w:val="00667B40"/>
    <w:rsid w:val="006727DB"/>
    <w:rsid w:val="00674A80"/>
    <w:rsid w:val="00674E10"/>
    <w:rsid w:val="00675648"/>
    <w:rsid w:val="0067685A"/>
    <w:rsid w:val="00677F76"/>
    <w:rsid w:val="006812A9"/>
    <w:rsid w:val="0068642C"/>
    <w:rsid w:val="00686AC5"/>
    <w:rsid w:val="006972E3"/>
    <w:rsid w:val="00697A9D"/>
    <w:rsid w:val="006A15DC"/>
    <w:rsid w:val="006A22E7"/>
    <w:rsid w:val="006A2482"/>
    <w:rsid w:val="006A4194"/>
    <w:rsid w:val="006A538D"/>
    <w:rsid w:val="006A5A08"/>
    <w:rsid w:val="006B0EF7"/>
    <w:rsid w:val="006B13D2"/>
    <w:rsid w:val="006C34AB"/>
    <w:rsid w:val="006C5C5D"/>
    <w:rsid w:val="006D2562"/>
    <w:rsid w:val="006D5ABF"/>
    <w:rsid w:val="006D75F2"/>
    <w:rsid w:val="006E0FC1"/>
    <w:rsid w:val="006E5B38"/>
    <w:rsid w:val="006F110F"/>
    <w:rsid w:val="006F6BF5"/>
    <w:rsid w:val="006F7403"/>
    <w:rsid w:val="00702209"/>
    <w:rsid w:val="00702C83"/>
    <w:rsid w:val="00703739"/>
    <w:rsid w:val="007165EC"/>
    <w:rsid w:val="00721110"/>
    <w:rsid w:val="0072278E"/>
    <w:rsid w:val="0072451F"/>
    <w:rsid w:val="0072529E"/>
    <w:rsid w:val="00743930"/>
    <w:rsid w:val="007455C1"/>
    <w:rsid w:val="007534AE"/>
    <w:rsid w:val="00753654"/>
    <w:rsid w:val="007606AA"/>
    <w:rsid w:val="007622C1"/>
    <w:rsid w:val="007654DA"/>
    <w:rsid w:val="00765EB4"/>
    <w:rsid w:val="00771A3E"/>
    <w:rsid w:val="00775BCE"/>
    <w:rsid w:val="00775C40"/>
    <w:rsid w:val="007840B9"/>
    <w:rsid w:val="00787CD3"/>
    <w:rsid w:val="00790888"/>
    <w:rsid w:val="00794C9A"/>
    <w:rsid w:val="007A1701"/>
    <w:rsid w:val="007A2013"/>
    <w:rsid w:val="007A63D1"/>
    <w:rsid w:val="007A7B32"/>
    <w:rsid w:val="007B3099"/>
    <w:rsid w:val="007C34B0"/>
    <w:rsid w:val="007C46E9"/>
    <w:rsid w:val="007C4D69"/>
    <w:rsid w:val="007C51E9"/>
    <w:rsid w:val="007D10A8"/>
    <w:rsid w:val="007D116D"/>
    <w:rsid w:val="007D1BE9"/>
    <w:rsid w:val="007D490E"/>
    <w:rsid w:val="007D60B5"/>
    <w:rsid w:val="007E48CE"/>
    <w:rsid w:val="007F050F"/>
    <w:rsid w:val="007F28ED"/>
    <w:rsid w:val="007F659D"/>
    <w:rsid w:val="007F7A3D"/>
    <w:rsid w:val="00803FF0"/>
    <w:rsid w:val="008042EC"/>
    <w:rsid w:val="00805262"/>
    <w:rsid w:val="00810A0C"/>
    <w:rsid w:val="0081182C"/>
    <w:rsid w:val="008163D6"/>
    <w:rsid w:val="008211D7"/>
    <w:rsid w:val="0082487F"/>
    <w:rsid w:val="008260D7"/>
    <w:rsid w:val="0082768F"/>
    <w:rsid w:val="00827CF2"/>
    <w:rsid w:val="00830005"/>
    <w:rsid w:val="00836AB4"/>
    <w:rsid w:val="0084165B"/>
    <w:rsid w:val="008466C9"/>
    <w:rsid w:val="00855BF4"/>
    <w:rsid w:val="00857A91"/>
    <w:rsid w:val="008608FD"/>
    <w:rsid w:val="0086297D"/>
    <w:rsid w:val="008705AF"/>
    <w:rsid w:val="00875D40"/>
    <w:rsid w:val="00877EF6"/>
    <w:rsid w:val="00883494"/>
    <w:rsid w:val="00893CDA"/>
    <w:rsid w:val="0089695E"/>
    <w:rsid w:val="00897F5B"/>
    <w:rsid w:val="008A73A2"/>
    <w:rsid w:val="008A7BA7"/>
    <w:rsid w:val="008B17E6"/>
    <w:rsid w:val="008B5B78"/>
    <w:rsid w:val="008B6B6D"/>
    <w:rsid w:val="008C2B66"/>
    <w:rsid w:val="008C586D"/>
    <w:rsid w:val="008C7C62"/>
    <w:rsid w:val="008D14C4"/>
    <w:rsid w:val="008D358E"/>
    <w:rsid w:val="008D4F52"/>
    <w:rsid w:val="008D7315"/>
    <w:rsid w:val="008E0B8C"/>
    <w:rsid w:val="008E7EC9"/>
    <w:rsid w:val="008F1157"/>
    <w:rsid w:val="008F29E1"/>
    <w:rsid w:val="008F481C"/>
    <w:rsid w:val="008F629D"/>
    <w:rsid w:val="00905E80"/>
    <w:rsid w:val="00912AC0"/>
    <w:rsid w:val="009146FB"/>
    <w:rsid w:val="009203E1"/>
    <w:rsid w:val="00924ED7"/>
    <w:rsid w:val="009262D9"/>
    <w:rsid w:val="00926F2F"/>
    <w:rsid w:val="009275DE"/>
    <w:rsid w:val="009326C9"/>
    <w:rsid w:val="00933500"/>
    <w:rsid w:val="009342A0"/>
    <w:rsid w:val="009346FD"/>
    <w:rsid w:val="00942568"/>
    <w:rsid w:val="00944F72"/>
    <w:rsid w:val="009460A3"/>
    <w:rsid w:val="009516B7"/>
    <w:rsid w:val="00951CF5"/>
    <w:rsid w:val="009524AB"/>
    <w:rsid w:val="009525EA"/>
    <w:rsid w:val="009526B5"/>
    <w:rsid w:val="00953847"/>
    <w:rsid w:val="00955689"/>
    <w:rsid w:val="0096269C"/>
    <w:rsid w:val="009630A0"/>
    <w:rsid w:val="00967517"/>
    <w:rsid w:val="0097068F"/>
    <w:rsid w:val="009727ED"/>
    <w:rsid w:val="00987F20"/>
    <w:rsid w:val="009917F2"/>
    <w:rsid w:val="00995D0F"/>
    <w:rsid w:val="009A56B1"/>
    <w:rsid w:val="009C3CB5"/>
    <w:rsid w:val="009D2FB3"/>
    <w:rsid w:val="009D3481"/>
    <w:rsid w:val="009D7F45"/>
    <w:rsid w:val="009E2EFC"/>
    <w:rsid w:val="009F2A07"/>
    <w:rsid w:val="009F3E4B"/>
    <w:rsid w:val="00A052F4"/>
    <w:rsid w:val="00A07523"/>
    <w:rsid w:val="00A11321"/>
    <w:rsid w:val="00A15473"/>
    <w:rsid w:val="00A23215"/>
    <w:rsid w:val="00A24002"/>
    <w:rsid w:val="00A301E5"/>
    <w:rsid w:val="00A32740"/>
    <w:rsid w:val="00A32E9A"/>
    <w:rsid w:val="00A3550F"/>
    <w:rsid w:val="00A3791B"/>
    <w:rsid w:val="00A44A14"/>
    <w:rsid w:val="00A46F6B"/>
    <w:rsid w:val="00A5338B"/>
    <w:rsid w:val="00A53EC9"/>
    <w:rsid w:val="00A554AB"/>
    <w:rsid w:val="00A62400"/>
    <w:rsid w:val="00A6259E"/>
    <w:rsid w:val="00A63A26"/>
    <w:rsid w:val="00A64E26"/>
    <w:rsid w:val="00A66934"/>
    <w:rsid w:val="00A722A2"/>
    <w:rsid w:val="00A8153E"/>
    <w:rsid w:val="00A84B25"/>
    <w:rsid w:val="00A87633"/>
    <w:rsid w:val="00A9028D"/>
    <w:rsid w:val="00A91EB5"/>
    <w:rsid w:val="00A935BE"/>
    <w:rsid w:val="00AA00BB"/>
    <w:rsid w:val="00AA2799"/>
    <w:rsid w:val="00AA5B32"/>
    <w:rsid w:val="00AA6644"/>
    <w:rsid w:val="00AB0518"/>
    <w:rsid w:val="00AB1935"/>
    <w:rsid w:val="00AB1997"/>
    <w:rsid w:val="00AB223C"/>
    <w:rsid w:val="00AB7413"/>
    <w:rsid w:val="00AB7D7B"/>
    <w:rsid w:val="00AC20E8"/>
    <w:rsid w:val="00AD5F18"/>
    <w:rsid w:val="00AD6022"/>
    <w:rsid w:val="00AE2F5F"/>
    <w:rsid w:val="00AE4433"/>
    <w:rsid w:val="00AE7389"/>
    <w:rsid w:val="00AF61CF"/>
    <w:rsid w:val="00AF7D3B"/>
    <w:rsid w:val="00B0063D"/>
    <w:rsid w:val="00B01C3A"/>
    <w:rsid w:val="00B04CA4"/>
    <w:rsid w:val="00B129E0"/>
    <w:rsid w:val="00B20A7C"/>
    <w:rsid w:val="00B2419F"/>
    <w:rsid w:val="00B2424C"/>
    <w:rsid w:val="00B326ED"/>
    <w:rsid w:val="00B35FBD"/>
    <w:rsid w:val="00B36F68"/>
    <w:rsid w:val="00B37690"/>
    <w:rsid w:val="00B42AC8"/>
    <w:rsid w:val="00B4468E"/>
    <w:rsid w:val="00B46F17"/>
    <w:rsid w:val="00B50A89"/>
    <w:rsid w:val="00B514EE"/>
    <w:rsid w:val="00B56247"/>
    <w:rsid w:val="00B60924"/>
    <w:rsid w:val="00B67D42"/>
    <w:rsid w:val="00B81C85"/>
    <w:rsid w:val="00B8205C"/>
    <w:rsid w:val="00B91AEC"/>
    <w:rsid w:val="00B965BC"/>
    <w:rsid w:val="00B96F85"/>
    <w:rsid w:val="00BB2B2D"/>
    <w:rsid w:val="00BB337A"/>
    <w:rsid w:val="00BB3B2E"/>
    <w:rsid w:val="00BC350B"/>
    <w:rsid w:val="00BC71D7"/>
    <w:rsid w:val="00BC7501"/>
    <w:rsid w:val="00BE0E32"/>
    <w:rsid w:val="00BE34CA"/>
    <w:rsid w:val="00BE4745"/>
    <w:rsid w:val="00BF1F72"/>
    <w:rsid w:val="00BF2E43"/>
    <w:rsid w:val="00BF35B1"/>
    <w:rsid w:val="00BF6120"/>
    <w:rsid w:val="00C000BB"/>
    <w:rsid w:val="00C114E3"/>
    <w:rsid w:val="00C24D69"/>
    <w:rsid w:val="00C25579"/>
    <w:rsid w:val="00C25848"/>
    <w:rsid w:val="00C3004E"/>
    <w:rsid w:val="00C36CBD"/>
    <w:rsid w:val="00C5122F"/>
    <w:rsid w:val="00C52B84"/>
    <w:rsid w:val="00C5363F"/>
    <w:rsid w:val="00C53777"/>
    <w:rsid w:val="00C61A99"/>
    <w:rsid w:val="00C65373"/>
    <w:rsid w:val="00C70B5B"/>
    <w:rsid w:val="00C75D1B"/>
    <w:rsid w:val="00C816F8"/>
    <w:rsid w:val="00C85811"/>
    <w:rsid w:val="00C8592E"/>
    <w:rsid w:val="00C925CB"/>
    <w:rsid w:val="00C948C0"/>
    <w:rsid w:val="00CA0FD9"/>
    <w:rsid w:val="00CA340E"/>
    <w:rsid w:val="00CA46B8"/>
    <w:rsid w:val="00CA510B"/>
    <w:rsid w:val="00CB03D8"/>
    <w:rsid w:val="00CB2937"/>
    <w:rsid w:val="00CB314F"/>
    <w:rsid w:val="00CB7846"/>
    <w:rsid w:val="00CC1F81"/>
    <w:rsid w:val="00CC603D"/>
    <w:rsid w:val="00CD0605"/>
    <w:rsid w:val="00CD143F"/>
    <w:rsid w:val="00CD4AA0"/>
    <w:rsid w:val="00CD4FEA"/>
    <w:rsid w:val="00CD5D53"/>
    <w:rsid w:val="00CD7BEE"/>
    <w:rsid w:val="00CE1408"/>
    <w:rsid w:val="00CE422F"/>
    <w:rsid w:val="00CE4E06"/>
    <w:rsid w:val="00CE5A85"/>
    <w:rsid w:val="00CF43C1"/>
    <w:rsid w:val="00CF4542"/>
    <w:rsid w:val="00D02FFE"/>
    <w:rsid w:val="00D03219"/>
    <w:rsid w:val="00D05AF9"/>
    <w:rsid w:val="00D107C8"/>
    <w:rsid w:val="00D156BA"/>
    <w:rsid w:val="00D16CEA"/>
    <w:rsid w:val="00D17535"/>
    <w:rsid w:val="00D17896"/>
    <w:rsid w:val="00D2032D"/>
    <w:rsid w:val="00D20F19"/>
    <w:rsid w:val="00D2120A"/>
    <w:rsid w:val="00D25E49"/>
    <w:rsid w:val="00D31016"/>
    <w:rsid w:val="00D32760"/>
    <w:rsid w:val="00D32DE4"/>
    <w:rsid w:val="00D42836"/>
    <w:rsid w:val="00D47586"/>
    <w:rsid w:val="00D54EF6"/>
    <w:rsid w:val="00D713D6"/>
    <w:rsid w:val="00D71EBC"/>
    <w:rsid w:val="00D804E3"/>
    <w:rsid w:val="00D84438"/>
    <w:rsid w:val="00D91F04"/>
    <w:rsid w:val="00D9369C"/>
    <w:rsid w:val="00D97846"/>
    <w:rsid w:val="00DA7136"/>
    <w:rsid w:val="00DA7A7D"/>
    <w:rsid w:val="00DB3E01"/>
    <w:rsid w:val="00DC7737"/>
    <w:rsid w:val="00DD4D5B"/>
    <w:rsid w:val="00DE131B"/>
    <w:rsid w:val="00DF1202"/>
    <w:rsid w:val="00DF5DDF"/>
    <w:rsid w:val="00E00776"/>
    <w:rsid w:val="00E01244"/>
    <w:rsid w:val="00E028DC"/>
    <w:rsid w:val="00E06233"/>
    <w:rsid w:val="00E06DE3"/>
    <w:rsid w:val="00E0732D"/>
    <w:rsid w:val="00E24FB0"/>
    <w:rsid w:val="00E26F8E"/>
    <w:rsid w:val="00E33238"/>
    <w:rsid w:val="00E33B5B"/>
    <w:rsid w:val="00E41C06"/>
    <w:rsid w:val="00E430AE"/>
    <w:rsid w:val="00E431AA"/>
    <w:rsid w:val="00E550E3"/>
    <w:rsid w:val="00E566D8"/>
    <w:rsid w:val="00E615EB"/>
    <w:rsid w:val="00E6548B"/>
    <w:rsid w:val="00E74996"/>
    <w:rsid w:val="00E828DC"/>
    <w:rsid w:val="00E90656"/>
    <w:rsid w:val="00E91B6A"/>
    <w:rsid w:val="00E975FE"/>
    <w:rsid w:val="00EA376F"/>
    <w:rsid w:val="00EA4D29"/>
    <w:rsid w:val="00EA5E0D"/>
    <w:rsid w:val="00EB1E0F"/>
    <w:rsid w:val="00EB3C75"/>
    <w:rsid w:val="00EB5A8E"/>
    <w:rsid w:val="00EC0DD2"/>
    <w:rsid w:val="00EC3759"/>
    <w:rsid w:val="00EC5348"/>
    <w:rsid w:val="00EF0917"/>
    <w:rsid w:val="00EF673C"/>
    <w:rsid w:val="00F05C43"/>
    <w:rsid w:val="00F10EAB"/>
    <w:rsid w:val="00F11A8D"/>
    <w:rsid w:val="00F1513F"/>
    <w:rsid w:val="00F1671C"/>
    <w:rsid w:val="00F253A8"/>
    <w:rsid w:val="00F258F2"/>
    <w:rsid w:val="00F315FE"/>
    <w:rsid w:val="00F41640"/>
    <w:rsid w:val="00F428CE"/>
    <w:rsid w:val="00F43046"/>
    <w:rsid w:val="00F44B3A"/>
    <w:rsid w:val="00F4517C"/>
    <w:rsid w:val="00F47EDD"/>
    <w:rsid w:val="00F52556"/>
    <w:rsid w:val="00F54650"/>
    <w:rsid w:val="00F6023E"/>
    <w:rsid w:val="00F72D41"/>
    <w:rsid w:val="00F7306E"/>
    <w:rsid w:val="00F7542D"/>
    <w:rsid w:val="00F75B24"/>
    <w:rsid w:val="00F82826"/>
    <w:rsid w:val="00F8320D"/>
    <w:rsid w:val="00F846A2"/>
    <w:rsid w:val="00F86288"/>
    <w:rsid w:val="00F931DC"/>
    <w:rsid w:val="00F968D3"/>
    <w:rsid w:val="00F96EBF"/>
    <w:rsid w:val="00FA1986"/>
    <w:rsid w:val="00FA6083"/>
    <w:rsid w:val="00FB16BE"/>
    <w:rsid w:val="00FB4892"/>
    <w:rsid w:val="00FB6EEC"/>
    <w:rsid w:val="00FD2ADF"/>
    <w:rsid w:val="00FD41B5"/>
    <w:rsid w:val="00FE1A31"/>
    <w:rsid w:val="00FE549D"/>
    <w:rsid w:val="00FF5D78"/>
    <w:rsid w:val="00FF6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oNotEmbedSmartTags/>
  <w:decimalSymbol w:val=","/>
  <w:listSeparator w:val=";"/>
  <w14:docId w14:val="7F9690D3"/>
  <w15:docId w15:val="{F4A23BD3-D97D-4DBC-8E3D-7C4567DD8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iPriority="0" w:unhideWhenUsed="1"/>
    <w:lsdException w:name="index 2" w:semiHidden="1" w:uiPriority="39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647829"/>
    <w:pPr>
      <w:suppressAutoHyphens/>
      <w:spacing w:before="120" w:after="120" w:line="240" w:lineRule="atLeast"/>
      <w:jc w:val="both"/>
    </w:pPr>
    <w:rPr>
      <w:rFonts w:ascii="Calibri" w:hAnsi="Calibri" w:cs="Calibri"/>
      <w:sz w:val="24"/>
      <w:szCs w:val="24"/>
      <w:lang w:eastAsia="ja-JP"/>
    </w:rPr>
  </w:style>
  <w:style w:type="paragraph" w:styleId="Titolo1">
    <w:name w:val="heading 1"/>
    <w:basedOn w:val="Normale"/>
    <w:next w:val="Normale"/>
    <w:uiPriority w:val="9"/>
    <w:qFormat/>
    <w:rsid w:val="00604F64"/>
    <w:pPr>
      <w:widowControl w:val="0"/>
      <w:spacing w:before="720"/>
      <w:outlineLvl w:val="0"/>
    </w:pPr>
    <w:rPr>
      <w:rFonts w:eastAsia="MS Gothic"/>
      <w:b/>
      <w:bCs/>
      <w:color w:val="2F5496"/>
      <w:sz w:val="32"/>
      <w:szCs w:val="32"/>
      <w:lang w:val="x-none"/>
    </w:rPr>
  </w:style>
  <w:style w:type="paragraph" w:styleId="Titolo2">
    <w:name w:val="heading 2"/>
    <w:basedOn w:val="Normale"/>
    <w:next w:val="Normale"/>
    <w:uiPriority w:val="99"/>
    <w:qFormat/>
    <w:rsid w:val="00604F64"/>
    <w:pPr>
      <w:widowControl w:val="0"/>
      <w:spacing w:before="480" w:after="240"/>
      <w:outlineLvl w:val="1"/>
    </w:pPr>
    <w:rPr>
      <w:rFonts w:eastAsia="MS Gothic"/>
      <w:b/>
      <w:bCs/>
      <w:color w:val="2F5496"/>
      <w:sz w:val="26"/>
      <w:szCs w:val="26"/>
      <w:lang w:val="x-none"/>
    </w:rPr>
  </w:style>
  <w:style w:type="paragraph" w:styleId="Titolo3">
    <w:name w:val="heading 3"/>
    <w:basedOn w:val="Normale"/>
    <w:next w:val="Normale"/>
    <w:uiPriority w:val="99"/>
    <w:qFormat/>
    <w:rsid w:val="0053300D"/>
    <w:pPr>
      <w:keepNext/>
      <w:keepLines/>
      <w:spacing w:before="200"/>
      <w:outlineLvl w:val="2"/>
    </w:pPr>
    <w:rPr>
      <w:rFonts w:eastAsia="MS Gothic"/>
      <w:b/>
      <w:bCs/>
      <w:color w:val="2F5496" w:themeColor="accent1" w:themeShade="BF"/>
      <w:szCs w:val="20"/>
      <w:lang w:val="x-none"/>
    </w:rPr>
  </w:style>
  <w:style w:type="paragraph" w:styleId="Titolo4">
    <w:name w:val="heading 4"/>
    <w:basedOn w:val="Titolo1"/>
    <w:link w:val="Titolo4Carattere"/>
    <w:uiPriority w:val="99"/>
    <w:rsid w:val="007622C1"/>
    <w:pPr>
      <w:keepNext/>
      <w:keepLines/>
      <w:widowControl/>
      <w:tabs>
        <w:tab w:val="left" w:pos="567"/>
        <w:tab w:val="left" w:pos="709"/>
      </w:tabs>
      <w:spacing w:before="200" w:after="240" w:line="240" w:lineRule="auto"/>
      <w:ind w:left="567" w:hanging="567"/>
      <w:outlineLvl w:val="3"/>
    </w:pPr>
    <w:rPr>
      <w:rFonts w:eastAsia="font261" w:cs="font261"/>
      <w:b w:val="0"/>
      <w:bCs w:val="0"/>
      <w:i/>
      <w:iCs/>
      <w:color w:val="44546A"/>
      <w:sz w:val="28"/>
      <w:szCs w:val="22"/>
      <w:lang w:val="it-IT" w:eastAsia="en-US"/>
    </w:rPr>
  </w:style>
  <w:style w:type="paragraph" w:styleId="Titolo5">
    <w:name w:val="heading 5"/>
    <w:basedOn w:val="Normale"/>
    <w:link w:val="Titolo5Carattere"/>
    <w:uiPriority w:val="99"/>
    <w:rsid w:val="007622C1"/>
    <w:pPr>
      <w:keepNext/>
      <w:keepLines/>
      <w:spacing w:before="40" w:after="0" w:line="252" w:lineRule="auto"/>
      <w:outlineLvl w:val="4"/>
    </w:pPr>
    <w:rPr>
      <w:rFonts w:eastAsia="font261" w:cs="font261"/>
      <w:color w:val="1F3864"/>
      <w:szCs w:val="22"/>
      <w:lang w:eastAsia="en-US"/>
    </w:rPr>
  </w:style>
  <w:style w:type="paragraph" w:styleId="Titolo6">
    <w:name w:val="heading 6"/>
    <w:basedOn w:val="Normale"/>
    <w:link w:val="Titolo6Carattere"/>
    <w:uiPriority w:val="99"/>
    <w:rsid w:val="007622C1"/>
    <w:pPr>
      <w:keepNext/>
      <w:keepLines/>
      <w:spacing w:before="40" w:after="0" w:line="252" w:lineRule="auto"/>
      <w:outlineLvl w:val="5"/>
    </w:pPr>
    <w:rPr>
      <w:rFonts w:ascii="Calibri Light" w:eastAsia="font261" w:hAnsi="Calibri Light" w:cs="font261"/>
      <w:color w:val="1F4D78"/>
      <w:szCs w:val="22"/>
      <w:lang w:eastAsia="en-US"/>
    </w:rPr>
  </w:style>
  <w:style w:type="paragraph" w:styleId="Titolo7">
    <w:name w:val="heading 7"/>
    <w:basedOn w:val="Normale"/>
    <w:link w:val="Titolo7Carattere"/>
    <w:uiPriority w:val="99"/>
    <w:rsid w:val="007622C1"/>
    <w:pPr>
      <w:keepNext/>
      <w:keepLines/>
      <w:spacing w:before="40" w:after="0" w:line="252" w:lineRule="auto"/>
      <w:outlineLvl w:val="6"/>
    </w:pPr>
    <w:rPr>
      <w:rFonts w:ascii="Calibri Light" w:eastAsia="font261" w:hAnsi="Calibri Light" w:cs="font261"/>
      <w:i/>
      <w:iCs/>
      <w:color w:val="1F4D78"/>
      <w:szCs w:val="22"/>
      <w:lang w:eastAsia="en-US"/>
    </w:rPr>
  </w:style>
  <w:style w:type="paragraph" w:styleId="Titolo8">
    <w:name w:val="heading 8"/>
    <w:basedOn w:val="Normale"/>
    <w:link w:val="Titolo8Carattere"/>
    <w:uiPriority w:val="99"/>
    <w:rsid w:val="007622C1"/>
    <w:pPr>
      <w:keepNext/>
      <w:keepLines/>
      <w:spacing w:before="40" w:after="0" w:line="252" w:lineRule="auto"/>
      <w:outlineLvl w:val="7"/>
    </w:pPr>
    <w:rPr>
      <w:rFonts w:ascii="Calibri Light" w:eastAsia="font261" w:hAnsi="Calibri Light" w:cs="font261"/>
      <w:color w:val="272727"/>
      <w:sz w:val="21"/>
      <w:szCs w:val="21"/>
      <w:lang w:eastAsia="en-US"/>
    </w:rPr>
  </w:style>
  <w:style w:type="paragraph" w:styleId="Titolo9">
    <w:name w:val="heading 9"/>
    <w:basedOn w:val="Normale"/>
    <w:link w:val="Titolo9Carattere"/>
    <w:uiPriority w:val="99"/>
    <w:rsid w:val="007622C1"/>
    <w:pPr>
      <w:keepNext/>
      <w:keepLines/>
      <w:spacing w:before="40" w:after="0" w:line="252" w:lineRule="auto"/>
      <w:outlineLvl w:val="8"/>
    </w:pPr>
    <w:rPr>
      <w:rFonts w:ascii="Calibri Light" w:eastAsia="font261" w:hAnsi="Calibri Light" w:cs="font261"/>
      <w:i/>
      <w:iCs/>
      <w:color w:val="272727"/>
      <w:sz w:val="21"/>
      <w:szCs w:val="21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link w:val="Titolo4"/>
    <w:uiPriority w:val="99"/>
    <w:rsid w:val="007622C1"/>
    <w:rPr>
      <w:rFonts w:ascii="Calibri" w:eastAsia="font261" w:hAnsi="Calibri" w:cs="font261"/>
      <w:i/>
      <w:iCs/>
      <w:color w:val="44546A"/>
      <w:sz w:val="28"/>
      <w:szCs w:val="22"/>
      <w:lang w:eastAsia="en-US"/>
    </w:rPr>
  </w:style>
  <w:style w:type="character" w:customStyle="1" w:styleId="Titolo5Carattere">
    <w:name w:val="Titolo 5 Carattere"/>
    <w:link w:val="Titolo5"/>
    <w:uiPriority w:val="99"/>
    <w:rsid w:val="007622C1"/>
    <w:rPr>
      <w:rFonts w:ascii="Calibri" w:eastAsia="font261" w:hAnsi="Calibri" w:cs="font261"/>
      <w:color w:val="1F3864"/>
      <w:sz w:val="24"/>
      <w:szCs w:val="22"/>
      <w:lang w:eastAsia="en-US"/>
    </w:rPr>
  </w:style>
  <w:style w:type="character" w:customStyle="1" w:styleId="Titolo6Carattere">
    <w:name w:val="Titolo 6 Carattere"/>
    <w:link w:val="Titolo6"/>
    <w:uiPriority w:val="99"/>
    <w:rsid w:val="007622C1"/>
    <w:rPr>
      <w:rFonts w:ascii="Calibri Light" w:eastAsia="font261" w:hAnsi="Calibri Light" w:cs="font261"/>
      <w:color w:val="1F4D78"/>
      <w:sz w:val="24"/>
      <w:szCs w:val="22"/>
      <w:lang w:eastAsia="en-US"/>
    </w:rPr>
  </w:style>
  <w:style w:type="character" w:customStyle="1" w:styleId="Titolo7Carattere">
    <w:name w:val="Titolo 7 Carattere"/>
    <w:link w:val="Titolo7"/>
    <w:uiPriority w:val="99"/>
    <w:rsid w:val="007622C1"/>
    <w:rPr>
      <w:rFonts w:ascii="Calibri Light" w:eastAsia="font261" w:hAnsi="Calibri Light" w:cs="font261"/>
      <w:i/>
      <w:iCs/>
      <w:color w:val="1F4D78"/>
      <w:sz w:val="24"/>
      <w:szCs w:val="22"/>
      <w:lang w:eastAsia="en-US"/>
    </w:rPr>
  </w:style>
  <w:style w:type="character" w:customStyle="1" w:styleId="Titolo8Carattere">
    <w:name w:val="Titolo 8 Carattere"/>
    <w:link w:val="Titolo8"/>
    <w:uiPriority w:val="99"/>
    <w:rsid w:val="007622C1"/>
    <w:rPr>
      <w:rFonts w:ascii="Calibri Light" w:eastAsia="font261" w:hAnsi="Calibri Light" w:cs="font261"/>
      <w:color w:val="272727"/>
      <w:sz w:val="21"/>
      <w:szCs w:val="21"/>
      <w:lang w:eastAsia="en-US"/>
    </w:rPr>
  </w:style>
  <w:style w:type="character" w:customStyle="1" w:styleId="Titolo9Carattere">
    <w:name w:val="Titolo 9 Carattere"/>
    <w:link w:val="Titolo9"/>
    <w:uiPriority w:val="99"/>
    <w:rsid w:val="007622C1"/>
    <w:rPr>
      <w:rFonts w:ascii="Calibri Light" w:eastAsia="font261" w:hAnsi="Calibri Light" w:cs="font261"/>
      <w:i/>
      <w:iCs/>
      <w:color w:val="272727"/>
      <w:sz w:val="21"/>
      <w:szCs w:val="21"/>
      <w:lang w:eastAsia="en-US"/>
    </w:rPr>
  </w:style>
  <w:style w:type="character" w:customStyle="1" w:styleId="WW8Num1z0">
    <w:name w:val="WW8Num1z0"/>
    <w:rPr>
      <w:rFonts w:eastAsia="MS Mincho" w:cs="Calibri"/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eastAsia="MS Mincho"/>
      <w:sz w:val="22"/>
      <w:szCs w:val="22"/>
      <w:lang w:val="it-I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eastAsia="Cambria" w:hAnsi="Times New Roman" w:cs="Times New Roman" w:hint="default"/>
      <w:sz w:val="22"/>
      <w:szCs w:val="22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szCs w:val="18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sz w:val="22"/>
      <w:szCs w:val="22"/>
      <w:highlight w:val="yellow"/>
      <w:lang w:val="it-I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eastAsia="MS Mincho" w:cs="Calibri" w:hint="default"/>
      <w:sz w:val="22"/>
      <w:szCs w:val="22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  <w:rPr>
      <w:rFonts w:hint="default"/>
      <w:sz w:val="22"/>
      <w:szCs w:val="2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hAnsi="Symbol" w:cs="Symbol" w:hint="default"/>
      <w:sz w:val="22"/>
      <w:szCs w:val="22"/>
      <w:lang w:val="it-I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eastAsia="MS Mincho" w:hint="default"/>
      <w:sz w:val="22"/>
      <w:szCs w:val="22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hint="default"/>
      <w:sz w:val="22"/>
      <w:szCs w:val="22"/>
      <w:highlight w:val="cyan"/>
      <w:lang w:val="it-IT"/>
    </w:rPr>
  </w:style>
  <w:style w:type="character" w:customStyle="1" w:styleId="WW8Num12z1">
    <w:name w:val="WW8Num12z1"/>
  </w:style>
  <w:style w:type="character" w:customStyle="1" w:styleId="WW8Num12z2">
    <w:name w:val="WW8Num12z2"/>
    <w:rPr>
      <w:sz w:val="22"/>
      <w:szCs w:val="22"/>
    </w:rPr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sz w:val="22"/>
      <w:szCs w:val="22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eastAsia="MS Mincho" w:hint="default"/>
      <w:sz w:val="22"/>
      <w:szCs w:val="22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  <w:sz w:val="22"/>
      <w:szCs w:val="22"/>
    </w:rPr>
  </w:style>
  <w:style w:type="character" w:customStyle="1" w:styleId="WW8Num15z1">
    <w:name w:val="WW8Num15z1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eastAsia="MS Mincho" w:hint="default"/>
      <w:sz w:val="22"/>
      <w:szCs w:val="22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  <w:sz w:val="22"/>
      <w:szCs w:val="22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9z0">
    <w:name w:val="WW8Num19z0"/>
    <w:rPr>
      <w:rFonts w:hint="default"/>
      <w:szCs w:val="18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  <w:sz w:val="22"/>
      <w:szCs w:val="22"/>
      <w:highlight w:val="cyan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  <w:rPr>
      <w:sz w:val="22"/>
      <w:szCs w:val="22"/>
      <w:lang w:val="it-I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eastAsia="MS Mincho" w:cs="Calibri" w:hint="default"/>
      <w:sz w:val="22"/>
      <w:szCs w:val="22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eastAsia="MS Mincho"/>
      <w:sz w:val="22"/>
      <w:szCs w:val="22"/>
      <w:lang w:val="it-I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eastAsia="MS Mincho" w:hint="default"/>
      <w:sz w:val="22"/>
      <w:szCs w:val="22"/>
      <w:lang w:val="it-I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sz w:val="22"/>
      <w:szCs w:val="22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eastAsia="MS Mincho" w:cs="Calibri"/>
      <w:sz w:val="22"/>
      <w:szCs w:val="22"/>
      <w:lang w:val="it-I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eastAsia="MS Mincho"/>
      <w:sz w:val="22"/>
      <w:szCs w:val="22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eastAsia="MS Mincho" w:cs="Calibri"/>
      <w:sz w:val="22"/>
      <w:szCs w:val="22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eastAsia="MS Mincho" w:hint="default"/>
      <w:sz w:val="22"/>
      <w:szCs w:val="22"/>
      <w:highlight w:val="yellow"/>
      <w:lang w:val="it-I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Times New Roman" w:eastAsia="Cambria" w:hAnsi="Times New Roman" w:cs="Times New Roman" w:hint="default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eastAsia="MS Mincho" w:cs="Calibri" w:hint="default"/>
      <w:sz w:val="22"/>
      <w:szCs w:val="22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sz w:val="22"/>
      <w:highlight w:val="yellow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eastAsia="MS Mincho"/>
      <w:sz w:val="22"/>
      <w:szCs w:val="22"/>
      <w:lang w:val="it-I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hint="default"/>
      <w:sz w:val="22"/>
      <w:szCs w:val="22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ascii="Calibri" w:eastAsia="MS Mincho" w:hAnsi="Calibri" w:cs="Calibri" w:hint="default"/>
      <w:sz w:val="22"/>
      <w:szCs w:val="22"/>
      <w:highlight w:val="yellow"/>
      <w:lang w:val="it-IT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sz w:val="22"/>
      <w:szCs w:val="22"/>
      <w:lang w:val="it-IT"/>
    </w:rPr>
  </w:style>
  <w:style w:type="character" w:customStyle="1" w:styleId="WW8Num37z1">
    <w:name w:val="WW8Num37z1"/>
  </w:style>
  <w:style w:type="character" w:customStyle="1" w:styleId="WW8Num37z2">
    <w:name w:val="WW8Num37z2"/>
    <w:rPr>
      <w:rFonts w:ascii="Calibri" w:eastAsia="Times New Roman" w:hAnsi="Calibri" w:cs="Times New Roman" w:hint="default"/>
    </w:rPr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eastAsia="MS Mincho"/>
      <w:sz w:val="22"/>
      <w:szCs w:val="22"/>
      <w:lang w:val="it-IT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eastAsia="MS Mincho" w:cs="Calibri"/>
      <w:sz w:val="22"/>
      <w:szCs w:val="22"/>
      <w:highlight w:val="yellow"/>
      <w:lang w:val="it-I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hint="default"/>
      <w:sz w:val="22"/>
      <w:szCs w:val="22"/>
      <w:highlight w:val="cyan"/>
      <w:lang w:val="it-IT"/>
    </w:rPr>
  </w:style>
  <w:style w:type="character" w:customStyle="1" w:styleId="WW8Num43z0">
    <w:name w:val="WW8Num43z0"/>
    <w:rPr>
      <w:rFonts w:hint="default"/>
      <w:sz w:val="22"/>
      <w:szCs w:val="22"/>
    </w:rPr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45z0">
    <w:name w:val="WW8Num45z0"/>
    <w:rPr>
      <w:rFonts w:eastAsia="Batang"/>
      <w:sz w:val="22"/>
      <w:szCs w:val="22"/>
      <w:highlight w:val="cyan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Symbol" w:eastAsia="MS Mincho" w:hAnsi="Symbol" w:cs="Symbol" w:hint="default"/>
      <w:color w:val="000000"/>
      <w:sz w:val="22"/>
      <w:szCs w:val="22"/>
      <w:highlight w:val="cyan"/>
    </w:rPr>
  </w:style>
  <w:style w:type="character" w:customStyle="1" w:styleId="WW8Num47z1">
    <w:name w:val="WW8Num47z1"/>
    <w:rPr>
      <w:rFonts w:ascii="Courier New" w:hAnsi="Courier New" w:cs="Courier New" w:hint="default"/>
    </w:rPr>
  </w:style>
  <w:style w:type="character" w:customStyle="1" w:styleId="WW8Num47z2">
    <w:name w:val="WW8Num47z2"/>
    <w:rPr>
      <w:rFonts w:ascii="Wingdings" w:hAnsi="Wingdings" w:cs="Wingdings" w:hint="default"/>
    </w:rPr>
  </w:style>
  <w:style w:type="character" w:customStyle="1" w:styleId="WW8Num48z0">
    <w:name w:val="WW8Num48z0"/>
    <w:rPr>
      <w:rFonts w:eastAsia="MS Mincho"/>
      <w:sz w:val="22"/>
      <w:szCs w:val="22"/>
      <w:lang w:val="it-IT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</w:rPr>
  </w:style>
  <w:style w:type="character" w:customStyle="1" w:styleId="WW8Num49z1">
    <w:name w:val="WW8Num49z1"/>
    <w:rPr>
      <w:rFonts w:ascii="Times New Roman" w:eastAsia="Cambria" w:hAnsi="Times New Roman" w:cs="Times New Roman" w:hint="default"/>
      <w:sz w:val="22"/>
      <w:szCs w:val="22"/>
      <w:lang w:val="it-IT"/>
    </w:rPr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ascii="Symbol" w:hAnsi="Symbol" w:cs="Symbol" w:hint="default"/>
      <w:sz w:val="22"/>
    </w:rPr>
  </w:style>
  <w:style w:type="character" w:customStyle="1" w:styleId="WW8Num50z1">
    <w:name w:val="WW8Num50z1"/>
    <w:rPr>
      <w:rFonts w:ascii="Courier New" w:hAnsi="Courier New" w:cs="Courier New" w:hint="default"/>
    </w:rPr>
  </w:style>
  <w:style w:type="character" w:customStyle="1" w:styleId="WW8Num50z2">
    <w:name w:val="WW8Num50z2"/>
    <w:rPr>
      <w:rFonts w:ascii="Wingdings" w:hAnsi="Wingdings" w:cs="Wingdings" w:hint="default"/>
    </w:rPr>
  </w:style>
  <w:style w:type="character" w:customStyle="1" w:styleId="WW8Num51z0">
    <w:name w:val="WW8Num51z0"/>
    <w:rPr>
      <w:rFonts w:eastAsia="MS Mincho" w:hint="default"/>
      <w:sz w:val="22"/>
      <w:szCs w:val="22"/>
      <w:highlight w:val="yellow"/>
      <w:lang w:val="it-IT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eastAsia="MS Mincho"/>
      <w:sz w:val="22"/>
      <w:szCs w:val="22"/>
      <w:lang w:val="it-IT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eastAsia="MS Mincho" w:cs="Calibri" w:hint="default"/>
      <w:sz w:val="22"/>
      <w:szCs w:val="22"/>
    </w:rPr>
  </w:style>
  <w:style w:type="character" w:customStyle="1" w:styleId="WW8Num53z1">
    <w:name w:val="WW8Num53z1"/>
    <w:rPr>
      <w:rFonts w:ascii="Courier New" w:hAnsi="Courier New" w:cs="Courier New" w:hint="default"/>
    </w:rPr>
  </w:style>
  <w:style w:type="character" w:customStyle="1" w:styleId="WW8Num53z2">
    <w:name w:val="WW8Num53z2"/>
    <w:rPr>
      <w:rFonts w:ascii="Wingdings" w:hAnsi="Wingdings" w:cs="Wingdings" w:hint="default"/>
    </w:rPr>
  </w:style>
  <w:style w:type="character" w:customStyle="1" w:styleId="WW8Num53z3">
    <w:name w:val="WW8Num53z3"/>
    <w:rPr>
      <w:rFonts w:ascii="Symbol" w:hAnsi="Symbol" w:cs="Symbol" w:hint="default"/>
    </w:rPr>
  </w:style>
  <w:style w:type="character" w:customStyle="1" w:styleId="WW8Num54z0">
    <w:name w:val="WW8Num54z0"/>
    <w:rPr>
      <w:rFonts w:eastAsia="MS Mincho"/>
      <w:sz w:val="22"/>
      <w:szCs w:val="22"/>
    </w:rPr>
  </w:style>
  <w:style w:type="character" w:customStyle="1" w:styleId="WW8Num54z1">
    <w:name w:val="WW8Num54z1"/>
    <w:rPr>
      <w:rFonts w:hint="default"/>
    </w:rPr>
  </w:style>
  <w:style w:type="character" w:customStyle="1" w:styleId="WW8Num55z0">
    <w:name w:val="WW8Num55z0"/>
    <w:rPr>
      <w:rFonts w:eastAsia="MS Mincho" w:cs="Calibri" w:hint="default"/>
      <w:sz w:val="22"/>
      <w:szCs w:val="22"/>
    </w:rPr>
  </w:style>
  <w:style w:type="character" w:customStyle="1" w:styleId="WW8Num55z1">
    <w:name w:val="WW8Num55z1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eastAsia="MS Mincho"/>
      <w:sz w:val="22"/>
      <w:szCs w:val="22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Times New Roman" w:eastAsia="Calibri" w:hAnsi="Times New Roman" w:cs="Times New Roman" w:hint="default"/>
      <w:lang w:val="it-IT" w:eastAsia="ja-JP"/>
    </w:rPr>
  </w:style>
  <w:style w:type="character" w:customStyle="1" w:styleId="WW8Num57z1">
    <w:name w:val="WW8Num57z1"/>
    <w:rPr>
      <w:rFonts w:ascii="Courier New" w:hAnsi="Courier New" w:cs="Courier New" w:hint="default"/>
    </w:rPr>
  </w:style>
  <w:style w:type="character" w:customStyle="1" w:styleId="WW8Num57z2">
    <w:name w:val="WW8Num57z2"/>
    <w:rPr>
      <w:rFonts w:ascii="Wingdings" w:hAnsi="Wingdings" w:cs="Wingdings" w:hint="default"/>
    </w:rPr>
  </w:style>
  <w:style w:type="character" w:customStyle="1" w:styleId="WW8Num57z3">
    <w:name w:val="WW8Num57z3"/>
    <w:rPr>
      <w:rFonts w:ascii="Symbol" w:hAnsi="Symbol" w:cs="Symbol" w:hint="default"/>
    </w:rPr>
  </w:style>
  <w:style w:type="character" w:customStyle="1" w:styleId="WW8Num58z0">
    <w:name w:val="WW8Num58z0"/>
    <w:rPr>
      <w:rFonts w:hint="default"/>
    </w:rPr>
  </w:style>
  <w:style w:type="character" w:customStyle="1" w:styleId="WW8Num58z1">
    <w:name w:val="WW8Num58z1"/>
    <w:rPr>
      <w:rFonts w:ascii="Courier New" w:hAnsi="Courier New" w:cs="Courier New" w:hint="default"/>
    </w:rPr>
  </w:style>
  <w:style w:type="character" w:customStyle="1" w:styleId="WW8Num58z2">
    <w:name w:val="WW8Num58z2"/>
    <w:rPr>
      <w:rFonts w:ascii="Wingdings" w:hAnsi="Wingdings" w:cs="Wingdings" w:hint="default"/>
    </w:rPr>
  </w:style>
  <w:style w:type="character" w:customStyle="1" w:styleId="WW8Num58z3">
    <w:name w:val="WW8Num58z3"/>
    <w:rPr>
      <w:rFonts w:ascii="Symbol" w:hAnsi="Symbol" w:cs="Symbol" w:hint="default"/>
    </w:rPr>
  </w:style>
  <w:style w:type="character" w:customStyle="1" w:styleId="WW8Num59z0">
    <w:name w:val="WW8Num59z0"/>
    <w:rPr>
      <w:sz w:val="22"/>
      <w:szCs w:val="22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eastAsia="MS Mincho" w:hint="default"/>
      <w:sz w:val="22"/>
      <w:szCs w:val="22"/>
      <w:highlight w:val="yellow"/>
    </w:rPr>
  </w:style>
  <w:style w:type="character" w:customStyle="1" w:styleId="WW8Num61z0">
    <w:name w:val="WW8Num61z0"/>
    <w:rPr>
      <w:rFonts w:eastAsia="MS Mincho" w:hint="default"/>
      <w:sz w:val="22"/>
      <w:szCs w:val="22"/>
    </w:rPr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rFonts w:ascii="Symbol" w:hAnsi="Symbol" w:cs="Symbol" w:hint="default"/>
      <w:sz w:val="22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hint="default"/>
      <w:sz w:val="22"/>
      <w:szCs w:val="22"/>
      <w:highlight w:val="yellow"/>
      <w:lang w:val="it-IT"/>
    </w:rPr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ascii="Symbol" w:hAnsi="Symbol" w:cs="Symbol" w:hint="default"/>
    </w:rPr>
  </w:style>
  <w:style w:type="character" w:customStyle="1" w:styleId="WW8Num64z1">
    <w:name w:val="WW8Num64z1"/>
    <w:rPr>
      <w:rFonts w:ascii="Courier New" w:hAnsi="Courier New" w:cs="Courier New" w:hint="default"/>
    </w:rPr>
  </w:style>
  <w:style w:type="character" w:customStyle="1" w:styleId="WW8Num64z2">
    <w:name w:val="WW8Num64z2"/>
    <w:rPr>
      <w:rFonts w:ascii="Wingdings" w:hAnsi="Wingdings" w:cs="Wingdings" w:hint="default"/>
    </w:rPr>
  </w:style>
  <w:style w:type="character" w:customStyle="1" w:styleId="WW8Num65z0">
    <w:name w:val="WW8Num65z0"/>
    <w:rPr>
      <w:rFonts w:hint="default"/>
      <w:sz w:val="22"/>
      <w:szCs w:val="22"/>
    </w:rPr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6z0">
    <w:name w:val="WW8Num66z0"/>
    <w:rPr>
      <w:rFonts w:ascii="Corbel" w:eastAsia="HGｺﾞｼｯｸM" w:hAnsi="Corbel" w:cs="Times New Roman" w:hint="default"/>
      <w:sz w:val="20"/>
      <w:szCs w:val="20"/>
    </w:rPr>
  </w:style>
  <w:style w:type="character" w:customStyle="1" w:styleId="WW8Num66z1">
    <w:name w:val="WW8Num66z1"/>
    <w:rPr>
      <w:rFonts w:ascii="Courier New" w:hAnsi="Courier New" w:cs="Courier New" w:hint="default"/>
    </w:rPr>
  </w:style>
  <w:style w:type="character" w:customStyle="1" w:styleId="WW8Num66z2">
    <w:name w:val="WW8Num66z2"/>
    <w:rPr>
      <w:rFonts w:ascii="Wingdings" w:hAnsi="Wingdings" w:cs="Wingdings" w:hint="default"/>
    </w:rPr>
  </w:style>
  <w:style w:type="character" w:customStyle="1" w:styleId="WW8Num66z3">
    <w:name w:val="WW8Num66z3"/>
    <w:rPr>
      <w:rFonts w:ascii="Symbol" w:hAnsi="Symbol" w:cs="Symbol" w:hint="default"/>
    </w:rPr>
  </w:style>
  <w:style w:type="character" w:customStyle="1" w:styleId="WW8Num67z0">
    <w:name w:val="WW8Num67z0"/>
    <w:rPr>
      <w:rFonts w:eastAsia="MS Mincho" w:cs="Calibri"/>
      <w:sz w:val="22"/>
      <w:szCs w:val="22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eastAsia="MS Mincho" w:cs="Calibri"/>
      <w:sz w:val="22"/>
      <w:szCs w:val="22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eastAsia="MS Mincho"/>
      <w:sz w:val="22"/>
      <w:szCs w:val="22"/>
      <w:highlight w:val="magenta"/>
      <w:lang w:val="x-none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ascii="Symbol" w:hAnsi="Symbol" w:cs="Symbol" w:hint="default"/>
    </w:rPr>
  </w:style>
  <w:style w:type="character" w:customStyle="1" w:styleId="WW8Num70z1">
    <w:name w:val="WW8Num70z1"/>
    <w:rPr>
      <w:rFonts w:ascii="Courier New" w:hAnsi="Courier New" w:cs="Courier New" w:hint="default"/>
    </w:rPr>
  </w:style>
  <w:style w:type="character" w:customStyle="1" w:styleId="WW8Num70z2">
    <w:name w:val="WW8Num70z2"/>
    <w:rPr>
      <w:rFonts w:ascii="Wingdings" w:hAnsi="Wingdings" w:cs="Wingdings" w:hint="default"/>
    </w:rPr>
  </w:style>
  <w:style w:type="character" w:customStyle="1" w:styleId="WW8Num71z0">
    <w:name w:val="WW8Num71z0"/>
    <w:rPr>
      <w:rFonts w:eastAsia="MS Mincho" w:cs="Calibri" w:hint="default"/>
      <w:sz w:val="22"/>
      <w:szCs w:val="22"/>
      <w:highlight w:val="yellow"/>
    </w:rPr>
  </w:style>
  <w:style w:type="character" w:customStyle="1" w:styleId="WW8Num71z1">
    <w:name w:val="WW8Num71z1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sz w:val="22"/>
      <w:szCs w:val="22"/>
    </w:rPr>
  </w:style>
  <w:style w:type="character" w:customStyle="1" w:styleId="WW8Num72z1">
    <w:name w:val="WW8Num72z1"/>
  </w:style>
  <w:style w:type="character" w:customStyle="1" w:styleId="WW8Num72z2">
    <w:name w:val="WW8Num72z2"/>
  </w:style>
  <w:style w:type="character" w:customStyle="1" w:styleId="WW8Num72z3">
    <w:name w:val="WW8Num72z3"/>
  </w:style>
  <w:style w:type="character" w:customStyle="1" w:styleId="WW8Num72z4">
    <w:name w:val="WW8Num72z4"/>
  </w:style>
  <w:style w:type="character" w:customStyle="1" w:styleId="WW8Num72z5">
    <w:name w:val="WW8Num72z5"/>
  </w:style>
  <w:style w:type="character" w:customStyle="1" w:styleId="WW8Num72z6">
    <w:name w:val="WW8Num72z6"/>
  </w:style>
  <w:style w:type="character" w:customStyle="1" w:styleId="WW8Num72z7">
    <w:name w:val="WW8Num72z7"/>
  </w:style>
  <w:style w:type="character" w:customStyle="1" w:styleId="WW8Num72z8">
    <w:name w:val="WW8Num72z8"/>
  </w:style>
  <w:style w:type="character" w:customStyle="1" w:styleId="WW8Num73z0">
    <w:name w:val="WW8Num73z0"/>
    <w:rPr>
      <w:rFonts w:eastAsia="MS Mincho"/>
      <w:sz w:val="22"/>
      <w:szCs w:val="22"/>
    </w:rPr>
  </w:style>
  <w:style w:type="character" w:customStyle="1" w:styleId="WW8Num73z1">
    <w:name w:val="WW8Num73z1"/>
  </w:style>
  <w:style w:type="character" w:customStyle="1" w:styleId="WW8Num73z2">
    <w:name w:val="WW8Num73z2"/>
  </w:style>
  <w:style w:type="character" w:customStyle="1" w:styleId="WW8Num73z3">
    <w:name w:val="WW8Num73z3"/>
  </w:style>
  <w:style w:type="character" w:customStyle="1" w:styleId="WW8Num73z4">
    <w:name w:val="WW8Num73z4"/>
  </w:style>
  <w:style w:type="character" w:customStyle="1" w:styleId="WW8Num73z5">
    <w:name w:val="WW8Num73z5"/>
  </w:style>
  <w:style w:type="character" w:customStyle="1" w:styleId="WW8Num73z6">
    <w:name w:val="WW8Num73z6"/>
  </w:style>
  <w:style w:type="character" w:customStyle="1" w:styleId="WW8Num73z7">
    <w:name w:val="WW8Num73z7"/>
  </w:style>
  <w:style w:type="character" w:customStyle="1" w:styleId="WW8Num73z8">
    <w:name w:val="WW8Num73z8"/>
  </w:style>
  <w:style w:type="character" w:customStyle="1" w:styleId="WW8Num74z0">
    <w:name w:val="WW8Num74z0"/>
    <w:rPr>
      <w:rFonts w:eastAsia="MS Mincho" w:cs="Calibri" w:hint="default"/>
      <w:sz w:val="22"/>
      <w:szCs w:val="22"/>
    </w:rPr>
  </w:style>
  <w:style w:type="character" w:customStyle="1" w:styleId="WW8Num75z0">
    <w:name w:val="WW8Num75z0"/>
    <w:rPr>
      <w:rFonts w:ascii="Times New Roman" w:eastAsia="Cambria" w:hAnsi="Times New Roman" w:cs="Times New Roman" w:hint="default"/>
      <w:color w:val="000000"/>
      <w:sz w:val="22"/>
      <w:szCs w:val="22"/>
    </w:rPr>
  </w:style>
  <w:style w:type="character" w:customStyle="1" w:styleId="WW8Num75z1">
    <w:name w:val="WW8Num75z1"/>
    <w:rPr>
      <w:rFonts w:hint="default"/>
    </w:rPr>
  </w:style>
  <w:style w:type="character" w:customStyle="1" w:styleId="WW8Num75z2">
    <w:name w:val="WW8Num75z2"/>
    <w:rPr>
      <w:rFonts w:ascii="Wingdings" w:hAnsi="Wingdings" w:cs="Wingdings" w:hint="default"/>
    </w:rPr>
  </w:style>
  <w:style w:type="character" w:customStyle="1" w:styleId="WW8Num75z3">
    <w:name w:val="WW8Num75z3"/>
    <w:rPr>
      <w:rFonts w:ascii="Symbol" w:hAnsi="Symbol" w:cs="Symbol" w:hint="default"/>
    </w:rPr>
  </w:style>
  <w:style w:type="character" w:customStyle="1" w:styleId="WW8Num75z4">
    <w:name w:val="WW8Num75z4"/>
    <w:rPr>
      <w:rFonts w:ascii="Courier New" w:hAnsi="Courier New" w:cs="Courier New" w:hint="default"/>
    </w:rPr>
  </w:style>
  <w:style w:type="character" w:customStyle="1" w:styleId="WW8Num76z0">
    <w:name w:val="WW8Num76z0"/>
    <w:rPr>
      <w:rFonts w:eastAsia="MS Mincho" w:cs="Calibri"/>
      <w:sz w:val="22"/>
      <w:szCs w:val="22"/>
    </w:rPr>
  </w:style>
  <w:style w:type="character" w:customStyle="1" w:styleId="WW8Num76z1">
    <w:name w:val="WW8Num76z1"/>
  </w:style>
  <w:style w:type="character" w:customStyle="1" w:styleId="WW8Num76z2">
    <w:name w:val="WW8Num76z2"/>
  </w:style>
  <w:style w:type="character" w:customStyle="1" w:styleId="WW8Num76z3">
    <w:name w:val="WW8Num76z3"/>
  </w:style>
  <w:style w:type="character" w:customStyle="1" w:styleId="WW8Num76z4">
    <w:name w:val="WW8Num76z4"/>
  </w:style>
  <w:style w:type="character" w:customStyle="1" w:styleId="WW8Num76z5">
    <w:name w:val="WW8Num76z5"/>
  </w:style>
  <w:style w:type="character" w:customStyle="1" w:styleId="WW8Num76z6">
    <w:name w:val="WW8Num76z6"/>
  </w:style>
  <w:style w:type="character" w:customStyle="1" w:styleId="WW8Num76z7">
    <w:name w:val="WW8Num76z7"/>
  </w:style>
  <w:style w:type="character" w:customStyle="1" w:styleId="WW8Num76z8">
    <w:name w:val="WW8Num76z8"/>
  </w:style>
  <w:style w:type="character" w:customStyle="1" w:styleId="WW8Num77z0">
    <w:name w:val="WW8Num77z0"/>
    <w:rPr>
      <w:rFonts w:ascii="Symbol" w:eastAsia="MS Mincho" w:hAnsi="Symbol" w:cs="Symbol" w:hint="default"/>
      <w:sz w:val="20"/>
      <w:szCs w:val="20"/>
    </w:rPr>
  </w:style>
  <w:style w:type="character" w:customStyle="1" w:styleId="WW8Num77z1">
    <w:name w:val="WW8Num77z1"/>
    <w:rPr>
      <w:rFonts w:ascii="Courier New" w:hAnsi="Courier New" w:cs="Courier New" w:hint="default"/>
    </w:rPr>
  </w:style>
  <w:style w:type="character" w:customStyle="1" w:styleId="WW8Num77z2">
    <w:name w:val="WW8Num77z2"/>
    <w:rPr>
      <w:rFonts w:ascii="Wingdings" w:hAnsi="Wingdings" w:cs="Wingdings" w:hint="default"/>
    </w:rPr>
  </w:style>
  <w:style w:type="character" w:customStyle="1" w:styleId="WW8Num78z0">
    <w:name w:val="WW8Num78z0"/>
    <w:rPr>
      <w:rFonts w:ascii="Symbol" w:eastAsia="MS Mincho" w:hAnsi="Symbol" w:cs="Symbol" w:hint="default"/>
      <w:sz w:val="22"/>
      <w:szCs w:val="22"/>
      <w:lang w:val="x-none"/>
    </w:rPr>
  </w:style>
  <w:style w:type="character" w:customStyle="1" w:styleId="WW8Num78z1">
    <w:name w:val="WW8Num78z1"/>
    <w:rPr>
      <w:rFonts w:ascii="Courier New" w:hAnsi="Courier New" w:cs="Courier New" w:hint="default"/>
    </w:rPr>
  </w:style>
  <w:style w:type="character" w:customStyle="1" w:styleId="WW8Num78z2">
    <w:name w:val="WW8Num78z2"/>
    <w:rPr>
      <w:rFonts w:ascii="Wingdings" w:hAnsi="Wingdings" w:cs="Wingdings" w:hint="default"/>
    </w:rPr>
  </w:style>
  <w:style w:type="character" w:customStyle="1" w:styleId="WW8Num79z0">
    <w:name w:val="WW8Num79z0"/>
    <w:rPr>
      <w:rFonts w:ascii="Calibri" w:hAnsi="Calibri" w:cs="Calibri" w:hint="default"/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vertAlign w:val="baseline"/>
    </w:rPr>
  </w:style>
  <w:style w:type="character" w:customStyle="1" w:styleId="WW8Num79z1">
    <w:name w:val="WW8Num79z1"/>
  </w:style>
  <w:style w:type="character" w:customStyle="1" w:styleId="WW8Num79z2">
    <w:name w:val="WW8Num79z2"/>
    <w:rPr>
      <w:rFonts w:ascii="Symbol" w:hAnsi="Symbol" w:cs="Symbol" w:hint="default"/>
    </w:rPr>
  </w:style>
  <w:style w:type="character" w:customStyle="1" w:styleId="WW8Num79z3">
    <w:name w:val="WW8Num79z3"/>
    <w:rPr>
      <w:rFonts w:ascii="Calibri" w:eastAsia="Times New Roman" w:hAnsi="Calibri" w:cs="Times New Roman" w:hint="default"/>
      <w:sz w:val="22"/>
      <w:szCs w:val="22"/>
    </w:rPr>
  </w:style>
  <w:style w:type="character" w:customStyle="1" w:styleId="WW8Num79z4">
    <w:name w:val="WW8Num79z4"/>
  </w:style>
  <w:style w:type="character" w:customStyle="1" w:styleId="WW8Num79z5">
    <w:name w:val="WW8Num79z5"/>
  </w:style>
  <w:style w:type="character" w:customStyle="1" w:styleId="WW8Num79z6">
    <w:name w:val="WW8Num79z6"/>
  </w:style>
  <w:style w:type="character" w:customStyle="1" w:styleId="WW8Num79z7">
    <w:name w:val="WW8Num79z7"/>
  </w:style>
  <w:style w:type="character" w:customStyle="1" w:styleId="WW8Num79z8">
    <w:name w:val="WW8Num79z8"/>
  </w:style>
  <w:style w:type="character" w:customStyle="1" w:styleId="WW8Num80z0">
    <w:name w:val="WW8Num80z0"/>
    <w:rPr>
      <w:rFonts w:eastAsia="MS Mincho" w:hint="default"/>
      <w:sz w:val="22"/>
      <w:szCs w:val="22"/>
    </w:rPr>
  </w:style>
  <w:style w:type="character" w:customStyle="1" w:styleId="WW8Num80z1">
    <w:name w:val="WW8Num80z1"/>
  </w:style>
  <w:style w:type="character" w:customStyle="1" w:styleId="WW8Num80z2">
    <w:name w:val="WW8Num80z2"/>
  </w:style>
  <w:style w:type="character" w:customStyle="1" w:styleId="WW8Num80z3">
    <w:name w:val="WW8Num80z3"/>
  </w:style>
  <w:style w:type="character" w:customStyle="1" w:styleId="WW8Num80z4">
    <w:name w:val="WW8Num80z4"/>
  </w:style>
  <w:style w:type="character" w:customStyle="1" w:styleId="WW8Num80z5">
    <w:name w:val="WW8Num80z5"/>
  </w:style>
  <w:style w:type="character" w:customStyle="1" w:styleId="WW8Num80z6">
    <w:name w:val="WW8Num80z6"/>
  </w:style>
  <w:style w:type="character" w:customStyle="1" w:styleId="WW8Num80z7">
    <w:name w:val="WW8Num80z7"/>
  </w:style>
  <w:style w:type="character" w:customStyle="1" w:styleId="WW8Num80z8">
    <w:name w:val="WW8Num80z8"/>
  </w:style>
  <w:style w:type="character" w:customStyle="1" w:styleId="WW8Num81z0">
    <w:name w:val="WW8Num81z0"/>
    <w:rPr>
      <w:rFonts w:eastAsia="MS Mincho" w:hint="default"/>
      <w:sz w:val="22"/>
      <w:szCs w:val="22"/>
    </w:rPr>
  </w:style>
  <w:style w:type="character" w:customStyle="1" w:styleId="WW8Num81z1">
    <w:name w:val="WW8Num81z1"/>
  </w:style>
  <w:style w:type="character" w:customStyle="1" w:styleId="WW8Num81z3">
    <w:name w:val="WW8Num81z3"/>
  </w:style>
  <w:style w:type="character" w:customStyle="1" w:styleId="WW8Num81z4">
    <w:name w:val="WW8Num81z4"/>
  </w:style>
  <w:style w:type="character" w:customStyle="1" w:styleId="WW8Num81z5">
    <w:name w:val="WW8Num81z5"/>
  </w:style>
  <w:style w:type="character" w:customStyle="1" w:styleId="WW8Num81z6">
    <w:name w:val="WW8Num81z6"/>
  </w:style>
  <w:style w:type="character" w:customStyle="1" w:styleId="WW8Num81z7">
    <w:name w:val="WW8Num81z7"/>
  </w:style>
  <w:style w:type="character" w:customStyle="1" w:styleId="WW8Num81z8">
    <w:name w:val="WW8Num81z8"/>
  </w:style>
  <w:style w:type="character" w:customStyle="1" w:styleId="WW8Num82z0">
    <w:name w:val="WW8Num82z0"/>
    <w:rPr>
      <w:rFonts w:hint="default"/>
      <w:sz w:val="22"/>
      <w:szCs w:val="22"/>
    </w:rPr>
  </w:style>
  <w:style w:type="character" w:customStyle="1" w:styleId="WW8Num82z1">
    <w:name w:val="WW8Num82z1"/>
  </w:style>
  <w:style w:type="character" w:customStyle="1" w:styleId="WW8Num82z2">
    <w:name w:val="WW8Num82z2"/>
  </w:style>
  <w:style w:type="character" w:customStyle="1" w:styleId="WW8Num82z3">
    <w:name w:val="WW8Num82z3"/>
  </w:style>
  <w:style w:type="character" w:customStyle="1" w:styleId="WW8Num82z4">
    <w:name w:val="WW8Num82z4"/>
  </w:style>
  <w:style w:type="character" w:customStyle="1" w:styleId="WW8Num82z5">
    <w:name w:val="WW8Num82z5"/>
  </w:style>
  <w:style w:type="character" w:customStyle="1" w:styleId="WW8Num82z6">
    <w:name w:val="WW8Num82z6"/>
  </w:style>
  <w:style w:type="character" w:customStyle="1" w:styleId="WW8Num82z7">
    <w:name w:val="WW8Num82z7"/>
  </w:style>
  <w:style w:type="character" w:customStyle="1" w:styleId="WW8Num82z8">
    <w:name w:val="WW8Num82z8"/>
  </w:style>
  <w:style w:type="character" w:customStyle="1" w:styleId="WW8Num83z0">
    <w:name w:val="WW8Num83z0"/>
    <w:rPr>
      <w:rFonts w:hint="default"/>
    </w:rPr>
  </w:style>
  <w:style w:type="character" w:customStyle="1" w:styleId="WW8Num83z1">
    <w:name w:val="WW8Num83z1"/>
  </w:style>
  <w:style w:type="character" w:customStyle="1" w:styleId="WW8Num83z3">
    <w:name w:val="WW8Num83z3"/>
  </w:style>
  <w:style w:type="character" w:customStyle="1" w:styleId="WW8Num83z4">
    <w:name w:val="WW8Num83z4"/>
  </w:style>
  <w:style w:type="character" w:customStyle="1" w:styleId="WW8Num83z5">
    <w:name w:val="WW8Num83z5"/>
    <w:rPr>
      <w:rFonts w:eastAsia="MS Mincho"/>
      <w:sz w:val="22"/>
      <w:szCs w:val="22"/>
      <w:lang w:val="it-IT"/>
    </w:rPr>
  </w:style>
  <w:style w:type="character" w:customStyle="1" w:styleId="WW8Num83z6">
    <w:name w:val="WW8Num83z6"/>
  </w:style>
  <w:style w:type="character" w:customStyle="1" w:styleId="WW8Num83z7">
    <w:name w:val="WW8Num83z7"/>
  </w:style>
  <w:style w:type="character" w:customStyle="1" w:styleId="WW8Num83z8">
    <w:name w:val="WW8Num83z8"/>
  </w:style>
  <w:style w:type="character" w:customStyle="1" w:styleId="WW8Num84z0">
    <w:name w:val="WW8Num84z0"/>
    <w:rPr>
      <w:rFonts w:hint="default"/>
      <w:szCs w:val="18"/>
    </w:rPr>
  </w:style>
  <w:style w:type="character" w:customStyle="1" w:styleId="WW8Num84z1">
    <w:name w:val="WW8Num84z1"/>
  </w:style>
  <w:style w:type="character" w:customStyle="1" w:styleId="WW8Num84z2">
    <w:name w:val="WW8Num84z2"/>
  </w:style>
  <w:style w:type="character" w:customStyle="1" w:styleId="WW8Num84z3">
    <w:name w:val="WW8Num84z3"/>
  </w:style>
  <w:style w:type="character" w:customStyle="1" w:styleId="WW8Num84z4">
    <w:name w:val="WW8Num84z4"/>
  </w:style>
  <w:style w:type="character" w:customStyle="1" w:styleId="WW8Num84z5">
    <w:name w:val="WW8Num84z5"/>
  </w:style>
  <w:style w:type="character" w:customStyle="1" w:styleId="WW8Num84z6">
    <w:name w:val="WW8Num84z6"/>
  </w:style>
  <w:style w:type="character" w:customStyle="1" w:styleId="WW8Num84z7">
    <w:name w:val="WW8Num84z7"/>
  </w:style>
  <w:style w:type="character" w:customStyle="1" w:styleId="WW8Num84z8">
    <w:name w:val="WW8Num84z8"/>
  </w:style>
  <w:style w:type="character" w:customStyle="1" w:styleId="WW8Num85z0">
    <w:name w:val="WW8Num85z0"/>
    <w:rPr>
      <w:rFonts w:ascii="Symbol" w:hAnsi="Symbol" w:cs="Symbol" w:hint="default"/>
    </w:rPr>
  </w:style>
  <w:style w:type="character" w:customStyle="1" w:styleId="WW8Num85z1">
    <w:name w:val="WW8Num85z1"/>
    <w:rPr>
      <w:rFonts w:ascii="Courier New" w:hAnsi="Courier New" w:cs="Courier New" w:hint="default"/>
    </w:rPr>
  </w:style>
  <w:style w:type="character" w:customStyle="1" w:styleId="WW8Num85z2">
    <w:name w:val="WW8Num85z2"/>
    <w:rPr>
      <w:rFonts w:ascii="Wingdings" w:hAnsi="Wingdings" w:cs="Wingdings" w:hint="default"/>
    </w:rPr>
  </w:style>
  <w:style w:type="character" w:customStyle="1" w:styleId="WW8Num86z0">
    <w:name w:val="WW8Num86z0"/>
    <w:rPr>
      <w:rFonts w:eastAsia="MS Mincho" w:cs="Calibri"/>
      <w:sz w:val="22"/>
      <w:szCs w:val="22"/>
      <w:lang w:val="it-IT"/>
    </w:rPr>
  </w:style>
  <w:style w:type="character" w:customStyle="1" w:styleId="WW8Num86z1">
    <w:name w:val="WW8Num86z1"/>
  </w:style>
  <w:style w:type="character" w:customStyle="1" w:styleId="WW8Num86z2">
    <w:name w:val="WW8Num86z2"/>
  </w:style>
  <w:style w:type="character" w:customStyle="1" w:styleId="WW8Num86z3">
    <w:name w:val="WW8Num86z3"/>
  </w:style>
  <w:style w:type="character" w:customStyle="1" w:styleId="WW8Num86z4">
    <w:name w:val="WW8Num86z4"/>
  </w:style>
  <w:style w:type="character" w:customStyle="1" w:styleId="WW8Num86z5">
    <w:name w:val="WW8Num86z5"/>
  </w:style>
  <w:style w:type="character" w:customStyle="1" w:styleId="WW8Num86z6">
    <w:name w:val="WW8Num86z6"/>
  </w:style>
  <w:style w:type="character" w:customStyle="1" w:styleId="WW8Num86z7">
    <w:name w:val="WW8Num86z7"/>
  </w:style>
  <w:style w:type="character" w:customStyle="1" w:styleId="WW8Num86z8">
    <w:name w:val="WW8Num86z8"/>
  </w:style>
  <w:style w:type="character" w:customStyle="1" w:styleId="WW8Num87z0">
    <w:name w:val="WW8Num87z0"/>
    <w:rPr>
      <w:rFonts w:hint="default"/>
    </w:rPr>
  </w:style>
  <w:style w:type="character" w:customStyle="1" w:styleId="WW8Num87z1">
    <w:name w:val="WW8Num87z1"/>
  </w:style>
  <w:style w:type="character" w:customStyle="1" w:styleId="WW8Num87z3">
    <w:name w:val="WW8Num87z3"/>
  </w:style>
  <w:style w:type="character" w:customStyle="1" w:styleId="WW8Num87z4">
    <w:name w:val="WW8Num87z4"/>
  </w:style>
  <w:style w:type="character" w:customStyle="1" w:styleId="WW8Num87z5">
    <w:name w:val="WW8Num87z5"/>
    <w:rPr>
      <w:rFonts w:eastAsia="MS Mincho" w:cs="Calibri"/>
      <w:sz w:val="22"/>
      <w:szCs w:val="22"/>
    </w:rPr>
  </w:style>
  <w:style w:type="character" w:customStyle="1" w:styleId="WW8Num87z6">
    <w:name w:val="WW8Num87z6"/>
  </w:style>
  <w:style w:type="character" w:customStyle="1" w:styleId="WW8Num87z7">
    <w:name w:val="WW8Num87z7"/>
  </w:style>
  <w:style w:type="character" w:customStyle="1" w:styleId="WW8Num87z8">
    <w:name w:val="WW8Num87z8"/>
  </w:style>
  <w:style w:type="character" w:customStyle="1" w:styleId="WW8Num88z0">
    <w:name w:val="WW8Num88z0"/>
    <w:rPr>
      <w:rFonts w:ascii="Symbol" w:hAnsi="Symbol" w:cs="Symbol" w:hint="default"/>
    </w:rPr>
  </w:style>
  <w:style w:type="character" w:customStyle="1" w:styleId="WW8Num88z1">
    <w:name w:val="WW8Num88z1"/>
    <w:rPr>
      <w:rFonts w:ascii="Courier New" w:hAnsi="Courier New" w:cs="Courier New" w:hint="default"/>
    </w:rPr>
  </w:style>
  <w:style w:type="character" w:customStyle="1" w:styleId="WW8Num88z2">
    <w:name w:val="WW8Num88z2"/>
    <w:rPr>
      <w:rFonts w:ascii="Wingdings" w:hAnsi="Wingdings" w:cs="Wingdings" w:hint="default"/>
    </w:rPr>
  </w:style>
  <w:style w:type="character" w:customStyle="1" w:styleId="WW8Num89z0">
    <w:name w:val="WW8Num89z0"/>
    <w:rPr>
      <w:rFonts w:eastAsia="MS Mincho" w:cs="Calibri"/>
      <w:sz w:val="22"/>
      <w:szCs w:val="22"/>
      <w:highlight w:val="yellow"/>
    </w:rPr>
  </w:style>
  <w:style w:type="character" w:customStyle="1" w:styleId="WW8Num89z1">
    <w:name w:val="WW8Num89z1"/>
  </w:style>
  <w:style w:type="character" w:customStyle="1" w:styleId="WW8Num89z2">
    <w:name w:val="WW8Num89z2"/>
  </w:style>
  <w:style w:type="character" w:customStyle="1" w:styleId="WW8Num89z3">
    <w:name w:val="WW8Num89z3"/>
  </w:style>
  <w:style w:type="character" w:customStyle="1" w:styleId="WW8Num89z4">
    <w:name w:val="WW8Num89z4"/>
  </w:style>
  <w:style w:type="character" w:customStyle="1" w:styleId="WW8Num89z5">
    <w:name w:val="WW8Num89z5"/>
  </w:style>
  <w:style w:type="character" w:customStyle="1" w:styleId="WW8Num89z6">
    <w:name w:val="WW8Num89z6"/>
  </w:style>
  <w:style w:type="character" w:customStyle="1" w:styleId="WW8Num89z7">
    <w:name w:val="WW8Num89z7"/>
  </w:style>
  <w:style w:type="character" w:customStyle="1" w:styleId="WW8Num89z8">
    <w:name w:val="WW8Num89z8"/>
  </w:style>
  <w:style w:type="character" w:customStyle="1" w:styleId="WW8Num90z0">
    <w:name w:val="WW8Num90z0"/>
    <w:rPr>
      <w:rFonts w:hint="default"/>
      <w:szCs w:val="18"/>
    </w:rPr>
  </w:style>
  <w:style w:type="character" w:customStyle="1" w:styleId="WW8Num90z1">
    <w:name w:val="WW8Num90z1"/>
  </w:style>
  <w:style w:type="character" w:customStyle="1" w:styleId="WW8Num90z2">
    <w:name w:val="WW8Num90z2"/>
  </w:style>
  <w:style w:type="character" w:customStyle="1" w:styleId="WW8Num90z3">
    <w:name w:val="WW8Num90z3"/>
  </w:style>
  <w:style w:type="character" w:customStyle="1" w:styleId="WW8Num90z4">
    <w:name w:val="WW8Num90z4"/>
  </w:style>
  <w:style w:type="character" w:customStyle="1" w:styleId="WW8Num90z5">
    <w:name w:val="WW8Num90z5"/>
  </w:style>
  <w:style w:type="character" w:customStyle="1" w:styleId="WW8Num90z6">
    <w:name w:val="WW8Num90z6"/>
  </w:style>
  <w:style w:type="character" w:customStyle="1" w:styleId="WW8Num90z7">
    <w:name w:val="WW8Num90z7"/>
  </w:style>
  <w:style w:type="character" w:customStyle="1" w:styleId="WW8Num90z8">
    <w:name w:val="WW8Num90z8"/>
  </w:style>
  <w:style w:type="character" w:customStyle="1" w:styleId="Carpredefinitoparagrafo1">
    <w:name w:val="Car. predefinito paragrafo1"/>
  </w:style>
  <w:style w:type="character" w:customStyle="1" w:styleId="Titolo1Carattere">
    <w:name w:val="Titolo 1 Carattere"/>
    <w:uiPriority w:val="9"/>
    <w:rPr>
      <w:rFonts w:ascii="Calibri" w:eastAsia="MS Gothic" w:hAnsi="Calibri" w:cs="Times New Roman"/>
      <w:b/>
      <w:bCs/>
      <w:color w:val="345A8A"/>
      <w:sz w:val="32"/>
      <w:szCs w:val="32"/>
    </w:rPr>
  </w:style>
  <w:style w:type="character" w:customStyle="1" w:styleId="Titolo2Carattere">
    <w:name w:val="Titolo 2 Carattere"/>
    <w:uiPriority w:val="99"/>
    <w:rPr>
      <w:rFonts w:ascii="Calibri" w:eastAsia="MS Gothic" w:hAnsi="Calibri" w:cs="Times New Roman"/>
      <w:b/>
      <w:bCs/>
      <w:color w:val="4F81BD"/>
      <w:sz w:val="26"/>
      <w:szCs w:val="26"/>
    </w:rPr>
  </w:style>
  <w:style w:type="character" w:customStyle="1" w:styleId="Titolo3Carattere">
    <w:name w:val="Titolo 3 Carattere"/>
    <w:uiPriority w:val="99"/>
    <w:rPr>
      <w:rFonts w:ascii="Calibri" w:eastAsia="MS Gothic" w:hAnsi="Calibri" w:cs="Times New Roman"/>
      <w:b/>
      <w:bCs/>
      <w:color w:val="4F81BD"/>
    </w:rPr>
  </w:style>
  <w:style w:type="character" w:customStyle="1" w:styleId="Elencoacolori-Colore1Carattere">
    <w:name w:val="Elenco a colori - Colore 1 Carattere"/>
    <w:aliases w:val="Normal bullet 2 Carattere,List Paragraph Carattere,Elenco VOX Carattere,Elenco_2 Carattere,Question Carattere,Elenco a colori - Colore 11 Carattere,Paragrafo elenco Carattere"/>
    <w:uiPriority w:val="99"/>
    <w:rPr>
      <w:rFonts w:ascii="Calibri" w:eastAsia="Times New Roman" w:hAnsi="Calibri" w:cs="Times New Roman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qFormat/>
    <w:rPr>
      <w:rFonts w:ascii="Calibri" w:eastAsia="Times New Roman" w:hAnsi="Calibri" w:cs="Times New Roman"/>
      <w:sz w:val="18"/>
      <w:szCs w:val="20"/>
      <w:lang w:val="x-none"/>
    </w:rPr>
  </w:style>
  <w:style w:type="character" w:customStyle="1" w:styleId="Caratterinotaapidipagina">
    <w:name w:val="Caratteri nota a piè di pagina"/>
    <w:rPr>
      <w:rFonts w:cs="Times New Roman"/>
      <w:vertAlign w:val="superscript"/>
    </w:rPr>
  </w:style>
  <w:style w:type="character" w:customStyle="1" w:styleId="PidipaginaCarattere">
    <w:name w:val="Piè di pagina Carattere"/>
    <w:uiPriority w:val="99"/>
    <w:rPr>
      <w:rFonts w:ascii="Calibri" w:eastAsia="Times New Roman" w:hAnsi="Calibri" w:cs="Times New Roman"/>
    </w:rPr>
  </w:style>
  <w:style w:type="character" w:styleId="Numeropagina">
    <w:name w:val="page number"/>
    <w:basedOn w:val="Carpredefinitoparagrafo1"/>
    <w:uiPriority w:val="99"/>
  </w:style>
  <w:style w:type="character" w:customStyle="1" w:styleId="MappadocumentoCarattere">
    <w:name w:val="Mappa documento Carattere"/>
    <w:link w:val="Mappadocumento"/>
    <w:uiPriority w:val="99"/>
    <w:rPr>
      <w:rFonts w:ascii="Lucida Grande" w:eastAsia="Times New Roman" w:hAnsi="Lucida Grande" w:cs="Lucida Grande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7622C1"/>
    <w:pPr>
      <w:suppressAutoHyphens w:val="0"/>
      <w:spacing w:before="0" w:after="0" w:line="240" w:lineRule="auto"/>
    </w:pPr>
    <w:rPr>
      <w:rFonts w:ascii="Lucida Grande" w:hAnsi="Lucida Grande" w:cs="Lucida Grande"/>
      <w:sz w:val="20"/>
      <w:szCs w:val="20"/>
      <w:lang w:eastAsia="it-IT"/>
    </w:rPr>
  </w:style>
  <w:style w:type="character" w:customStyle="1" w:styleId="TestofumettoCarattere">
    <w:name w:val="Testo fumetto Carattere"/>
    <w:uiPriority w:val="99"/>
    <w:rPr>
      <w:rFonts w:ascii="Lucida Grande" w:eastAsia="Times New Roman" w:hAnsi="Lucida Grande" w:cs="Lucida Grande"/>
      <w:sz w:val="18"/>
      <w:szCs w:val="18"/>
    </w:rPr>
  </w:style>
  <w:style w:type="character" w:customStyle="1" w:styleId="IntestazioneCarattere">
    <w:name w:val="Intestazione Carattere"/>
    <w:uiPriority w:val="99"/>
    <w:rPr>
      <w:rFonts w:ascii="Calibri" w:eastAsia="Times New Roman" w:hAnsi="Calibri" w:cs="Times New Roman"/>
    </w:rPr>
  </w:style>
  <w:style w:type="character" w:customStyle="1" w:styleId="Rimandocommento1">
    <w:name w:val="Rimando commento1"/>
    <w:rPr>
      <w:sz w:val="16"/>
      <w:szCs w:val="16"/>
    </w:rPr>
  </w:style>
  <w:style w:type="character" w:customStyle="1" w:styleId="TestocommentoCarattere">
    <w:name w:val="Testo commento Carattere"/>
    <w:rPr>
      <w:rFonts w:ascii="Calibri" w:eastAsia="Times New Roman" w:hAnsi="Calibri" w:cs="Times New Roman"/>
      <w:sz w:val="20"/>
      <w:szCs w:val="20"/>
    </w:rPr>
  </w:style>
  <w:style w:type="character" w:customStyle="1" w:styleId="SoggettocommentoCarattere">
    <w:name w:val="Soggetto commento Carattere"/>
    <w:uiPriority w:val="99"/>
    <w:rPr>
      <w:rFonts w:ascii="Calibri" w:eastAsia="Times New Roman" w:hAnsi="Calibri" w:cs="Times New Roman"/>
      <w:b/>
      <w:bCs/>
      <w:sz w:val="20"/>
      <w:szCs w:val="20"/>
    </w:rPr>
  </w:style>
  <w:style w:type="character" w:styleId="Collegamentoipertestuale">
    <w:name w:val="Hyperlink"/>
    <w:uiPriority w:val="99"/>
    <w:rPr>
      <w:color w:val="0000FF"/>
      <w:u w:val="single"/>
    </w:rPr>
  </w:style>
  <w:style w:type="character" w:styleId="Collegamentovisitato">
    <w:name w:val="FollowedHyperlink"/>
    <w:uiPriority w:val="99"/>
    <w:rPr>
      <w:color w:val="800080"/>
      <w:u w:val="single"/>
    </w:rPr>
  </w:style>
  <w:style w:type="character" w:styleId="Enfasigrassetto">
    <w:name w:val="Strong"/>
    <w:uiPriority w:val="99"/>
    <w:rPr>
      <w:b/>
      <w:bCs/>
    </w:rPr>
  </w:style>
  <w:style w:type="character" w:styleId="Rimandonotaapidipagina">
    <w:name w:val="footnote reference"/>
    <w:aliases w:val="Footnote symbol,Rimando nota a piè di pagina1,footnote sign,BVI fnr,Voetnootverwijzing,Nota a piè di pagina"/>
    <w:qFormat/>
    <w:rsid w:val="008B17E6"/>
    <w:rPr>
      <w:rFonts w:ascii="Calibri" w:hAnsi="Calibri"/>
      <w:sz w:val="18"/>
      <w:vertAlign w:val="superscript"/>
    </w:rPr>
  </w:style>
  <w:style w:type="character" w:styleId="Rimandonotadichiusura">
    <w:name w:val="endnote reference"/>
    <w:rPr>
      <w:vertAlign w:val="superscript"/>
    </w:rPr>
  </w:style>
  <w:style w:type="character" w:customStyle="1" w:styleId="Caratterinotadichiusura">
    <w:name w:val="Caratteri nota di chiusura"/>
  </w:style>
  <w:style w:type="paragraph" w:customStyle="1" w:styleId="Titolo10">
    <w:name w:val="Titolo1"/>
    <w:basedOn w:val="Normale"/>
    <w:next w:val="Corpotesto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link w:val="CorpotestoCarattere1"/>
    <w:pPr>
      <w:spacing w:before="0" w:after="140" w:line="288" w:lineRule="auto"/>
    </w:pPr>
  </w:style>
  <w:style w:type="character" w:customStyle="1" w:styleId="CorpotestoCarattere1">
    <w:name w:val="Corpo testo Carattere1"/>
    <w:link w:val="Corpotesto"/>
    <w:rsid w:val="007622C1"/>
    <w:rPr>
      <w:rFonts w:ascii="Calibri" w:hAnsi="Calibri" w:cs="Calibri"/>
      <w:sz w:val="24"/>
      <w:szCs w:val="24"/>
      <w:lang w:eastAsia="ja-JP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aliases w:val="Didascalia immagini"/>
    <w:basedOn w:val="Normale"/>
    <w:pPr>
      <w:suppressLineNumbers/>
    </w:pPr>
    <w:rPr>
      <w:rFonts w:cs="Lucida Sans"/>
      <w:i/>
      <w:iCs/>
    </w:rPr>
  </w:style>
  <w:style w:type="paragraph" w:customStyle="1" w:styleId="Indice">
    <w:name w:val="Indice"/>
    <w:basedOn w:val="Normale"/>
    <w:pPr>
      <w:widowControl w:val="0"/>
      <w:spacing w:line="280" w:lineRule="atLeast"/>
      <w:jc w:val="center"/>
      <w:textAlignment w:val="baseline"/>
    </w:pPr>
    <w:rPr>
      <w:rFonts w:ascii="Futura Std Book" w:hAnsi="Futura Std Book"/>
      <w:sz w:val="26"/>
    </w:rPr>
  </w:style>
  <w:style w:type="paragraph" w:customStyle="1" w:styleId="Elencoacolori-Colore11">
    <w:name w:val="Elenco a colori - Colore 11"/>
    <w:aliases w:val="Normal bullet 2,List Paragraph,Elenco VOX,Elenco_2,Question,Elenco a colori - Colore 111"/>
    <w:basedOn w:val="Normale"/>
    <w:pPr>
      <w:ind w:left="720"/>
      <w:contextualSpacing/>
    </w:pPr>
    <w:rPr>
      <w:sz w:val="20"/>
      <w:szCs w:val="20"/>
      <w:lang w:val="x-none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qFormat/>
    <w:rsid w:val="00B37690"/>
    <w:pPr>
      <w:tabs>
        <w:tab w:val="left" w:pos="425"/>
      </w:tabs>
      <w:spacing w:before="60" w:after="60" w:line="240" w:lineRule="auto"/>
      <w:ind w:left="425" w:hanging="425"/>
    </w:pPr>
    <w:rPr>
      <w:sz w:val="18"/>
      <w:szCs w:val="20"/>
      <w:lang w:val="x-none"/>
    </w:rPr>
  </w:style>
  <w:style w:type="paragraph" w:styleId="Pidipagina">
    <w:name w:val="footer"/>
    <w:basedOn w:val="Normale"/>
    <w:uiPriority w:val="99"/>
    <w:pPr>
      <w:spacing w:before="0" w:after="0" w:line="240" w:lineRule="auto"/>
    </w:pPr>
    <w:rPr>
      <w:sz w:val="20"/>
      <w:szCs w:val="20"/>
      <w:lang w:val="x-none"/>
    </w:rPr>
  </w:style>
  <w:style w:type="paragraph" w:customStyle="1" w:styleId="Mappadocumento1">
    <w:name w:val="Mappa documento1"/>
    <w:basedOn w:val="Normale"/>
    <w:pPr>
      <w:spacing w:before="0" w:after="0" w:line="240" w:lineRule="auto"/>
    </w:pPr>
    <w:rPr>
      <w:rFonts w:ascii="Lucida Grande" w:hAnsi="Lucida Grande" w:cs="Lucida Grande"/>
      <w:sz w:val="20"/>
      <w:szCs w:val="20"/>
      <w:lang w:val="x-none"/>
    </w:rPr>
  </w:style>
  <w:style w:type="paragraph" w:styleId="Sommario1">
    <w:name w:val="toc 1"/>
    <w:basedOn w:val="Normale"/>
    <w:next w:val="Normale"/>
    <w:uiPriority w:val="39"/>
    <w:pPr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Sommario2">
    <w:name w:val="toc 2"/>
    <w:basedOn w:val="Normale"/>
    <w:next w:val="Normale"/>
    <w:link w:val="Sommario2Carattere"/>
    <w:uiPriority w:val="39"/>
    <w:pPr>
      <w:spacing w:before="0" w:after="0"/>
      <w:ind w:left="240"/>
      <w:jc w:val="left"/>
    </w:pPr>
    <w:rPr>
      <w:rFonts w:asciiTheme="minorHAnsi" w:hAnsiTheme="minorHAnsi" w:cstheme="minorHAnsi"/>
      <w:smallCaps/>
      <w:sz w:val="20"/>
      <w:szCs w:val="20"/>
    </w:rPr>
  </w:style>
  <w:style w:type="character" w:customStyle="1" w:styleId="Sommario2Carattere">
    <w:name w:val="Sommario 2 Carattere"/>
    <w:link w:val="Sommario2"/>
    <w:uiPriority w:val="39"/>
    <w:rsid w:val="007622C1"/>
    <w:rPr>
      <w:rFonts w:asciiTheme="minorHAnsi" w:hAnsiTheme="minorHAnsi" w:cstheme="minorHAnsi"/>
      <w:smallCaps/>
      <w:lang w:eastAsia="ja-JP"/>
    </w:rPr>
  </w:style>
  <w:style w:type="paragraph" w:styleId="Sommario3">
    <w:name w:val="toc 3"/>
    <w:basedOn w:val="Normale"/>
    <w:next w:val="Normale"/>
    <w:uiPriority w:val="39"/>
    <w:pPr>
      <w:spacing w:before="0" w:after="0"/>
      <w:ind w:left="480"/>
      <w:jc w:val="left"/>
    </w:pPr>
    <w:rPr>
      <w:rFonts w:asciiTheme="minorHAnsi" w:hAnsiTheme="minorHAnsi" w:cstheme="minorHAnsi"/>
      <w:i/>
      <w:iCs/>
      <w:sz w:val="20"/>
      <w:szCs w:val="20"/>
    </w:rPr>
  </w:style>
  <w:style w:type="paragraph" w:styleId="Sommario4">
    <w:name w:val="toc 4"/>
    <w:basedOn w:val="Normale"/>
    <w:next w:val="Normale"/>
    <w:uiPriority w:val="39"/>
    <w:pPr>
      <w:spacing w:before="0" w:after="0"/>
      <w:ind w:left="720"/>
      <w:jc w:val="left"/>
    </w:pPr>
    <w:rPr>
      <w:rFonts w:asciiTheme="minorHAnsi" w:hAnsiTheme="minorHAnsi" w:cstheme="minorHAnsi"/>
      <w:sz w:val="18"/>
      <w:szCs w:val="18"/>
    </w:rPr>
  </w:style>
  <w:style w:type="paragraph" w:styleId="Sommario5">
    <w:name w:val="toc 5"/>
    <w:basedOn w:val="Normale"/>
    <w:next w:val="Normale"/>
    <w:uiPriority w:val="39"/>
    <w:pPr>
      <w:spacing w:before="0" w:after="0"/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Sommario6">
    <w:name w:val="toc 6"/>
    <w:basedOn w:val="Normale"/>
    <w:next w:val="Normale"/>
    <w:uiPriority w:val="39"/>
    <w:pPr>
      <w:spacing w:before="0" w:after="0"/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Sommario7">
    <w:name w:val="toc 7"/>
    <w:basedOn w:val="Normale"/>
    <w:next w:val="Normale"/>
    <w:uiPriority w:val="39"/>
    <w:pPr>
      <w:spacing w:before="0" w:after="0"/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Sommario8">
    <w:name w:val="toc 8"/>
    <w:basedOn w:val="Normale"/>
    <w:next w:val="Normale"/>
    <w:uiPriority w:val="39"/>
    <w:pPr>
      <w:spacing w:before="0" w:after="0"/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Sommario9">
    <w:name w:val="toc 9"/>
    <w:basedOn w:val="Normale"/>
    <w:next w:val="Normale"/>
    <w:uiPriority w:val="39"/>
    <w:pPr>
      <w:spacing w:before="0" w:after="0"/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Sfondoacolori-Colore11">
    <w:name w:val="Sfondo a colori - Colore 11"/>
    <w:uiPriority w:val="99"/>
    <w:pPr>
      <w:suppressAutoHyphens/>
    </w:pPr>
    <w:rPr>
      <w:rFonts w:ascii="Calibri" w:hAnsi="Calibri" w:cs="Calibri"/>
      <w:sz w:val="24"/>
      <w:szCs w:val="24"/>
      <w:lang w:eastAsia="ja-JP"/>
    </w:rPr>
  </w:style>
  <w:style w:type="paragraph" w:styleId="Testofumetto">
    <w:name w:val="Balloon Text"/>
    <w:basedOn w:val="Normale"/>
    <w:uiPriority w:val="99"/>
    <w:pPr>
      <w:spacing w:before="0" w:after="0" w:line="240" w:lineRule="auto"/>
    </w:pPr>
    <w:rPr>
      <w:rFonts w:ascii="Lucida Grande" w:hAnsi="Lucida Grande" w:cs="Lucida Grande"/>
      <w:sz w:val="18"/>
      <w:szCs w:val="18"/>
      <w:lang w:val="x-none"/>
    </w:rPr>
  </w:style>
  <w:style w:type="paragraph" w:styleId="Intestazione">
    <w:name w:val="header"/>
    <w:basedOn w:val="Normale"/>
    <w:uiPriority w:val="99"/>
    <w:pPr>
      <w:spacing w:before="0" w:after="0" w:line="240" w:lineRule="auto"/>
    </w:pPr>
    <w:rPr>
      <w:sz w:val="20"/>
      <w:szCs w:val="20"/>
      <w:lang w:val="x-none"/>
    </w:rPr>
  </w:style>
  <w:style w:type="paragraph" w:customStyle="1" w:styleId="Testocommento1">
    <w:name w:val="Testo commento1"/>
    <w:basedOn w:val="Normale"/>
    <w:pPr>
      <w:spacing w:line="240" w:lineRule="auto"/>
    </w:pPr>
    <w:rPr>
      <w:sz w:val="20"/>
      <w:szCs w:val="20"/>
      <w:lang w:val="x-none"/>
    </w:rPr>
  </w:style>
  <w:style w:type="paragraph" w:styleId="Soggettocommento">
    <w:name w:val="annotation subject"/>
    <w:basedOn w:val="Testocommento1"/>
    <w:next w:val="Testocommento1"/>
    <w:uiPriority w:val="99"/>
    <w:rPr>
      <w:b/>
      <w:bCs/>
    </w:rPr>
  </w:style>
  <w:style w:type="paragraph" w:styleId="NormaleWeb">
    <w:name w:val="Normal (Web)"/>
    <w:basedOn w:val="Normale"/>
    <w:uiPriority w:val="99"/>
    <w:pPr>
      <w:spacing w:before="280" w:after="280" w:line="240" w:lineRule="auto"/>
      <w:jc w:val="left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Sfondoacolori-Colore12">
    <w:name w:val="Sfondo a colori - Colore 12"/>
    <w:uiPriority w:val="99"/>
    <w:pPr>
      <w:suppressAutoHyphens/>
    </w:pPr>
    <w:rPr>
      <w:rFonts w:ascii="Calibri" w:hAnsi="Calibri" w:cs="Calibri"/>
      <w:sz w:val="24"/>
      <w:szCs w:val="24"/>
      <w:lang w:eastAsia="ja-JP"/>
    </w:rPr>
  </w:style>
  <w:style w:type="paragraph" w:customStyle="1" w:styleId="Contenutotabella">
    <w:name w:val="Contenuto tabella"/>
    <w:basedOn w:val="Normale"/>
    <w:uiPriority w:val="99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customStyle="1" w:styleId="Contenutocornice">
    <w:name w:val="Contenuto cornice"/>
    <w:basedOn w:val="Normale"/>
  </w:style>
  <w:style w:type="character" w:styleId="Rimandocommento">
    <w:name w:val="annotation reference"/>
    <w:uiPriority w:val="99"/>
    <w:semiHidden/>
    <w:unhideWhenUsed/>
    <w:rsid w:val="002D0E80"/>
    <w:rPr>
      <w:sz w:val="16"/>
      <w:szCs w:val="16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2D0E80"/>
    <w:rPr>
      <w:rFonts w:cs="Times New Roman"/>
      <w:sz w:val="20"/>
      <w:szCs w:val="20"/>
      <w:lang w:val="x-none"/>
    </w:rPr>
  </w:style>
  <w:style w:type="character" w:customStyle="1" w:styleId="TestocommentoCarattere1">
    <w:name w:val="Testo commento Carattere1"/>
    <w:link w:val="Testocommento"/>
    <w:uiPriority w:val="99"/>
    <w:rsid w:val="002D0E80"/>
    <w:rPr>
      <w:rFonts w:ascii="Calibri" w:hAnsi="Calibri" w:cs="Calibri"/>
      <w:lang w:eastAsia="ja-JP"/>
    </w:rPr>
  </w:style>
  <w:style w:type="paragraph" w:customStyle="1" w:styleId="Elenco132">
    <w:name w:val="Elenco132"/>
    <w:basedOn w:val="Normale"/>
    <w:rsid w:val="00D31016"/>
    <w:pPr>
      <w:widowControl w:val="0"/>
      <w:numPr>
        <w:numId w:val="2"/>
      </w:numPr>
      <w:spacing w:before="60" w:after="60" w:line="240" w:lineRule="auto"/>
    </w:pPr>
    <w:rPr>
      <w:sz w:val="22"/>
      <w:szCs w:val="22"/>
    </w:rPr>
  </w:style>
  <w:style w:type="character" w:customStyle="1" w:styleId="MappadocumentoCarattere1">
    <w:name w:val="Mappa documento Carattere1"/>
    <w:uiPriority w:val="99"/>
    <w:semiHidden/>
    <w:rsid w:val="007622C1"/>
    <w:rPr>
      <w:rFonts w:ascii="Segoe UI" w:hAnsi="Segoe UI" w:cs="Segoe UI"/>
      <w:sz w:val="16"/>
      <w:szCs w:val="16"/>
      <w:lang w:eastAsia="ja-JP"/>
    </w:rPr>
  </w:style>
  <w:style w:type="paragraph" w:styleId="Paragrafoelenco">
    <w:name w:val="List Paragraph"/>
    <w:basedOn w:val="Normale"/>
    <w:uiPriority w:val="1"/>
    <w:qFormat/>
    <w:rsid w:val="007622C1"/>
    <w:pPr>
      <w:suppressAutoHyphens w:val="0"/>
      <w:ind w:left="720"/>
      <w:contextualSpacing/>
    </w:pPr>
    <w:rPr>
      <w:rFonts w:cs="Times New Roman"/>
    </w:rPr>
  </w:style>
  <w:style w:type="paragraph" w:customStyle="1" w:styleId="Paragrafoelenco1">
    <w:name w:val="Paragrafo elenco1"/>
    <w:basedOn w:val="Normale"/>
    <w:qFormat/>
    <w:rsid w:val="007622C1"/>
    <w:pPr>
      <w:tabs>
        <w:tab w:val="left" w:pos="567"/>
      </w:tabs>
      <w:spacing w:before="0" w:line="240" w:lineRule="auto"/>
      <w:contextualSpacing/>
    </w:pPr>
    <w:rPr>
      <w:rFonts w:eastAsia="Calibri"/>
      <w:color w:val="00000A"/>
      <w:sz w:val="22"/>
      <w:lang w:eastAsia="en-US"/>
    </w:rPr>
  </w:style>
  <w:style w:type="character" w:customStyle="1" w:styleId="WW8Num3z3">
    <w:name w:val="WW8Num3z3"/>
    <w:rsid w:val="007622C1"/>
  </w:style>
  <w:style w:type="character" w:customStyle="1" w:styleId="WW8Num3z4">
    <w:name w:val="WW8Num3z4"/>
    <w:rsid w:val="007622C1"/>
  </w:style>
  <w:style w:type="character" w:customStyle="1" w:styleId="WW8Num3z5">
    <w:name w:val="WW8Num3z5"/>
    <w:rsid w:val="007622C1"/>
  </w:style>
  <w:style w:type="character" w:customStyle="1" w:styleId="WW8Num3z6">
    <w:name w:val="WW8Num3z6"/>
    <w:rsid w:val="007622C1"/>
  </w:style>
  <w:style w:type="character" w:customStyle="1" w:styleId="WW8Num3z7">
    <w:name w:val="WW8Num3z7"/>
    <w:rsid w:val="007622C1"/>
  </w:style>
  <w:style w:type="character" w:customStyle="1" w:styleId="WW8Num3z8">
    <w:name w:val="WW8Num3z8"/>
    <w:rsid w:val="007622C1"/>
  </w:style>
  <w:style w:type="character" w:customStyle="1" w:styleId="WW8Num8z4">
    <w:name w:val="WW8Num8z4"/>
    <w:rsid w:val="007622C1"/>
  </w:style>
  <w:style w:type="character" w:customStyle="1" w:styleId="WW8Num8z5">
    <w:name w:val="WW8Num8z5"/>
    <w:rsid w:val="007622C1"/>
  </w:style>
  <w:style w:type="character" w:customStyle="1" w:styleId="WW8Num8z6">
    <w:name w:val="WW8Num8z6"/>
    <w:rsid w:val="007622C1"/>
  </w:style>
  <w:style w:type="character" w:customStyle="1" w:styleId="WW8Num8z7">
    <w:name w:val="WW8Num8z7"/>
    <w:rsid w:val="007622C1"/>
  </w:style>
  <w:style w:type="character" w:customStyle="1" w:styleId="WW8Num8z8">
    <w:name w:val="WW8Num8z8"/>
    <w:rsid w:val="007622C1"/>
  </w:style>
  <w:style w:type="character" w:customStyle="1" w:styleId="WW8Num10z3">
    <w:name w:val="WW8Num10z3"/>
    <w:rsid w:val="007622C1"/>
  </w:style>
  <w:style w:type="character" w:customStyle="1" w:styleId="WW8Num10z4">
    <w:name w:val="WW8Num10z4"/>
    <w:rsid w:val="007622C1"/>
  </w:style>
  <w:style w:type="character" w:customStyle="1" w:styleId="WW8Num10z5">
    <w:name w:val="WW8Num10z5"/>
    <w:rsid w:val="007622C1"/>
  </w:style>
  <w:style w:type="character" w:customStyle="1" w:styleId="WW8Num10z6">
    <w:name w:val="WW8Num10z6"/>
    <w:rsid w:val="007622C1"/>
  </w:style>
  <w:style w:type="character" w:customStyle="1" w:styleId="WW8Num10z7">
    <w:name w:val="WW8Num10z7"/>
    <w:rsid w:val="007622C1"/>
  </w:style>
  <w:style w:type="character" w:customStyle="1" w:styleId="WW8Num10z8">
    <w:name w:val="WW8Num10z8"/>
    <w:rsid w:val="007622C1"/>
  </w:style>
  <w:style w:type="character" w:customStyle="1" w:styleId="WW8Num15z2">
    <w:name w:val="WW8Num15z2"/>
    <w:rsid w:val="007622C1"/>
  </w:style>
  <w:style w:type="character" w:customStyle="1" w:styleId="WW8Num18z4">
    <w:name w:val="WW8Num18z4"/>
    <w:rsid w:val="007622C1"/>
  </w:style>
  <w:style w:type="character" w:customStyle="1" w:styleId="WW8Num18z5">
    <w:name w:val="WW8Num18z5"/>
    <w:rsid w:val="007622C1"/>
  </w:style>
  <w:style w:type="character" w:customStyle="1" w:styleId="WW8Num18z6">
    <w:name w:val="WW8Num18z6"/>
    <w:rsid w:val="007622C1"/>
  </w:style>
  <w:style w:type="character" w:customStyle="1" w:styleId="WW8Num18z7">
    <w:name w:val="WW8Num18z7"/>
    <w:rsid w:val="007622C1"/>
  </w:style>
  <w:style w:type="character" w:customStyle="1" w:styleId="WW8Num18z8">
    <w:name w:val="WW8Num18z8"/>
    <w:rsid w:val="007622C1"/>
  </w:style>
  <w:style w:type="character" w:customStyle="1" w:styleId="WW8Num20z3">
    <w:name w:val="WW8Num20z3"/>
    <w:rsid w:val="007622C1"/>
  </w:style>
  <w:style w:type="character" w:customStyle="1" w:styleId="WW8Num20z4">
    <w:name w:val="WW8Num20z4"/>
    <w:rsid w:val="007622C1"/>
  </w:style>
  <w:style w:type="character" w:customStyle="1" w:styleId="WW8Num20z5">
    <w:name w:val="WW8Num20z5"/>
    <w:rsid w:val="007622C1"/>
  </w:style>
  <w:style w:type="character" w:customStyle="1" w:styleId="WW8Num20z6">
    <w:name w:val="WW8Num20z6"/>
    <w:rsid w:val="007622C1"/>
  </w:style>
  <w:style w:type="character" w:customStyle="1" w:styleId="WW8Num20z7">
    <w:name w:val="WW8Num20z7"/>
    <w:rsid w:val="007622C1"/>
  </w:style>
  <w:style w:type="character" w:customStyle="1" w:styleId="WW8Num20z8">
    <w:name w:val="WW8Num20z8"/>
    <w:rsid w:val="007622C1"/>
  </w:style>
  <w:style w:type="character" w:customStyle="1" w:styleId="WW8Num31z4">
    <w:name w:val="WW8Num31z4"/>
    <w:rsid w:val="007622C1"/>
  </w:style>
  <w:style w:type="character" w:customStyle="1" w:styleId="WW8Num31z5">
    <w:name w:val="WW8Num31z5"/>
    <w:rsid w:val="007622C1"/>
  </w:style>
  <w:style w:type="character" w:customStyle="1" w:styleId="WW8Num31z6">
    <w:name w:val="WW8Num31z6"/>
    <w:rsid w:val="007622C1"/>
  </w:style>
  <w:style w:type="character" w:customStyle="1" w:styleId="WW8Num31z7">
    <w:name w:val="WW8Num31z7"/>
    <w:rsid w:val="007622C1"/>
  </w:style>
  <w:style w:type="character" w:customStyle="1" w:styleId="WW8Num31z8">
    <w:name w:val="WW8Num31z8"/>
    <w:rsid w:val="007622C1"/>
  </w:style>
  <w:style w:type="character" w:customStyle="1" w:styleId="WW8Num42z1">
    <w:name w:val="WW8Num42z1"/>
    <w:rsid w:val="007622C1"/>
  </w:style>
  <w:style w:type="character" w:customStyle="1" w:styleId="WW8Num42z2">
    <w:name w:val="WW8Num42z2"/>
    <w:rsid w:val="007622C1"/>
  </w:style>
  <w:style w:type="character" w:customStyle="1" w:styleId="WW8Num42z3">
    <w:name w:val="WW8Num42z3"/>
    <w:rsid w:val="007622C1"/>
  </w:style>
  <w:style w:type="character" w:customStyle="1" w:styleId="WW8Num42z4">
    <w:name w:val="WW8Num42z4"/>
    <w:rsid w:val="007622C1"/>
  </w:style>
  <w:style w:type="character" w:customStyle="1" w:styleId="WW8Num42z5">
    <w:name w:val="WW8Num42z5"/>
    <w:rsid w:val="007622C1"/>
  </w:style>
  <w:style w:type="character" w:customStyle="1" w:styleId="WW8Num42z6">
    <w:name w:val="WW8Num42z6"/>
    <w:rsid w:val="007622C1"/>
  </w:style>
  <w:style w:type="character" w:customStyle="1" w:styleId="WW8Num42z7">
    <w:name w:val="WW8Num42z7"/>
    <w:rsid w:val="007622C1"/>
  </w:style>
  <w:style w:type="character" w:customStyle="1" w:styleId="WW8Num42z8">
    <w:name w:val="WW8Num42z8"/>
    <w:rsid w:val="007622C1"/>
  </w:style>
  <w:style w:type="character" w:customStyle="1" w:styleId="WW8Num43z1">
    <w:name w:val="WW8Num43z1"/>
    <w:rsid w:val="007622C1"/>
  </w:style>
  <w:style w:type="character" w:customStyle="1" w:styleId="WW8Num44z1">
    <w:name w:val="WW8Num44z1"/>
    <w:rsid w:val="007622C1"/>
  </w:style>
  <w:style w:type="character" w:customStyle="1" w:styleId="WW8Num44z2">
    <w:name w:val="WW8Num44z2"/>
    <w:rsid w:val="007622C1"/>
  </w:style>
  <w:style w:type="character" w:customStyle="1" w:styleId="WW8Num44z3">
    <w:name w:val="WW8Num44z3"/>
    <w:rsid w:val="007622C1"/>
  </w:style>
  <w:style w:type="character" w:customStyle="1" w:styleId="WW8Num44z4">
    <w:name w:val="WW8Num44z4"/>
    <w:rsid w:val="007622C1"/>
  </w:style>
  <w:style w:type="character" w:customStyle="1" w:styleId="WW8Num44z5">
    <w:name w:val="WW8Num44z5"/>
    <w:rsid w:val="007622C1"/>
  </w:style>
  <w:style w:type="character" w:customStyle="1" w:styleId="WW8Num44z6">
    <w:name w:val="WW8Num44z6"/>
    <w:rsid w:val="007622C1"/>
  </w:style>
  <w:style w:type="character" w:customStyle="1" w:styleId="WW8Num44z7">
    <w:name w:val="WW8Num44z7"/>
    <w:rsid w:val="007622C1"/>
  </w:style>
  <w:style w:type="character" w:customStyle="1" w:styleId="WW8Num44z8">
    <w:name w:val="WW8Num44z8"/>
    <w:rsid w:val="007622C1"/>
  </w:style>
  <w:style w:type="character" w:customStyle="1" w:styleId="WW8Num47z3">
    <w:name w:val="WW8Num47z3"/>
    <w:rsid w:val="007622C1"/>
  </w:style>
  <w:style w:type="character" w:customStyle="1" w:styleId="WW8Num47z4">
    <w:name w:val="WW8Num47z4"/>
    <w:rsid w:val="007622C1"/>
  </w:style>
  <w:style w:type="character" w:customStyle="1" w:styleId="WW8Num47z5">
    <w:name w:val="WW8Num47z5"/>
    <w:rsid w:val="007622C1"/>
  </w:style>
  <w:style w:type="character" w:customStyle="1" w:styleId="WW8Num47z6">
    <w:name w:val="WW8Num47z6"/>
    <w:rsid w:val="007622C1"/>
  </w:style>
  <w:style w:type="character" w:customStyle="1" w:styleId="WW8Num47z7">
    <w:name w:val="WW8Num47z7"/>
    <w:rsid w:val="007622C1"/>
  </w:style>
  <w:style w:type="character" w:customStyle="1" w:styleId="WW8Num47z8">
    <w:name w:val="WW8Num47z8"/>
    <w:rsid w:val="007622C1"/>
  </w:style>
  <w:style w:type="character" w:customStyle="1" w:styleId="WW8Num50z3">
    <w:name w:val="WW8Num50z3"/>
    <w:rsid w:val="007622C1"/>
  </w:style>
  <w:style w:type="character" w:customStyle="1" w:styleId="WW8Num50z4">
    <w:name w:val="WW8Num50z4"/>
    <w:rsid w:val="007622C1"/>
  </w:style>
  <w:style w:type="character" w:customStyle="1" w:styleId="WW8Num50z5">
    <w:name w:val="WW8Num50z5"/>
    <w:rsid w:val="007622C1"/>
  </w:style>
  <w:style w:type="character" w:customStyle="1" w:styleId="WW8Num50z6">
    <w:name w:val="WW8Num50z6"/>
    <w:rsid w:val="007622C1"/>
  </w:style>
  <w:style w:type="character" w:customStyle="1" w:styleId="WW8Num50z7">
    <w:name w:val="WW8Num50z7"/>
    <w:rsid w:val="007622C1"/>
  </w:style>
  <w:style w:type="character" w:customStyle="1" w:styleId="WW8Num50z8">
    <w:name w:val="WW8Num50z8"/>
    <w:rsid w:val="007622C1"/>
  </w:style>
  <w:style w:type="character" w:customStyle="1" w:styleId="WW8Num53z4">
    <w:name w:val="WW8Num53z4"/>
    <w:rsid w:val="007622C1"/>
  </w:style>
  <w:style w:type="character" w:customStyle="1" w:styleId="WW8Num53z5">
    <w:name w:val="WW8Num53z5"/>
    <w:rsid w:val="007622C1"/>
  </w:style>
  <w:style w:type="character" w:customStyle="1" w:styleId="WW8Num53z6">
    <w:name w:val="WW8Num53z6"/>
    <w:rsid w:val="007622C1"/>
  </w:style>
  <w:style w:type="character" w:customStyle="1" w:styleId="WW8Num53z7">
    <w:name w:val="WW8Num53z7"/>
    <w:rsid w:val="007622C1"/>
  </w:style>
  <w:style w:type="character" w:customStyle="1" w:styleId="WW8Num53z8">
    <w:name w:val="WW8Num53z8"/>
    <w:rsid w:val="007622C1"/>
  </w:style>
  <w:style w:type="character" w:customStyle="1" w:styleId="WW8Num54z2">
    <w:name w:val="WW8Num54z2"/>
    <w:rsid w:val="007622C1"/>
  </w:style>
  <w:style w:type="character" w:customStyle="1" w:styleId="WW8Num54z3">
    <w:name w:val="WW8Num54z3"/>
    <w:rsid w:val="007622C1"/>
  </w:style>
  <w:style w:type="character" w:customStyle="1" w:styleId="WW8Num54z4">
    <w:name w:val="WW8Num54z4"/>
    <w:rsid w:val="007622C1"/>
  </w:style>
  <w:style w:type="character" w:customStyle="1" w:styleId="WW8Num54z5">
    <w:name w:val="WW8Num54z5"/>
    <w:rsid w:val="007622C1"/>
  </w:style>
  <w:style w:type="character" w:customStyle="1" w:styleId="WW8Num54z6">
    <w:name w:val="WW8Num54z6"/>
    <w:rsid w:val="007622C1"/>
  </w:style>
  <w:style w:type="character" w:customStyle="1" w:styleId="WW8Num54z7">
    <w:name w:val="WW8Num54z7"/>
    <w:rsid w:val="007622C1"/>
  </w:style>
  <w:style w:type="character" w:customStyle="1" w:styleId="WW8Num54z8">
    <w:name w:val="WW8Num54z8"/>
    <w:rsid w:val="007622C1"/>
  </w:style>
  <w:style w:type="character" w:customStyle="1" w:styleId="WW8Num55z2">
    <w:name w:val="WW8Num55z2"/>
    <w:rsid w:val="007622C1"/>
    <w:rPr>
      <w:rFonts w:ascii="Wingdings" w:hAnsi="Wingdings" w:cs="Wingdings"/>
    </w:rPr>
  </w:style>
  <w:style w:type="character" w:customStyle="1" w:styleId="WW8Num57z4">
    <w:name w:val="WW8Num57z4"/>
    <w:rsid w:val="007622C1"/>
  </w:style>
  <w:style w:type="character" w:customStyle="1" w:styleId="WW8Num57z5">
    <w:name w:val="WW8Num57z5"/>
    <w:rsid w:val="007622C1"/>
  </w:style>
  <w:style w:type="character" w:customStyle="1" w:styleId="WW8Num57z6">
    <w:name w:val="WW8Num57z6"/>
    <w:rsid w:val="007622C1"/>
  </w:style>
  <w:style w:type="character" w:customStyle="1" w:styleId="WW8Num57z7">
    <w:name w:val="WW8Num57z7"/>
    <w:rsid w:val="007622C1"/>
  </w:style>
  <w:style w:type="character" w:customStyle="1" w:styleId="WW8Num57z8">
    <w:name w:val="WW8Num57z8"/>
    <w:rsid w:val="007622C1"/>
  </w:style>
  <w:style w:type="character" w:customStyle="1" w:styleId="WW8Num58z4">
    <w:name w:val="WW8Num58z4"/>
    <w:rsid w:val="007622C1"/>
  </w:style>
  <w:style w:type="character" w:customStyle="1" w:styleId="WW8Num58z5">
    <w:name w:val="WW8Num58z5"/>
    <w:rsid w:val="007622C1"/>
  </w:style>
  <w:style w:type="character" w:customStyle="1" w:styleId="WW8Num58z6">
    <w:name w:val="WW8Num58z6"/>
    <w:rsid w:val="007622C1"/>
  </w:style>
  <w:style w:type="character" w:customStyle="1" w:styleId="WW8Num58z7">
    <w:name w:val="WW8Num58z7"/>
    <w:rsid w:val="007622C1"/>
  </w:style>
  <w:style w:type="character" w:customStyle="1" w:styleId="WW8Num58z8">
    <w:name w:val="WW8Num58z8"/>
    <w:rsid w:val="007622C1"/>
  </w:style>
  <w:style w:type="character" w:customStyle="1" w:styleId="WW8Num60z1">
    <w:name w:val="WW8Num60z1"/>
    <w:rsid w:val="007622C1"/>
  </w:style>
  <w:style w:type="character" w:customStyle="1" w:styleId="WW8Num60z2">
    <w:name w:val="WW8Num60z2"/>
    <w:rsid w:val="007622C1"/>
  </w:style>
  <w:style w:type="character" w:customStyle="1" w:styleId="WW8Num60z3">
    <w:name w:val="WW8Num60z3"/>
    <w:rsid w:val="007622C1"/>
  </w:style>
  <w:style w:type="character" w:customStyle="1" w:styleId="WW8Num60z4">
    <w:name w:val="WW8Num60z4"/>
    <w:rsid w:val="007622C1"/>
  </w:style>
  <w:style w:type="character" w:customStyle="1" w:styleId="WW8Num60z5">
    <w:name w:val="WW8Num60z5"/>
    <w:rsid w:val="007622C1"/>
  </w:style>
  <w:style w:type="character" w:customStyle="1" w:styleId="WW8Num60z6">
    <w:name w:val="WW8Num60z6"/>
    <w:rsid w:val="007622C1"/>
  </w:style>
  <w:style w:type="character" w:customStyle="1" w:styleId="WW8Num60z7">
    <w:name w:val="WW8Num60z7"/>
    <w:rsid w:val="007622C1"/>
  </w:style>
  <w:style w:type="character" w:customStyle="1" w:styleId="WW8Num60z8">
    <w:name w:val="WW8Num60z8"/>
    <w:rsid w:val="007622C1"/>
  </w:style>
  <w:style w:type="character" w:customStyle="1" w:styleId="WW8Num63z1">
    <w:name w:val="WW8Num63z1"/>
    <w:rsid w:val="007622C1"/>
  </w:style>
  <w:style w:type="character" w:customStyle="1" w:styleId="WW8Num64z3">
    <w:name w:val="WW8Num64z3"/>
    <w:rsid w:val="007622C1"/>
  </w:style>
  <w:style w:type="character" w:customStyle="1" w:styleId="WW8Num64z4">
    <w:name w:val="WW8Num64z4"/>
    <w:rsid w:val="007622C1"/>
  </w:style>
  <w:style w:type="character" w:customStyle="1" w:styleId="WW8Num64z5">
    <w:name w:val="WW8Num64z5"/>
    <w:rsid w:val="007622C1"/>
  </w:style>
  <w:style w:type="character" w:customStyle="1" w:styleId="WW8Num64z6">
    <w:name w:val="WW8Num64z6"/>
    <w:rsid w:val="007622C1"/>
  </w:style>
  <w:style w:type="character" w:customStyle="1" w:styleId="WW8Num64z7">
    <w:name w:val="WW8Num64z7"/>
    <w:rsid w:val="007622C1"/>
  </w:style>
  <w:style w:type="character" w:customStyle="1" w:styleId="WW8Num64z8">
    <w:name w:val="WW8Num64z8"/>
    <w:rsid w:val="007622C1"/>
  </w:style>
  <w:style w:type="character" w:customStyle="1" w:styleId="WW8Num65z1">
    <w:name w:val="WW8Num65z1"/>
    <w:rsid w:val="007622C1"/>
  </w:style>
  <w:style w:type="character" w:customStyle="1" w:styleId="WW8Num66z4">
    <w:name w:val="WW8Num66z4"/>
    <w:rsid w:val="007622C1"/>
  </w:style>
  <w:style w:type="character" w:customStyle="1" w:styleId="WW8Num66z5">
    <w:name w:val="WW8Num66z5"/>
    <w:rsid w:val="007622C1"/>
  </w:style>
  <w:style w:type="character" w:customStyle="1" w:styleId="WW8Num66z6">
    <w:name w:val="WW8Num66z6"/>
    <w:rsid w:val="007622C1"/>
  </w:style>
  <w:style w:type="character" w:customStyle="1" w:styleId="WW8Num66z7">
    <w:name w:val="WW8Num66z7"/>
    <w:rsid w:val="007622C1"/>
  </w:style>
  <w:style w:type="character" w:customStyle="1" w:styleId="WW8Num66z8">
    <w:name w:val="WW8Num66z8"/>
    <w:rsid w:val="007622C1"/>
  </w:style>
  <w:style w:type="character" w:customStyle="1" w:styleId="WW8Num70z3">
    <w:name w:val="WW8Num70z3"/>
    <w:rsid w:val="007622C1"/>
  </w:style>
  <w:style w:type="character" w:customStyle="1" w:styleId="WW8Num70z4">
    <w:name w:val="WW8Num70z4"/>
    <w:rsid w:val="007622C1"/>
  </w:style>
  <w:style w:type="character" w:customStyle="1" w:styleId="WW8Num70z5">
    <w:name w:val="WW8Num70z5"/>
    <w:rsid w:val="007622C1"/>
  </w:style>
  <w:style w:type="character" w:customStyle="1" w:styleId="WW8Num70z6">
    <w:name w:val="WW8Num70z6"/>
    <w:rsid w:val="007622C1"/>
  </w:style>
  <w:style w:type="character" w:customStyle="1" w:styleId="WW8Num70z7">
    <w:name w:val="WW8Num70z7"/>
    <w:rsid w:val="007622C1"/>
  </w:style>
  <w:style w:type="character" w:customStyle="1" w:styleId="WW8Num70z8">
    <w:name w:val="WW8Num70z8"/>
    <w:rsid w:val="007622C1"/>
  </w:style>
  <w:style w:type="character" w:customStyle="1" w:styleId="WW8Num71z2">
    <w:name w:val="WW8Num71z2"/>
    <w:rsid w:val="007622C1"/>
  </w:style>
  <w:style w:type="character" w:customStyle="1" w:styleId="WW8Num74z1">
    <w:name w:val="WW8Num74z1"/>
    <w:rsid w:val="007622C1"/>
  </w:style>
  <w:style w:type="character" w:customStyle="1" w:styleId="WW8Num74z2">
    <w:name w:val="WW8Num74z2"/>
    <w:rsid w:val="007622C1"/>
  </w:style>
  <w:style w:type="character" w:customStyle="1" w:styleId="WW8Num74z3">
    <w:name w:val="WW8Num74z3"/>
    <w:rsid w:val="007622C1"/>
  </w:style>
  <w:style w:type="character" w:customStyle="1" w:styleId="WW8Num74z4">
    <w:name w:val="WW8Num74z4"/>
    <w:rsid w:val="007622C1"/>
  </w:style>
  <w:style w:type="character" w:customStyle="1" w:styleId="WW8Num74z5">
    <w:name w:val="WW8Num74z5"/>
    <w:rsid w:val="007622C1"/>
  </w:style>
  <w:style w:type="character" w:customStyle="1" w:styleId="WW8Num74z6">
    <w:name w:val="WW8Num74z6"/>
    <w:rsid w:val="007622C1"/>
  </w:style>
  <w:style w:type="character" w:customStyle="1" w:styleId="WW8Num74z7">
    <w:name w:val="WW8Num74z7"/>
    <w:rsid w:val="007622C1"/>
  </w:style>
  <w:style w:type="character" w:customStyle="1" w:styleId="WW8Num74z8">
    <w:name w:val="WW8Num74z8"/>
    <w:rsid w:val="007622C1"/>
  </w:style>
  <w:style w:type="character" w:customStyle="1" w:styleId="WW8Num75z5">
    <w:name w:val="WW8Num75z5"/>
    <w:rsid w:val="007622C1"/>
  </w:style>
  <w:style w:type="character" w:customStyle="1" w:styleId="WW8Num75z6">
    <w:name w:val="WW8Num75z6"/>
    <w:rsid w:val="007622C1"/>
  </w:style>
  <w:style w:type="character" w:customStyle="1" w:styleId="WW8Num75z7">
    <w:name w:val="WW8Num75z7"/>
    <w:rsid w:val="007622C1"/>
  </w:style>
  <w:style w:type="character" w:customStyle="1" w:styleId="WW8Num75z8">
    <w:name w:val="WW8Num75z8"/>
    <w:rsid w:val="007622C1"/>
  </w:style>
  <w:style w:type="character" w:customStyle="1" w:styleId="WW8Num77z3">
    <w:name w:val="WW8Num77z3"/>
    <w:rsid w:val="007622C1"/>
  </w:style>
  <w:style w:type="character" w:customStyle="1" w:styleId="WW8Num77z4">
    <w:name w:val="WW8Num77z4"/>
    <w:rsid w:val="007622C1"/>
  </w:style>
  <w:style w:type="character" w:customStyle="1" w:styleId="WW8Num77z5">
    <w:name w:val="WW8Num77z5"/>
    <w:rsid w:val="007622C1"/>
  </w:style>
  <w:style w:type="character" w:customStyle="1" w:styleId="WW8Num77z6">
    <w:name w:val="WW8Num77z6"/>
    <w:rsid w:val="007622C1"/>
  </w:style>
  <w:style w:type="character" w:customStyle="1" w:styleId="WW8Num77z7">
    <w:name w:val="WW8Num77z7"/>
    <w:rsid w:val="007622C1"/>
  </w:style>
  <w:style w:type="character" w:customStyle="1" w:styleId="WW8Num77z8">
    <w:name w:val="WW8Num77z8"/>
    <w:rsid w:val="007622C1"/>
  </w:style>
  <w:style w:type="character" w:customStyle="1" w:styleId="WW8Num78z3">
    <w:name w:val="WW8Num78z3"/>
    <w:rsid w:val="007622C1"/>
  </w:style>
  <w:style w:type="character" w:customStyle="1" w:styleId="WW8Num78z4">
    <w:name w:val="WW8Num78z4"/>
    <w:rsid w:val="007622C1"/>
  </w:style>
  <w:style w:type="character" w:customStyle="1" w:styleId="WW8Num78z5">
    <w:name w:val="WW8Num78z5"/>
    <w:rsid w:val="007622C1"/>
  </w:style>
  <w:style w:type="character" w:customStyle="1" w:styleId="WW8Num78z6">
    <w:name w:val="WW8Num78z6"/>
    <w:rsid w:val="007622C1"/>
  </w:style>
  <w:style w:type="character" w:customStyle="1" w:styleId="WW8Num78z7">
    <w:name w:val="WW8Num78z7"/>
    <w:rsid w:val="007622C1"/>
  </w:style>
  <w:style w:type="character" w:customStyle="1" w:styleId="WW8Num78z8">
    <w:name w:val="WW8Num78z8"/>
    <w:rsid w:val="007622C1"/>
  </w:style>
  <w:style w:type="character" w:customStyle="1" w:styleId="WW8Num81z2">
    <w:name w:val="WW8Num81z2"/>
    <w:rsid w:val="007622C1"/>
  </w:style>
  <w:style w:type="character" w:customStyle="1" w:styleId="WW8Num83z2">
    <w:name w:val="WW8Num83z2"/>
    <w:rsid w:val="007622C1"/>
  </w:style>
  <w:style w:type="character" w:customStyle="1" w:styleId="WW8Num85z3">
    <w:name w:val="WW8Num85z3"/>
    <w:rsid w:val="007622C1"/>
  </w:style>
  <w:style w:type="character" w:customStyle="1" w:styleId="WW8Num85z4">
    <w:name w:val="WW8Num85z4"/>
    <w:rsid w:val="007622C1"/>
  </w:style>
  <w:style w:type="character" w:customStyle="1" w:styleId="WW8Num85z5">
    <w:name w:val="WW8Num85z5"/>
    <w:rsid w:val="007622C1"/>
  </w:style>
  <w:style w:type="character" w:customStyle="1" w:styleId="WW8Num85z6">
    <w:name w:val="WW8Num85z6"/>
    <w:rsid w:val="007622C1"/>
  </w:style>
  <w:style w:type="character" w:customStyle="1" w:styleId="WW8Num85z7">
    <w:name w:val="WW8Num85z7"/>
    <w:rsid w:val="007622C1"/>
  </w:style>
  <w:style w:type="character" w:customStyle="1" w:styleId="WW8Num85z8">
    <w:name w:val="WW8Num85z8"/>
    <w:rsid w:val="007622C1"/>
  </w:style>
  <w:style w:type="character" w:customStyle="1" w:styleId="WW8Num87z2">
    <w:name w:val="WW8Num87z2"/>
    <w:rsid w:val="007622C1"/>
  </w:style>
  <w:style w:type="character" w:customStyle="1" w:styleId="WW8Num88z3">
    <w:name w:val="WW8Num88z3"/>
    <w:rsid w:val="007622C1"/>
  </w:style>
  <w:style w:type="character" w:customStyle="1" w:styleId="WW8Num88z4">
    <w:name w:val="WW8Num88z4"/>
    <w:rsid w:val="007622C1"/>
  </w:style>
  <w:style w:type="character" w:customStyle="1" w:styleId="WW8Num88z5">
    <w:name w:val="WW8Num88z5"/>
    <w:rsid w:val="007622C1"/>
  </w:style>
  <w:style w:type="character" w:customStyle="1" w:styleId="WW8Num88z6">
    <w:name w:val="WW8Num88z6"/>
    <w:rsid w:val="007622C1"/>
  </w:style>
  <w:style w:type="character" w:customStyle="1" w:styleId="WW8Num88z7">
    <w:name w:val="WW8Num88z7"/>
    <w:rsid w:val="007622C1"/>
  </w:style>
  <w:style w:type="character" w:customStyle="1" w:styleId="WW8Num88z8">
    <w:name w:val="WW8Num88z8"/>
    <w:rsid w:val="007622C1"/>
  </w:style>
  <w:style w:type="character" w:customStyle="1" w:styleId="WW8Num91z0">
    <w:name w:val="WW8Num91z0"/>
    <w:rsid w:val="007622C1"/>
  </w:style>
  <w:style w:type="character" w:customStyle="1" w:styleId="WW8Num91z1">
    <w:name w:val="WW8Num91z1"/>
    <w:rsid w:val="007622C1"/>
  </w:style>
  <w:style w:type="character" w:customStyle="1" w:styleId="WW8Num91z2">
    <w:name w:val="WW8Num91z2"/>
    <w:rsid w:val="007622C1"/>
  </w:style>
  <w:style w:type="character" w:customStyle="1" w:styleId="WW8Num91z3">
    <w:name w:val="WW8Num91z3"/>
    <w:rsid w:val="007622C1"/>
  </w:style>
  <w:style w:type="character" w:customStyle="1" w:styleId="WW8Num91z4">
    <w:name w:val="WW8Num91z4"/>
    <w:rsid w:val="007622C1"/>
  </w:style>
  <w:style w:type="character" w:customStyle="1" w:styleId="WW8Num91z5">
    <w:name w:val="WW8Num91z5"/>
    <w:rsid w:val="007622C1"/>
  </w:style>
  <w:style w:type="character" w:customStyle="1" w:styleId="WW8Num91z6">
    <w:name w:val="WW8Num91z6"/>
    <w:rsid w:val="007622C1"/>
  </w:style>
  <w:style w:type="character" w:customStyle="1" w:styleId="WW8Num91z7">
    <w:name w:val="WW8Num91z7"/>
    <w:rsid w:val="007622C1"/>
  </w:style>
  <w:style w:type="character" w:customStyle="1" w:styleId="WW8Num91z8">
    <w:name w:val="WW8Num91z8"/>
    <w:rsid w:val="007622C1"/>
  </w:style>
  <w:style w:type="character" w:customStyle="1" w:styleId="WW8Num92z0">
    <w:name w:val="WW8Num92z0"/>
    <w:rsid w:val="007622C1"/>
    <w:rPr>
      <w:rFonts w:ascii="Symbol" w:hAnsi="Symbol" w:cs="Symbol"/>
    </w:rPr>
  </w:style>
  <w:style w:type="character" w:customStyle="1" w:styleId="WW8Num92z1">
    <w:name w:val="WW8Num92z1"/>
    <w:rsid w:val="007622C1"/>
    <w:rPr>
      <w:rFonts w:ascii="Courier New" w:hAnsi="Courier New" w:cs="Courier New"/>
    </w:rPr>
  </w:style>
  <w:style w:type="character" w:customStyle="1" w:styleId="WW8Num92z2">
    <w:name w:val="WW8Num92z2"/>
    <w:rsid w:val="007622C1"/>
    <w:rPr>
      <w:rFonts w:ascii="Wingdings" w:hAnsi="Wingdings" w:cs="Wingdings"/>
    </w:rPr>
  </w:style>
  <w:style w:type="character" w:customStyle="1" w:styleId="WW8Num93z0">
    <w:name w:val="WW8Num93z0"/>
    <w:rsid w:val="007622C1"/>
    <w:rPr>
      <w:b w:val="0"/>
    </w:rPr>
  </w:style>
  <w:style w:type="character" w:customStyle="1" w:styleId="WW8Num93z1">
    <w:name w:val="WW8Num93z1"/>
    <w:rsid w:val="007622C1"/>
  </w:style>
  <w:style w:type="character" w:customStyle="1" w:styleId="WW8Num93z2">
    <w:name w:val="WW8Num93z2"/>
    <w:rsid w:val="007622C1"/>
  </w:style>
  <w:style w:type="character" w:customStyle="1" w:styleId="WW8Num93z3">
    <w:name w:val="WW8Num93z3"/>
    <w:rsid w:val="007622C1"/>
  </w:style>
  <w:style w:type="character" w:customStyle="1" w:styleId="WW8Num93z4">
    <w:name w:val="WW8Num93z4"/>
    <w:rsid w:val="007622C1"/>
  </w:style>
  <w:style w:type="character" w:customStyle="1" w:styleId="WW8Num93z5">
    <w:name w:val="WW8Num93z5"/>
    <w:rsid w:val="007622C1"/>
  </w:style>
  <w:style w:type="character" w:customStyle="1" w:styleId="WW8Num93z6">
    <w:name w:val="WW8Num93z6"/>
    <w:rsid w:val="007622C1"/>
  </w:style>
  <w:style w:type="character" w:customStyle="1" w:styleId="WW8Num93z7">
    <w:name w:val="WW8Num93z7"/>
    <w:rsid w:val="007622C1"/>
  </w:style>
  <w:style w:type="character" w:customStyle="1" w:styleId="WW8Num93z8">
    <w:name w:val="WW8Num93z8"/>
    <w:rsid w:val="007622C1"/>
  </w:style>
  <w:style w:type="character" w:customStyle="1" w:styleId="WW8Num94z0">
    <w:name w:val="WW8Num94z0"/>
    <w:rsid w:val="007622C1"/>
    <w:rPr>
      <w:rFonts w:ascii="Symbol" w:hAnsi="Symbol" w:cs="Symbol"/>
    </w:rPr>
  </w:style>
  <w:style w:type="character" w:customStyle="1" w:styleId="WW8Num94z1">
    <w:name w:val="WW8Num94z1"/>
    <w:rsid w:val="007622C1"/>
    <w:rPr>
      <w:rFonts w:ascii="Courier New" w:hAnsi="Courier New" w:cs="Courier New"/>
    </w:rPr>
  </w:style>
  <w:style w:type="character" w:customStyle="1" w:styleId="WW8Num94z2">
    <w:name w:val="WW8Num94z2"/>
    <w:rsid w:val="007622C1"/>
    <w:rPr>
      <w:rFonts w:ascii="Wingdings" w:hAnsi="Wingdings" w:cs="Wingdings"/>
    </w:rPr>
  </w:style>
  <w:style w:type="character" w:customStyle="1" w:styleId="WW8Num95z0">
    <w:name w:val="WW8Num95z0"/>
    <w:rsid w:val="007622C1"/>
    <w:rPr>
      <w:rFonts w:ascii="Wingdings" w:hAnsi="Wingdings" w:cs="Wingdings"/>
      <w:b w:val="0"/>
      <w:i w:val="0"/>
      <w:sz w:val="28"/>
    </w:rPr>
  </w:style>
  <w:style w:type="character" w:customStyle="1" w:styleId="WW8Num95z1">
    <w:name w:val="WW8Num95z1"/>
    <w:rsid w:val="007622C1"/>
    <w:rPr>
      <w:rFonts w:ascii="Courier New" w:hAnsi="Courier New" w:cs="Courier New"/>
    </w:rPr>
  </w:style>
  <w:style w:type="character" w:customStyle="1" w:styleId="WW8Num95z2">
    <w:name w:val="WW8Num95z2"/>
    <w:rsid w:val="007622C1"/>
    <w:rPr>
      <w:rFonts w:ascii="Wingdings" w:hAnsi="Wingdings" w:cs="Wingdings"/>
    </w:rPr>
  </w:style>
  <w:style w:type="character" w:customStyle="1" w:styleId="WW8Num95z3">
    <w:name w:val="WW8Num95z3"/>
    <w:rsid w:val="007622C1"/>
    <w:rPr>
      <w:rFonts w:ascii="Symbol" w:hAnsi="Symbol" w:cs="Symbol"/>
    </w:rPr>
  </w:style>
  <w:style w:type="character" w:customStyle="1" w:styleId="WW8Num96z0">
    <w:name w:val="WW8Num96z0"/>
    <w:rsid w:val="007622C1"/>
    <w:rPr>
      <w:rFonts w:ascii="Symbol" w:hAnsi="Symbol" w:cs="Symbol"/>
    </w:rPr>
  </w:style>
  <w:style w:type="character" w:customStyle="1" w:styleId="WW8Num96z1">
    <w:name w:val="WW8Num96z1"/>
    <w:rsid w:val="007622C1"/>
    <w:rPr>
      <w:rFonts w:ascii="Courier New" w:hAnsi="Courier New" w:cs="Courier New"/>
    </w:rPr>
  </w:style>
  <w:style w:type="character" w:customStyle="1" w:styleId="WW8Num96z2">
    <w:name w:val="WW8Num96z2"/>
    <w:rsid w:val="007622C1"/>
    <w:rPr>
      <w:rFonts w:ascii="Wingdings" w:hAnsi="Wingdings" w:cs="Wingdings"/>
    </w:rPr>
  </w:style>
  <w:style w:type="character" w:customStyle="1" w:styleId="WW8Num97z0">
    <w:name w:val="WW8Num97z0"/>
    <w:rsid w:val="007622C1"/>
    <w:rPr>
      <w:rFonts w:ascii="Verdana" w:hAnsi="Verdana" w:cs="Verdana"/>
    </w:rPr>
  </w:style>
  <w:style w:type="character" w:customStyle="1" w:styleId="WW8Num97z1">
    <w:name w:val="WW8Num97z1"/>
    <w:rsid w:val="007622C1"/>
    <w:rPr>
      <w:rFonts w:ascii="Courier New" w:hAnsi="Courier New" w:cs="Courier New"/>
    </w:rPr>
  </w:style>
  <w:style w:type="character" w:customStyle="1" w:styleId="WW8Num97z2">
    <w:name w:val="WW8Num97z2"/>
    <w:rsid w:val="007622C1"/>
    <w:rPr>
      <w:rFonts w:ascii="Wingdings" w:hAnsi="Wingdings" w:cs="Wingdings"/>
    </w:rPr>
  </w:style>
  <w:style w:type="character" w:customStyle="1" w:styleId="WW8Num97z3">
    <w:name w:val="WW8Num97z3"/>
    <w:rsid w:val="007622C1"/>
    <w:rPr>
      <w:rFonts w:ascii="Symbol" w:hAnsi="Symbol" w:cs="Symbol"/>
    </w:rPr>
  </w:style>
  <w:style w:type="character" w:customStyle="1" w:styleId="WW8Num98z0">
    <w:name w:val="WW8Num98z0"/>
    <w:rsid w:val="007622C1"/>
    <w:rPr>
      <w:rFonts w:ascii="Calibri" w:hAnsi="Calibri" w:cs="Calibri"/>
    </w:rPr>
  </w:style>
  <w:style w:type="character" w:customStyle="1" w:styleId="WW8Num98z1">
    <w:name w:val="WW8Num98z1"/>
    <w:rsid w:val="007622C1"/>
    <w:rPr>
      <w:rFonts w:ascii="Courier New" w:hAnsi="Courier New" w:cs="Courier New"/>
    </w:rPr>
  </w:style>
  <w:style w:type="character" w:customStyle="1" w:styleId="WW8Num98z2">
    <w:name w:val="WW8Num98z2"/>
    <w:rsid w:val="007622C1"/>
    <w:rPr>
      <w:rFonts w:ascii="Wingdings" w:hAnsi="Wingdings" w:cs="Wingdings"/>
    </w:rPr>
  </w:style>
  <w:style w:type="character" w:customStyle="1" w:styleId="WW8Num98z3">
    <w:name w:val="WW8Num98z3"/>
    <w:rsid w:val="007622C1"/>
    <w:rPr>
      <w:rFonts w:ascii="Symbol" w:hAnsi="Symbol" w:cs="Symbol"/>
    </w:rPr>
  </w:style>
  <w:style w:type="character" w:customStyle="1" w:styleId="WW8Num99z0">
    <w:name w:val="WW8Num99z0"/>
    <w:rsid w:val="007622C1"/>
  </w:style>
  <w:style w:type="character" w:customStyle="1" w:styleId="WW8Num99z1">
    <w:name w:val="WW8Num99z1"/>
    <w:rsid w:val="007622C1"/>
  </w:style>
  <w:style w:type="character" w:customStyle="1" w:styleId="WW8Num99z2">
    <w:name w:val="WW8Num99z2"/>
    <w:rsid w:val="007622C1"/>
  </w:style>
  <w:style w:type="character" w:customStyle="1" w:styleId="WW8Num99z3">
    <w:name w:val="WW8Num99z3"/>
    <w:rsid w:val="007622C1"/>
  </w:style>
  <w:style w:type="character" w:customStyle="1" w:styleId="WW8Num99z4">
    <w:name w:val="WW8Num99z4"/>
    <w:rsid w:val="007622C1"/>
  </w:style>
  <w:style w:type="character" w:customStyle="1" w:styleId="WW8Num99z5">
    <w:name w:val="WW8Num99z5"/>
    <w:rsid w:val="007622C1"/>
  </w:style>
  <w:style w:type="character" w:customStyle="1" w:styleId="WW8Num99z6">
    <w:name w:val="WW8Num99z6"/>
    <w:rsid w:val="007622C1"/>
  </w:style>
  <w:style w:type="character" w:customStyle="1" w:styleId="WW8Num99z7">
    <w:name w:val="WW8Num99z7"/>
    <w:rsid w:val="007622C1"/>
  </w:style>
  <w:style w:type="character" w:customStyle="1" w:styleId="WW8Num99z8">
    <w:name w:val="WW8Num99z8"/>
    <w:rsid w:val="007622C1"/>
  </w:style>
  <w:style w:type="character" w:customStyle="1" w:styleId="WW8Num100z0">
    <w:name w:val="WW8Num100z0"/>
    <w:rsid w:val="007622C1"/>
    <w:rPr>
      <w:rFonts w:ascii="Courier New" w:hAnsi="Courier New" w:cs="Courier New"/>
    </w:rPr>
  </w:style>
  <w:style w:type="character" w:customStyle="1" w:styleId="WW8Num100z2">
    <w:name w:val="WW8Num100z2"/>
    <w:rsid w:val="007622C1"/>
    <w:rPr>
      <w:rFonts w:ascii="Wingdings" w:hAnsi="Wingdings" w:cs="Wingdings"/>
    </w:rPr>
  </w:style>
  <w:style w:type="character" w:customStyle="1" w:styleId="WW8Num100z3">
    <w:name w:val="WW8Num100z3"/>
    <w:rsid w:val="007622C1"/>
    <w:rPr>
      <w:rFonts w:ascii="Symbol" w:hAnsi="Symbol" w:cs="Symbol"/>
    </w:rPr>
  </w:style>
  <w:style w:type="character" w:customStyle="1" w:styleId="WW8Num101z0">
    <w:name w:val="WW8Num101z0"/>
    <w:rsid w:val="007622C1"/>
  </w:style>
  <w:style w:type="character" w:customStyle="1" w:styleId="WW8Num101z1">
    <w:name w:val="WW8Num101z1"/>
    <w:rsid w:val="007622C1"/>
  </w:style>
  <w:style w:type="character" w:customStyle="1" w:styleId="WW8Num101z2">
    <w:name w:val="WW8Num101z2"/>
    <w:rsid w:val="007622C1"/>
  </w:style>
  <w:style w:type="character" w:customStyle="1" w:styleId="WW8Num101z3">
    <w:name w:val="WW8Num101z3"/>
    <w:rsid w:val="007622C1"/>
  </w:style>
  <w:style w:type="character" w:customStyle="1" w:styleId="WW8Num101z4">
    <w:name w:val="WW8Num101z4"/>
    <w:rsid w:val="007622C1"/>
  </w:style>
  <w:style w:type="character" w:customStyle="1" w:styleId="WW8Num101z5">
    <w:name w:val="WW8Num101z5"/>
    <w:rsid w:val="007622C1"/>
  </w:style>
  <w:style w:type="character" w:customStyle="1" w:styleId="WW8Num101z6">
    <w:name w:val="WW8Num101z6"/>
    <w:rsid w:val="007622C1"/>
  </w:style>
  <w:style w:type="character" w:customStyle="1" w:styleId="WW8Num101z7">
    <w:name w:val="WW8Num101z7"/>
    <w:rsid w:val="007622C1"/>
  </w:style>
  <w:style w:type="character" w:customStyle="1" w:styleId="WW8Num101z8">
    <w:name w:val="WW8Num101z8"/>
    <w:rsid w:val="007622C1"/>
  </w:style>
  <w:style w:type="character" w:customStyle="1" w:styleId="WW8Num102z0">
    <w:name w:val="WW8Num102z0"/>
    <w:rsid w:val="007622C1"/>
  </w:style>
  <w:style w:type="character" w:customStyle="1" w:styleId="WW8Num102z1">
    <w:name w:val="WW8Num102z1"/>
    <w:rsid w:val="007622C1"/>
  </w:style>
  <w:style w:type="character" w:customStyle="1" w:styleId="WW8Num102z2">
    <w:name w:val="WW8Num102z2"/>
    <w:rsid w:val="007622C1"/>
  </w:style>
  <w:style w:type="character" w:customStyle="1" w:styleId="WW8Num102z3">
    <w:name w:val="WW8Num102z3"/>
    <w:rsid w:val="007622C1"/>
  </w:style>
  <w:style w:type="character" w:customStyle="1" w:styleId="WW8Num102z4">
    <w:name w:val="WW8Num102z4"/>
    <w:rsid w:val="007622C1"/>
  </w:style>
  <w:style w:type="character" w:customStyle="1" w:styleId="WW8Num102z5">
    <w:name w:val="WW8Num102z5"/>
    <w:rsid w:val="007622C1"/>
  </w:style>
  <w:style w:type="character" w:customStyle="1" w:styleId="WW8Num102z6">
    <w:name w:val="WW8Num102z6"/>
    <w:rsid w:val="007622C1"/>
  </w:style>
  <w:style w:type="character" w:customStyle="1" w:styleId="WW8Num102z7">
    <w:name w:val="WW8Num102z7"/>
    <w:rsid w:val="007622C1"/>
  </w:style>
  <w:style w:type="character" w:customStyle="1" w:styleId="WW8Num102z8">
    <w:name w:val="WW8Num102z8"/>
    <w:rsid w:val="007622C1"/>
  </w:style>
  <w:style w:type="character" w:customStyle="1" w:styleId="WW8Num103z0">
    <w:name w:val="WW8Num103z0"/>
    <w:rsid w:val="007622C1"/>
  </w:style>
  <w:style w:type="character" w:customStyle="1" w:styleId="WW8Num103z1">
    <w:name w:val="WW8Num103z1"/>
    <w:rsid w:val="007622C1"/>
  </w:style>
  <w:style w:type="character" w:customStyle="1" w:styleId="WW8Num103z2">
    <w:name w:val="WW8Num103z2"/>
    <w:rsid w:val="007622C1"/>
  </w:style>
  <w:style w:type="character" w:customStyle="1" w:styleId="WW8Num103z3">
    <w:name w:val="WW8Num103z3"/>
    <w:rsid w:val="007622C1"/>
  </w:style>
  <w:style w:type="character" w:customStyle="1" w:styleId="WW8Num103z4">
    <w:name w:val="WW8Num103z4"/>
    <w:rsid w:val="007622C1"/>
  </w:style>
  <w:style w:type="character" w:customStyle="1" w:styleId="WW8Num103z5">
    <w:name w:val="WW8Num103z5"/>
    <w:rsid w:val="007622C1"/>
  </w:style>
  <w:style w:type="character" w:customStyle="1" w:styleId="WW8Num103z6">
    <w:name w:val="WW8Num103z6"/>
    <w:rsid w:val="007622C1"/>
  </w:style>
  <w:style w:type="character" w:customStyle="1" w:styleId="WW8Num103z7">
    <w:name w:val="WW8Num103z7"/>
    <w:rsid w:val="007622C1"/>
  </w:style>
  <w:style w:type="character" w:customStyle="1" w:styleId="WW8Num103z8">
    <w:name w:val="WW8Num103z8"/>
    <w:rsid w:val="007622C1"/>
  </w:style>
  <w:style w:type="character" w:customStyle="1" w:styleId="WW8Num104z0">
    <w:name w:val="WW8Num104z0"/>
    <w:rsid w:val="007622C1"/>
  </w:style>
  <w:style w:type="character" w:customStyle="1" w:styleId="WW8Num104z1">
    <w:name w:val="WW8Num104z1"/>
    <w:rsid w:val="007622C1"/>
  </w:style>
  <w:style w:type="character" w:customStyle="1" w:styleId="WW8Num104z2">
    <w:name w:val="WW8Num104z2"/>
    <w:rsid w:val="007622C1"/>
  </w:style>
  <w:style w:type="character" w:customStyle="1" w:styleId="WW8Num104z3">
    <w:name w:val="WW8Num104z3"/>
    <w:rsid w:val="007622C1"/>
  </w:style>
  <w:style w:type="character" w:customStyle="1" w:styleId="WW8Num104z4">
    <w:name w:val="WW8Num104z4"/>
    <w:rsid w:val="007622C1"/>
  </w:style>
  <w:style w:type="character" w:customStyle="1" w:styleId="WW8Num104z5">
    <w:name w:val="WW8Num104z5"/>
    <w:rsid w:val="007622C1"/>
  </w:style>
  <w:style w:type="character" w:customStyle="1" w:styleId="WW8Num104z6">
    <w:name w:val="WW8Num104z6"/>
    <w:rsid w:val="007622C1"/>
  </w:style>
  <w:style w:type="character" w:customStyle="1" w:styleId="WW8Num104z7">
    <w:name w:val="WW8Num104z7"/>
    <w:rsid w:val="007622C1"/>
  </w:style>
  <w:style w:type="character" w:customStyle="1" w:styleId="WW8Num104z8">
    <w:name w:val="WW8Num104z8"/>
    <w:rsid w:val="007622C1"/>
  </w:style>
  <w:style w:type="character" w:customStyle="1" w:styleId="WW8Num105z0">
    <w:name w:val="WW8Num105z0"/>
    <w:rsid w:val="007622C1"/>
    <w:rPr>
      <w:rFonts w:cs="Calibri"/>
    </w:rPr>
  </w:style>
  <w:style w:type="character" w:customStyle="1" w:styleId="WW8Num105z1">
    <w:name w:val="WW8Num105z1"/>
    <w:rsid w:val="007622C1"/>
  </w:style>
  <w:style w:type="character" w:customStyle="1" w:styleId="WW8Num105z2">
    <w:name w:val="WW8Num105z2"/>
    <w:rsid w:val="007622C1"/>
  </w:style>
  <w:style w:type="character" w:customStyle="1" w:styleId="WW8Num105z3">
    <w:name w:val="WW8Num105z3"/>
    <w:rsid w:val="007622C1"/>
  </w:style>
  <w:style w:type="character" w:customStyle="1" w:styleId="WW8Num105z4">
    <w:name w:val="WW8Num105z4"/>
    <w:rsid w:val="007622C1"/>
  </w:style>
  <w:style w:type="character" w:customStyle="1" w:styleId="WW8Num105z5">
    <w:name w:val="WW8Num105z5"/>
    <w:rsid w:val="007622C1"/>
  </w:style>
  <w:style w:type="character" w:customStyle="1" w:styleId="WW8Num105z6">
    <w:name w:val="WW8Num105z6"/>
    <w:rsid w:val="007622C1"/>
  </w:style>
  <w:style w:type="character" w:customStyle="1" w:styleId="WW8Num105z7">
    <w:name w:val="WW8Num105z7"/>
    <w:rsid w:val="007622C1"/>
  </w:style>
  <w:style w:type="character" w:customStyle="1" w:styleId="WW8Num105z8">
    <w:name w:val="WW8Num105z8"/>
    <w:rsid w:val="007622C1"/>
  </w:style>
  <w:style w:type="character" w:customStyle="1" w:styleId="WW8Num106z0">
    <w:name w:val="WW8Num106z0"/>
    <w:rsid w:val="007622C1"/>
  </w:style>
  <w:style w:type="character" w:customStyle="1" w:styleId="WW8Num106z1">
    <w:name w:val="WW8Num106z1"/>
    <w:rsid w:val="007622C1"/>
  </w:style>
  <w:style w:type="character" w:customStyle="1" w:styleId="WW8Num106z2">
    <w:name w:val="WW8Num106z2"/>
    <w:rsid w:val="007622C1"/>
  </w:style>
  <w:style w:type="character" w:customStyle="1" w:styleId="WW8Num106z3">
    <w:name w:val="WW8Num106z3"/>
    <w:rsid w:val="007622C1"/>
  </w:style>
  <w:style w:type="character" w:customStyle="1" w:styleId="WW8Num106z4">
    <w:name w:val="WW8Num106z4"/>
    <w:rsid w:val="007622C1"/>
  </w:style>
  <w:style w:type="character" w:customStyle="1" w:styleId="WW8Num106z5">
    <w:name w:val="WW8Num106z5"/>
    <w:rsid w:val="007622C1"/>
  </w:style>
  <w:style w:type="character" w:customStyle="1" w:styleId="WW8Num106z6">
    <w:name w:val="WW8Num106z6"/>
    <w:rsid w:val="007622C1"/>
  </w:style>
  <w:style w:type="character" w:customStyle="1" w:styleId="WW8Num106z7">
    <w:name w:val="WW8Num106z7"/>
    <w:rsid w:val="007622C1"/>
  </w:style>
  <w:style w:type="character" w:customStyle="1" w:styleId="WW8Num106z8">
    <w:name w:val="WW8Num106z8"/>
    <w:rsid w:val="007622C1"/>
  </w:style>
  <w:style w:type="character" w:customStyle="1" w:styleId="WW8Num107z0">
    <w:name w:val="WW8Num107z0"/>
    <w:rsid w:val="007622C1"/>
  </w:style>
  <w:style w:type="character" w:customStyle="1" w:styleId="WW8Num107z1">
    <w:name w:val="WW8Num107z1"/>
    <w:rsid w:val="007622C1"/>
  </w:style>
  <w:style w:type="character" w:customStyle="1" w:styleId="WW8Num107z2">
    <w:name w:val="WW8Num107z2"/>
    <w:rsid w:val="007622C1"/>
  </w:style>
  <w:style w:type="character" w:customStyle="1" w:styleId="WW8Num107z3">
    <w:name w:val="WW8Num107z3"/>
    <w:rsid w:val="007622C1"/>
  </w:style>
  <w:style w:type="character" w:customStyle="1" w:styleId="WW8Num107z4">
    <w:name w:val="WW8Num107z4"/>
    <w:rsid w:val="007622C1"/>
  </w:style>
  <w:style w:type="character" w:customStyle="1" w:styleId="WW8Num107z5">
    <w:name w:val="WW8Num107z5"/>
    <w:rsid w:val="007622C1"/>
  </w:style>
  <w:style w:type="character" w:customStyle="1" w:styleId="WW8Num107z6">
    <w:name w:val="WW8Num107z6"/>
    <w:rsid w:val="007622C1"/>
  </w:style>
  <w:style w:type="character" w:customStyle="1" w:styleId="WW8Num107z7">
    <w:name w:val="WW8Num107z7"/>
    <w:rsid w:val="007622C1"/>
  </w:style>
  <w:style w:type="character" w:customStyle="1" w:styleId="WW8Num107z8">
    <w:name w:val="WW8Num107z8"/>
    <w:rsid w:val="007622C1"/>
  </w:style>
  <w:style w:type="character" w:customStyle="1" w:styleId="WW8Num108z0">
    <w:name w:val="WW8Num108z0"/>
    <w:rsid w:val="007622C1"/>
    <w:rPr>
      <w:b w:val="0"/>
    </w:rPr>
  </w:style>
  <w:style w:type="character" w:customStyle="1" w:styleId="WW8Num108z1">
    <w:name w:val="WW8Num108z1"/>
    <w:rsid w:val="007622C1"/>
  </w:style>
  <w:style w:type="character" w:customStyle="1" w:styleId="WW8Num108z2">
    <w:name w:val="WW8Num108z2"/>
    <w:rsid w:val="007622C1"/>
  </w:style>
  <w:style w:type="character" w:customStyle="1" w:styleId="WW8Num108z3">
    <w:name w:val="WW8Num108z3"/>
    <w:rsid w:val="007622C1"/>
  </w:style>
  <w:style w:type="character" w:customStyle="1" w:styleId="WW8Num108z4">
    <w:name w:val="WW8Num108z4"/>
    <w:rsid w:val="007622C1"/>
  </w:style>
  <w:style w:type="character" w:customStyle="1" w:styleId="WW8Num108z5">
    <w:name w:val="WW8Num108z5"/>
    <w:rsid w:val="007622C1"/>
  </w:style>
  <w:style w:type="character" w:customStyle="1" w:styleId="WW8Num108z6">
    <w:name w:val="WW8Num108z6"/>
    <w:rsid w:val="007622C1"/>
  </w:style>
  <w:style w:type="character" w:customStyle="1" w:styleId="WW8Num108z7">
    <w:name w:val="WW8Num108z7"/>
    <w:rsid w:val="007622C1"/>
  </w:style>
  <w:style w:type="character" w:customStyle="1" w:styleId="WW8Num108z8">
    <w:name w:val="WW8Num108z8"/>
    <w:rsid w:val="007622C1"/>
  </w:style>
  <w:style w:type="character" w:customStyle="1" w:styleId="WW8Num109z0">
    <w:name w:val="WW8Num109z0"/>
    <w:rsid w:val="007622C1"/>
    <w:rPr>
      <w:rFonts w:ascii="Symbol" w:hAnsi="Symbol" w:cs="Symbol"/>
    </w:rPr>
  </w:style>
  <w:style w:type="character" w:customStyle="1" w:styleId="WW8Num109z1">
    <w:name w:val="WW8Num109z1"/>
    <w:rsid w:val="007622C1"/>
    <w:rPr>
      <w:rFonts w:ascii="Courier New" w:hAnsi="Courier New" w:cs="Courier New"/>
    </w:rPr>
  </w:style>
  <w:style w:type="character" w:customStyle="1" w:styleId="WW8Num109z2">
    <w:name w:val="WW8Num109z2"/>
    <w:rsid w:val="007622C1"/>
    <w:rPr>
      <w:rFonts w:ascii="Wingdings" w:hAnsi="Wingdings" w:cs="Wingdings"/>
    </w:rPr>
  </w:style>
  <w:style w:type="character" w:customStyle="1" w:styleId="WW8Num110z0">
    <w:name w:val="WW8Num110z0"/>
    <w:rsid w:val="007622C1"/>
    <w:rPr>
      <w:rFonts w:ascii="Symbol" w:hAnsi="Symbol" w:cs="Symbol"/>
    </w:rPr>
  </w:style>
  <w:style w:type="character" w:customStyle="1" w:styleId="WW8Num110z1">
    <w:name w:val="WW8Num110z1"/>
    <w:rsid w:val="007622C1"/>
  </w:style>
  <w:style w:type="character" w:customStyle="1" w:styleId="WW8Num110z2">
    <w:name w:val="WW8Num110z2"/>
    <w:rsid w:val="007622C1"/>
  </w:style>
  <w:style w:type="character" w:customStyle="1" w:styleId="WW8Num110z3">
    <w:name w:val="WW8Num110z3"/>
    <w:rsid w:val="007622C1"/>
  </w:style>
  <w:style w:type="character" w:customStyle="1" w:styleId="WW8Num110z4">
    <w:name w:val="WW8Num110z4"/>
    <w:rsid w:val="007622C1"/>
  </w:style>
  <w:style w:type="character" w:customStyle="1" w:styleId="WW8Num110z5">
    <w:name w:val="WW8Num110z5"/>
    <w:rsid w:val="007622C1"/>
  </w:style>
  <w:style w:type="character" w:customStyle="1" w:styleId="WW8Num110z6">
    <w:name w:val="WW8Num110z6"/>
    <w:rsid w:val="007622C1"/>
  </w:style>
  <w:style w:type="character" w:customStyle="1" w:styleId="WW8Num110z7">
    <w:name w:val="WW8Num110z7"/>
    <w:rsid w:val="007622C1"/>
  </w:style>
  <w:style w:type="character" w:customStyle="1" w:styleId="WW8Num110z8">
    <w:name w:val="WW8Num110z8"/>
    <w:rsid w:val="007622C1"/>
  </w:style>
  <w:style w:type="character" w:customStyle="1" w:styleId="WW8Num111z0">
    <w:name w:val="WW8Num111z0"/>
    <w:rsid w:val="007622C1"/>
  </w:style>
  <w:style w:type="character" w:customStyle="1" w:styleId="WW8Num111z1">
    <w:name w:val="WW8Num111z1"/>
    <w:rsid w:val="007622C1"/>
  </w:style>
  <w:style w:type="character" w:customStyle="1" w:styleId="WW8Num111z2">
    <w:name w:val="WW8Num111z2"/>
    <w:rsid w:val="007622C1"/>
  </w:style>
  <w:style w:type="character" w:customStyle="1" w:styleId="WW8Num111z3">
    <w:name w:val="WW8Num111z3"/>
    <w:rsid w:val="007622C1"/>
  </w:style>
  <w:style w:type="character" w:customStyle="1" w:styleId="WW8Num111z4">
    <w:name w:val="WW8Num111z4"/>
    <w:rsid w:val="007622C1"/>
  </w:style>
  <w:style w:type="character" w:customStyle="1" w:styleId="WW8Num111z5">
    <w:name w:val="WW8Num111z5"/>
    <w:rsid w:val="007622C1"/>
  </w:style>
  <w:style w:type="character" w:customStyle="1" w:styleId="WW8Num111z6">
    <w:name w:val="WW8Num111z6"/>
    <w:rsid w:val="007622C1"/>
  </w:style>
  <w:style w:type="character" w:customStyle="1" w:styleId="WW8Num111z7">
    <w:name w:val="WW8Num111z7"/>
    <w:rsid w:val="007622C1"/>
  </w:style>
  <w:style w:type="character" w:customStyle="1" w:styleId="WW8Num111z8">
    <w:name w:val="WW8Num111z8"/>
    <w:rsid w:val="007622C1"/>
  </w:style>
  <w:style w:type="character" w:customStyle="1" w:styleId="WW8Num112z0">
    <w:name w:val="WW8Num112z0"/>
    <w:rsid w:val="007622C1"/>
    <w:rPr>
      <w:sz w:val="24"/>
    </w:rPr>
  </w:style>
  <w:style w:type="character" w:customStyle="1" w:styleId="WW8Num112z1">
    <w:name w:val="WW8Num112z1"/>
    <w:rsid w:val="007622C1"/>
  </w:style>
  <w:style w:type="character" w:customStyle="1" w:styleId="WW8Num112z2">
    <w:name w:val="WW8Num112z2"/>
    <w:rsid w:val="007622C1"/>
  </w:style>
  <w:style w:type="character" w:customStyle="1" w:styleId="WW8Num112z3">
    <w:name w:val="WW8Num112z3"/>
    <w:rsid w:val="007622C1"/>
  </w:style>
  <w:style w:type="character" w:customStyle="1" w:styleId="WW8Num112z4">
    <w:name w:val="WW8Num112z4"/>
    <w:rsid w:val="007622C1"/>
  </w:style>
  <w:style w:type="character" w:customStyle="1" w:styleId="WW8Num112z5">
    <w:name w:val="WW8Num112z5"/>
    <w:rsid w:val="007622C1"/>
  </w:style>
  <w:style w:type="character" w:customStyle="1" w:styleId="WW8Num112z6">
    <w:name w:val="WW8Num112z6"/>
    <w:rsid w:val="007622C1"/>
  </w:style>
  <w:style w:type="character" w:customStyle="1" w:styleId="WW8Num112z7">
    <w:name w:val="WW8Num112z7"/>
    <w:rsid w:val="007622C1"/>
  </w:style>
  <w:style w:type="character" w:customStyle="1" w:styleId="WW8Num112z8">
    <w:name w:val="WW8Num112z8"/>
    <w:rsid w:val="007622C1"/>
  </w:style>
  <w:style w:type="character" w:customStyle="1" w:styleId="WW8Num113z0">
    <w:name w:val="WW8Num113z0"/>
    <w:rsid w:val="007622C1"/>
  </w:style>
  <w:style w:type="character" w:customStyle="1" w:styleId="WW8Num113z1">
    <w:name w:val="WW8Num113z1"/>
    <w:rsid w:val="007622C1"/>
  </w:style>
  <w:style w:type="character" w:customStyle="1" w:styleId="WW8Num113z2">
    <w:name w:val="WW8Num113z2"/>
    <w:rsid w:val="007622C1"/>
  </w:style>
  <w:style w:type="character" w:customStyle="1" w:styleId="WW8Num113z3">
    <w:name w:val="WW8Num113z3"/>
    <w:rsid w:val="007622C1"/>
  </w:style>
  <w:style w:type="character" w:customStyle="1" w:styleId="WW8Num113z4">
    <w:name w:val="WW8Num113z4"/>
    <w:rsid w:val="007622C1"/>
  </w:style>
  <w:style w:type="character" w:customStyle="1" w:styleId="WW8Num113z5">
    <w:name w:val="WW8Num113z5"/>
    <w:rsid w:val="007622C1"/>
  </w:style>
  <w:style w:type="character" w:customStyle="1" w:styleId="WW8Num113z6">
    <w:name w:val="WW8Num113z6"/>
    <w:rsid w:val="007622C1"/>
  </w:style>
  <w:style w:type="character" w:customStyle="1" w:styleId="WW8Num113z7">
    <w:name w:val="WW8Num113z7"/>
    <w:rsid w:val="007622C1"/>
  </w:style>
  <w:style w:type="character" w:customStyle="1" w:styleId="WW8Num113z8">
    <w:name w:val="WW8Num113z8"/>
    <w:rsid w:val="007622C1"/>
  </w:style>
  <w:style w:type="character" w:customStyle="1" w:styleId="WW8Num114z0">
    <w:name w:val="WW8Num114z0"/>
    <w:rsid w:val="007622C1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114z1">
    <w:name w:val="WW8Num114z1"/>
    <w:rsid w:val="007622C1"/>
  </w:style>
  <w:style w:type="character" w:customStyle="1" w:styleId="WW8Num114z2">
    <w:name w:val="WW8Num114z2"/>
    <w:rsid w:val="007622C1"/>
  </w:style>
  <w:style w:type="character" w:customStyle="1" w:styleId="WW8Num114z3">
    <w:name w:val="WW8Num114z3"/>
    <w:rsid w:val="007622C1"/>
  </w:style>
  <w:style w:type="character" w:customStyle="1" w:styleId="WW8Num114z4">
    <w:name w:val="WW8Num114z4"/>
    <w:rsid w:val="007622C1"/>
  </w:style>
  <w:style w:type="character" w:customStyle="1" w:styleId="WW8Num114z5">
    <w:name w:val="WW8Num114z5"/>
    <w:rsid w:val="007622C1"/>
  </w:style>
  <w:style w:type="character" w:customStyle="1" w:styleId="WW8Num114z6">
    <w:name w:val="WW8Num114z6"/>
    <w:rsid w:val="007622C1"/>
  </w:style>
  <w:style w:type="character" w:customStyle="1" w:styleId="WW8Num114z7">
    <w:name w:val="WW8Num114z7"/>
    <w:rsid w:val="007622C1"/>
  </w:style>
  <w:style w:type="character" w:customStyle="1" w:styleId="WW8Num114z8">
    <w:name w:val="WW8Num114z8"/>
    <w:rsid w:val="007622C1"/>
  </w:style>
  <w:style w:type="character" w:customStyle="1" w:styleId="WW8Num115z0">
    <w:name w:val="WW8Num115z0"/>
    <w:rsid w:val="007622C1"/>
    <w:rPr>
      <w:rFonts w:ascii="Symbol" w:hAnsi="Symbol" w:cs="Symbol"/>
    </w:rPr>
  </w:style>
  <w:style w:type="character" w:customStyle="1" w:styleId="WW8Num115z1">
    <w:name w:val="WW8Num115z1"/>
    <w:rsid w:val="007622C1"/>
    <w:rPr>
      <w:rFonts w:ascii="Courier New" w:hAnsi="Courier New" w:cs="Courier New"/>
    </w:rPr>
  </w:style>
  <w:style w:type="character" w:customStyle="1" w:styleId="WW8Num115z2">
    <w:name w:val="WW8Num115z2"/>
    <w:rsid w:val="007622C1"/>
    <w:rPr>
      <w:rFonts w:ascii="Wingdings" w:hAnsi="Wingdings" w:cs="Wingdings"/>
    </w:rPr>
  </w:style>
  <w:style w:type="character" w:customStyle="1" w:styleId="WW8Num116z0">
    <w:name w:val="WW8Num116z0"/>
    <w:rsid w:val="007622C1"/>
    <w:rPr>
      <w:rFonts w:ascii="Symbol" w:hAnsi="Symbol" w:cs="Symbol"/>
    </w:rPr>
  </w:style>
  <w:style w:type="character" w:customStyle="1" w:styleId="WW8Num116z1">
    <w:name w:val="WW8Num116z1"/>
    <w:rsid w:val="007622C1"/>
    <w:rPr>
      <w:rFonts w:ascii="Courier New" w:hAnsi="Courier New" w:cs="Courier New"/>
    </w:rPr>
  </w:style>
  <w:style w:type="character" w:customStyle="1" w:styleId="WW8Num116z2">
    <w:name w:val="WW8Num116z2"/>
    <w:rsid w:val="007622C1"/>
    <w:rPr>
      <w:rFonts w:ascii="Wingdings" w:hAnsi="Wingdings" w:cs="Wingdings"/>
    </w:rPr>
  </w:style>
  <w:style w:type="character" w:customStyle="1" w:styleId="WW8Num117z0">
    <w:name w:val="WW8Num117z0"/>
    <w:rsid w:val="007622C1"/>
    <w:rPr>
      <w:rFonts w:ascii="Symbol" w:hAnsi="Symbol" w:cs="Symbol"/>
    </w:rPr>
  </w:style>
  <w:style w:type="character" w:customStyle="1" w:styleId="WW8Num117z1">
    <w:name w:val="WW8Num117z1"/>
    <w:rsid w:val="007622C1"/>
    <w:rPr>
      <w:rFonts w:ascii="Courier New" w:hAnsi="Courier New" w:cs="Courier New"/>
    </w:rPr>
  </w:style>
  <w:style w:type="character" w:customStyle="1" w:styleId="WW8Num117z2">
    <w:name w:val="WW8Num117z2"/>
    <w:rsid w:val="007622C1"/>
    <w:rPr>
      <w:rFonts w:ascii="Wingdings" w:hAnsi="Wingdings" w:cs="Wingdings"/>
    </w:rPr>
  </w:style>
  <w:style w:type="character" w:customStyle="1" w:styleId="WW8Num118z0">
    <w:name w:val="WW8Num118z0"/>
    <w:rsid w:val="007622C1"/>
    <w:rPr>
      <w:sz w:val="24"/>
    </w:rPr>
  </w:style>
  <w:style w:type="character" w:customStyle="1" w:styleId="WW8Num118z1">
    <w:name w:val="WW8Num118z1"/>
    <w:rsid w:val="007622C1"/>
  </w:style>
  <w:style w:type="character" w:customStyle="1" w:styleId="WW8Num118z2">
    <w:name w:val="WW8Num118z2"/>
    <w:rsid w:val="007622C1"/>
  </w:style>
  <w:style w:type="character" w:customStyle="1" w:styleId="WW8Num118z3">
    <w:name w:val="WW8Num118z3"/>
    <w:rsid w:val="007622C1"/>
  </w:style>
  <w:style w:type="character" w:customStyle="1" w:styleId="WW8Num118z4">
    <w:name w:val="WW8Num118z4"/>
    <w:rsid w:val="007622C1"/>
  </w:style>
  <w:style w:type="character" w:customStyle="1" w:styleId="WW8Num118z5">
    <w:name w:val="WW8Num118z5"/>
    <w:rsid w:val="007622C1"/>
  </w:style>
  <w:style w:type="character" w:customStyle="1" w:styleId="WW8Num118z6">
    <w:name w:val="WW8Num118z6"/>
    <w:rsid w:val="007622C1"/>
  </w:style>
  <w:style w:type="character" w:customStyle="1" w:styleId="WW8Num118z7">
    <w:name w:val="WW8Num118z7"/>
    <w:rsid w:val="007622C1"/>
  </w:style>
  <w:style w:type="character" w:customStyle="1" w:styleId="WW8Num118z8">
    <w:name w:val="WW8Num118z8"/>
    <w:rsid w:val="007622C1"/>
  </w:style>
  <w:style w:type="character" w:customStyle="1" w:styleId="WW8Num119z0">
    <w:name w:val="WW8Num119z0"/>
    <w:rsid w:val="007622C1"/>
    <w:rPr>
      <w:rFonts w:ascii="Symbol" w:hAnsi="Symbol" w:cs="Symbol"/>
    </w:rPr>
  </w:style>
  <w:style w:type="character" w:customStyle="1" w:styleId="WW8Num119z1">
    <w:name w:val="WW8Num119z1"/>
    <w:rsid w:val="007622C1"/>
    <w:rPr>
      <w:rFonts w:ascii="Courier New" w:hAnsi="Courier New" w:cs="Courier New"/>
    </w:rPr>
  </w:style>
  <w:style w:type="character" w:customStyle="1" w:styleId="WW8Num119z2">
    <w:name w:val="WW8Num119z2"/>
    <w:rsid w:val="007622C1"/>
    <w:rPr>
      <w:rFonts w:ascii="Wingdings" w:hAnsi="Wingdings" w:cs="Wingdings"/>
    </w:rPr>
  </w:style>
  <w:style w:type="character" w:customStyle="1" w:styleId="WW8Num120z0">
    <w:name w:val="WW8Num120z0"/>
    <w:rsid w:val="007622C1"/>
    <w:rPr>
      <w:rFonts w:ascii="Symbol" w:hAnsi="Symbol" w:cs="Symbol"/>
    </w:rPr>
  </w:style>
  <w:style w:type="character" w:customStyle="1" w:styleId="WW8Num120z1">
    <w:name w:val="WW8Num120z1"/>
    <w:rsid w:val="007622C1"/>
    <w:rPr>
      <w:rFonts w:ascii="Courier New" w:hAnsi="Courier New" w:cs="Courier New"/>
    </w:rPr>
  </w:style>
  <w:style w:type="character" w:customStyle="1" w:styleId="WW8Num120z2">
    <w:name w:val="WW8Num120z2"/>
    <w:rsid w:val="007622C1"/>
    <w:rPr>
      <w:rFonts w:ascii="Wingdings" w:hAnsi="Wingdings" w:cs="Wingdings"/>
    </w:rPr>
  </w:style>
  <w:style w:type="character" w:customStyle="1" w:styleId="WW8Num121z0">
    <w:name w:val="WW8Num121z0"/>
    <w:rsid w:val="007622C1"/>
    <w:rPr>
      <w:rFonts w:ascii="Symbol" w:hAnsi="Symbol" w:cs="Symbol"/>
    </w:rPr>
  </w:style>
  <w:style w:type="character" w:customStyle="1" w:styleId="WW8Num121z1">
    <w:name w:val="WW8Num121z1"/>
    <w:rsid w:val="007622C1"/>
    <w:rPr>
      <w:rFonts w:ascii="Courier New" w:hAnsi="Courier New" w:cs="Courier New"/>
    </w:rPr>
  </w:style>
  <w:style w:type="character" w:customStyle="1" w:styleId="WW8Num121z2">
    <w:name w:val="WW8Num121z2"/>
    <w:rsid w:val="007622C1"/>
    <w:rPr>
      <w:rFonts w:ascii="Wingdings" w:hAnsi="Wingdings" w:cs="Wingdings"/>
    </w:rPr>
  </w:style>
  <w:style w:type="character" w:customStyle="1" w:styleId="WW8Num122z0">
    <w:name w:val="WW8Num122z0"/>
    <w:rsid w:val="007622C1"/>
  </w:style>
  <w:style w:type="character" w:customStyle="1" w:styleId="WW8Num122z1">
    <w:name w:val="WW8Num122z1"/>
    <w:rsid w:val="007622C1"/>
  </w:style>
  <w:style w:type="character" w:customStyle="1" w:styleId="WW8Num122z2">
    <w:name w:val="WW8Num122z2"/>
    <w:rsid w:val="007622C1"/>
  </w:style>
  <w:style w:type="character" w:customStyle="1" w:styleId="WW8Num122z3">
    <w:name w:val="WW8Num122z3"/>
    <w:rsid w:val="007622C1"/>
  </w:style>
  <w:style w:type="character" w:customStyle="1" w:styleId="WW8Num122z4">
    <w:name w:val="WW8Num122z4"/>
    <w:rsid w:val="007622C1"/>
  </w:style>
  <w:style w:type="character" w:customStyle="1" w:styleId="WW8Num122z5">
    <w:name w:val="WW8Num122z5"/>
    <w:rsid w:val="007622C1"/>
  </w:style>
  <w:style w:type="character" w:customStyle="1" w:styleId="WW8Num122z6">
    <w:name w:val="WW8Num122z6"/>
    <w:rsid w:val="007622C1"/>
  </w:style>
  <w:style w:type="character" w:customStyle="1" w:styleId="WW8Num122z7">
    <w:name w:val="WW8Num122z7"/>
    <w:rsid w:val="007622C1"/>
  </w:style>
  <w:style w:type="character" w:customStyle="1" w:styleId="WW8Num122z8">
    <w:name w:val="WW8Num122z8"/>
    <w:rsid w:val="007622C1"/>
  </w:style>
  <w:style w:type="character" w:customStyle="1" w:styleId="WW8Num123z0">
    <w:name w:val="WW8Num123z0"/>
    <w:rsid w:val="007622C1"/>
  </w:style>
  <w:style w:type="character" w:customStyle="1" w:styleId="WW8Num123z1">
    <w:name w:val="WW8Num123z1"/>
    <w:rsid w:val="007622C1"/>
  </w:style>
  <w:style w:type="character" w:customStyle="1" w:styleId="WW8Num123z2">
    <w:name w:val="WW8Num123z2"/>
    <w:rsid w:val="007622C1"/>
  </w:style>
  <w:style w:type="character" w:customStyle="1" w:styleId="WW8Num123z3">
    <w:name w:val="WW8Num123z3"/>
    <w:rsid w:val="007622C1"/>
  </w:style>
  <w:style w:type="character" w:customStyle="1" w:styleId="WW8Num123z4">
    <w:name w:val="WW8Num123z4"/>
    <w:rsid w:val="007622C1"/>
  </w:style>
  <w:style w:type="character" w:customStyle="1" w:styleId="WW8Num123z5">
    <w:name w:val="WW8Num123z5"/>
    <w:rsid w:val="007622C1"/>
  </w:style>
  <w:style w:type="character" w:customStyle="1" w:styleId="WW8Num123z6">
    <w:name w:val="WW8Num123z6"/>
    <w:rsid w:val="007622C1"/>
  </w:style>
  <w:style w:type="character" w:customStyle="1" w:styleId="WW8Num123z7">
    <w:name w:val="WW8Num123z7"/>
    <w:rsid w:val="007622C1"/>
  </w:style>
  <w:style w:type="character" w:customStyle="1" w:styleId="WW8Num123z8">
    <w:name w:val="WW8Num123z8"/>
    <w:rsid w:val="007622C1"/>
  </w:style>
  <w:style w:type="character" w:customStyle="1" w:styleId="WW8Num124z0">
    <w:name w:val="WW8Num124z0"/>
    <w:rsid w:val="007622C1"/>
    <w:rPr>
      <w:sz w:val="22"/>
    </w:rPr>
  </w:style>
  <w:style w:type="character" w:customStyle="1" w:styleId="WW8Num124z1">
    <w:name w:val="WW8Num124z1"/>
    <w:rsid w:val="007622C1"/>
  </w:style>
  <w:style w:type="character" w:customStyle="1" w:styleId="WW8Num124z2">
    <w:name w:val="WW8Num124z2"/>
    <w:rsid w:val="007622C1"/>
  </w:style>
  <w:style w:type="character" w:customStyle="1" w:styleId="WW8Num124z3">
    <w:name w:val="WW8Num124z3"/>
    <w:rsid w:val="007622C1"/>
  </w:style>
  <w:style w:type="character" w:customStyle="1" w:styleId="WW8Num124z4">
    <w:name w:val="WW8Num124z4"/>
    <w:rsid w:val="007622C1"/>
  </w:style>
  <w:style w:type="character" w:customStyle="1" w:styleId="WW8Num124z5">
    <w:name w:val="WW8Num124z5"/>
    <w:rsid w:val="007622C1"/>
  </w:style>
  <w:style w:type="character" w:customStyle="1" w:styleId="WW8Num124z6">
    <w:name w:val="WW8Num124z6"/>
    <w:rsid w:val="007622C1"/>
  </w:style>
  <w:style w:type="character" w:customStyle="1" w:styleId="WW8Num124z7">
    <w:name w:val="WW8Num124z7"/>
    <w:rsid w:val="007622C1"/>
  </w:style>
  <w:style w:type="character" w:customStyle="1" w:styleId="WW8Num124z8">
    <w:name w:val="WW8Num124z8"/>
    <w:rsid w:val="007622C1"/>
  </w:style>
  <w:style w:type="character" w:customStyle="1" w:styleId="WW8Num125z0">
    <w:name w:val="WW8Num125z0"/>
    <w:rsid w:val="007622C1"/>
  </w:style>
  <w:style w:type="character" w:customStyle="1" w:styleId="WW8Num125z1">
    <w:name w:val="WW8Num125z1"/>
    <w:rsid w:val="007622C1"/>
    <w:rPr>
      <w:rFonts w:ascii="Calibri" w:hAnsi="Calibri" w:cs="Calibri"/>
    </w:rPr>
  </w:style>
  <w:style w:type="character" w:customStyle="1" w:styleId="WW8Num125z2">
    <w:name w:val="WW8Num125z2"/>
    <w:rsid w:val="007622C1"/>
  </w:style>
  <w:style w:type="character" w:customStyle="1" w:styleId="WW8Num125z3">
    <w:name w:val="WW8Num125z3"/>
    <w:rsid w:val="007622C1"/>
  </w:style>
  <w:style w:type="character" w:customStyle="1" w:styleId="WW8Num125z4">
    <w:name w:val="WW8Num125z4"/>
    <w:rsid w:val="007622C1"/>
  </w:style>
  <w:style w:type="character" w:customStyle="1" w:styleId="WW8Num125z5">
    <w:name w:val="WW8Num125z5"/>
    <w:rsid w:val="007622C1"/>
  </w:style>
  <w:style w:type="character" w:customStyle="1" w:styleId="WW8Num125z6">
    <w:name w:val="WW8Num125z6"/>
    <w:rsid w:val="007622C1"/>
  </w:style>
  <w:style w:type="character" w:customStyle="1" w:styleId="WW8Num125z7">
    <w:name w:val="WW8Num125z7"/>
    <w:rsid w:val="007622C1"/>
  </w:style>
  <w:style w:type="character" w:customStyle="1" w:styleId="WW8Num125z8">
    <w:name w:val="WW8Num125z8"/>
    <w:rsid w:val="007622C1"/>
  </w:style>
  <w:style w:type="character" w:customStyle="1" w:styleId="WW8Num126z0">
    <w:name w:val="WW8Num126z0"/>
    <w:rsid w:val="007622C1"/>
  </w:style>
  <w:style w:type="character" w:customStyle="1" w:styleId="WW8Num126z1">
    <w:name w:val="WW8Num126z1"/>
    <w:rsid w:val="007622C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WW8Num126z2">
    <w:name w:val="WW8Num126z2"/>
    <w:rsid w:val="007622C1"/>
  </w:style>
  <w:style w:type="character" w:customStyle="1" w:styleId="WW8Num126z3">
    <w:name w:val="WW8Num126z3"/>
    <w:rsid w:val="007622C1"/>
  </w:style>
  <w:style w:type="character" w:customStyle="1" w:styleId="WW8Num126z4">
    <w:name w:val="WW8Num126z4"/>
    <w:rsid w:val="007622C1"/>
  </w:style>
  <w:style w:type="character" w:customStyle="1" w:styleId="WW8Num126z5">
    <w:name w:val="WW8Num126z5"/>
    <w:rsid w:val="007622C1"/>
  </w:style>
  <w:style w:type="character" w:customStyle="1" w:styleId="WW8Num126z6">
    <w:name w:val="WW8Num126z6"/>
    <w:rsid w:val="007622C1"/>
  </w:style>
  <w:style w:type="character" w:customStyle="1" w:styleId="WW8Num126z7">
    <w:name w:val="WW8Num126z7"/>
    <w:rsid w:val="007622C1"/>
  </w:style>
  <w:style w:type="character" w:customStyle="1" w:styleId="WW8Num126z8">
    <w:name w:val="WW8Num126z8"/>
    <w:rsid w:val="007622C1"/>
  </w:style>
  <w:style w:type="character" w:customStyle="1" w:styleId="WW8Num127z0">
    <w:name w:val="WW8Num127z0"/>
    <w:rsid w:val="007622C1"/>
  </w:style>
  <w:style w:type="character" w:customStyle="1" w:styleId="WW8Num127z1">
    <w:name w:val="WW8Num127z1"/>
    <w:rsid w:val="007622C1"/>
  </w:style>
  <w:style w:type="character" w:customStyle="1" w:styleId="WW8Num127z2">
    <w:name w:val="WW8Num127z2"/>
    <w:rsid w:val="007622C1"/>
  </w:style>
  <w:style w:type="character" w:customStyle="1" w:styleId="WW8Num127z3">
    <w:name w:val="WW8Num127z3"/>
    <w:rsid w:val="007622C1"/>
  </w:style>
  <w:style w:type="character" w:customStyle="1" w:styleId="WW8Num127z4">
    <w:name w:val="WW8Num127z4"/>
    <w:rsid w:val="007622C1"/>
  </w:style>
  <w:style w:type="character" w:customStyle="1" w:styleId="WW8Num127z5">
    <w:name w:val="WW8Num127z5"/>
    <w:rsid w:val="007622C1"/>
  </w:style>
  <w:style w:type="character" w:customStyle="1" w:styleId="WW8Num127z6">
    <w:name w:val="WW8Num127z6"/>
    <w:rsid w:val="007622C1"/>
  </w:style>
  <w:style w:type="character" w:customStyle="1" w:styleId="WW8Num127z7">
    <w:name w:val="WW8Num127z7"/>
    <w:rsid w:val="007622C1"/>
  </w:style>
  <w:style w:type="character" w:customStyle="1" w:styleId="WW8Num127z8">
    <w:name w:val="WW8Num127z8"/>
    <w:rsid w:val="007622C1"/>
  </w:style>
  <w:style w:type="character" w:customStyle="1" w:styleId="WW8Num128z0">
    <w:name w:val="WW8Num128z0"/>
    <w:rsid w:val="007622C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WW8Num128z1">
    <w:name w:val="WW8Num128z1"/>
    <w:rsid w:val="007622C1"/>
    <w:rPr>
      <w:rFonts w:ascii="Courier New" w:hAnsi="Courier New" w:cs="Courier New"/>
    </w:rPr>
  </w:style>
  <w:style w:type="character" w:customStyle="1" w:styleId="WW8Num128z2">
    <w:name w:val="WW8Num128z2"/>
    <w:rsid w:val="007622C1"/>
    <w:rPr>
      <w:rFonts w:ascii="Wingdings" w:hAnsi="Wingdings" w:cs="Wingdings"/>
    </w:rPr>
  </w:style>
  <w:style w:type="character" w:customStyle="1" w:styleId="WW8Num128z3">
    <w:name w:val="WW8Num128z3"/>
    <w:rsid w:val="007622C1"/>
    <w:rPr>
      <w:rFonts w:ascii="Symbol" w:hAnsi="Symbol" w:cs="Symbol"/>
    </w:rPr>
  </w:style>
  <w:style w:type="character" w:customStyle="1" w:styleId="WW8Num129z0">
    <w:name w:val="WW8Num129z0"/>
    <w:rsid w:val="007622C1"/>
  </w:style>
  <w:style w:type="character" w:customStyle="1" w:styleId="WW8Num129z1">
    <w:name w:val="WW8Num129z1"/>
    <w:rsid w:val="007622C1"/>
  </w:style>
  <w:style w:type="character" w:customStyle="1" w:styleId="WW8Num129z2">
    <w:name w:val="WW8Num129z2"/>
    <w:rsid w:val="007622C1"/>
  </w:style>
  <w:style w:type="character" w:customStyle="1" w:styleId="WW8Num129z3">
    <w:name w:val="WW8Num129z3"/>
    <w:rsid w:val="007622C1"/>
  </w:style>
  <w:style w:type="character" w:customStyle="1" w:styleId="WW8Num129z4">
    <w:name w:val="WW8Num129z4"/>
    <w:rsid w:val="007622C1"/>
  </w:style>
  <w:style w:type="character" w:customStyle="1" w:styleId="WW8Num129z5">
    <w:name w:val="WW8Num129z5"/>
    <w:rsid w:val="007622C1"/>
  </w:style>
  <w:style w:type="character" w:customStyle="1" w:styleId="WW8Num129z6">
    <w:name w:val="WW8Num129z6"/>
    <w:rsid w:val="007622C1"/>
  </w:style>
  <w:style w:type="character" w:customStyle="1" w:styleId="WW8Num129z7">
    <w:name w:val="WW8Num129z7"/>
    <w:rsid w:val="007622C1"/>
  </w:style>
  <w:style w:type="character" w:customStyle="1" w:styleId="WW8Num129z8">
    <w:name w:val="WW8Num129z8"/>
    <w:rsid w:val="007622C1"/>
  </w:style>
  <w:style w:type="character" w:customStyle="1" w:styleId="WW8Num130z0">
    <w:name w:val="WW8Num130z0"/>
    <w:rsid w:val="007622C1"/>
  </w:style>
  <w:style w:type="character" w:customStyle="1" w:styleId="WW8Num130z1">
    <w:name w:val="WW8Num130z1"/>
    <w:rsid w:val="007622C1"/>
  </w:style>
  <w:style w:type="character" w:customStyle="1" w:styleId="WW8Num130z2">
    <w:name w:val="WW8Num130z2"/>
    <w:rsid w:val="007622C1"/>
  </w:style>
  <w:style w:type="character" w:customStyle="1" w:styleId="WW8Num130z3">
    <w:name w:val="WW8Num130z3"/>
    <w:rsid w:val="007622C1"/>
  </w:style>
  <w:style w:type="character" w:customStyle="1" w:styleId="WW8Num130z4">
    <w:name w:val="WW8Num130z4"/>
    <w:rsid w:val="007622C1"/>
  </w:style>
  <w:style w:type="character" w:customStyle="1" w:styleId="WW8Num130z5">
    <w:name w:val="WW8Num130z5"/>
    <w:rsid w:val="007622C1"/>
  </w:style>
  <w:style w:type="character" w:customStyle="1" w:styleId="WW8Num130z6">
    <w:name w:val="WW8Num130z6"/>
    <w:rsid w:val="007622C1"/>
  </w:style>
  <w:style w:type="character" w:customStyle="1" w:styleId="WW8Num130z7">
    <w:name w:val="WW8Num130z7"/>
    <w:rsid w:val="007622C1"/>
  </w:style>
  <w:style w:type="character" w:customStyle="1" w:styleId="WW8Num130z8">
    <w:name w:val="WW8Num130z8"/>
    <w:rsid w:val="007622C1"/>
  </w:style>
  <w:style w:type="character" w:customStyle="1" w:styleId="WW8Num131z0">
    <w:name w:val="WW8Num131z0"/>
    <w:rsid w:val="007622C1"/>
  </w:style>
  <w:style w:type="character" w:customStyle="1" w:styleId="WW8Num131z1">
    <w:name w:val="WW8Num131z1"/>
    <w:rsid w:val="007622C1"/>
  </w:style>
  <w:style w:type="character" w:customStyle="1" w:styleId="WW8Num131z2">
    <w:name w:val="WW8Num131z2"/>
    <w:rsid w:val="007622C1"/>
  </w:style>
  <w:style w:type="character" w:customStyle="1" w:styleId="WW8Num131z3">
    <w:name w:val="WW8Num131z3"/>
    <w:rsid w:val="007622C1"/>
  </w:style>
  <w:style w:type="character" w:customStyle="1" w:styleId="WW8Num131z4">
    <w:name w:val="WW8Num131z4"/>
    <w:rsid w:val="007622C1"/>
  </w:style>
  <w:style w:type="character" w:customStyle="1" w:styleId="WW8Num131z5">
    <w:name w:val="WW8Num131z5"/>
    <w:rsid w:val="007622C1"/>
  </w:style>
  <w:style w:type="character" w:customStyle="1" w:styleId="WW8Num131z6">
    <w:name w:val="WW8Num131z6"/>
    <w:rsid w:val="007622C1"/>
  </w:style>
  <w:style w:type="character" w:customStyle="1" w:styleId="WW8Num131z7">
    <w:name w:val="WW8Num131z7"/>
    <w:rsid w:val="007622C1"/>
  </w:style>
  <w:style w:type="character" w:customStyle="1" w:styleId="WW8Num131z8">
    <w:name w:val="WW8Num131z8"/>
    <w:rsid w:val="007622C1"/>
  </w:style>
  <w:style w:type="character" w:customStyle="1" w:styleId="WW8Num132z0">
    <w:name w:val="WW8Num132z0"/>
    <w:rsid w:val="007622C1"/>
  </w:style>
  <w:style w:type="character" w:customStyle="1" w:styleId="WW8Num132z1">
    <w:name w:val="WW8Num132z1"/>
    <w:rsid w:val="007622C1"/>
  </w:style>
  <w:style w:type="character" w:customStyle="1" w:styleId="WW8Num132z2">
    <w:name w:val="WW8Num132z2"/>
    <w:rsid w:val="007622C1"/>
  </w:style>
  <w:style w:type="character" w:customStyle="1" w:styleId="WW8Num132z3">
    <w:name w:val="WW8Num132z3"/>
    <w:rsid w:val="007622C1"/>
  </w:style>
  <w:style w:type="character" w:customStyle="1" w:styleId="WW8Num132z4">
    <w:name w:val="WW8Num132z4"/>
    <w:rsid w:val="007622C1"/>
  </w:style>
  <w:style w:type="character" w:customStyle="1" w:styleId="WW8Num132z5">
    <w:name w:val="WW8Num132z5"/>
    <w:rsid w:val="007622C1"/>
  </w:style>
  <w:style w:type="character" w:customStyle="1" w:styleId="WW8Num132z6">
    <w:name w:val="WW8Num132z6"/>
    <w:rsid w:val="007622C1"/>
  </w:style>
  <w:style w:type="character" w:customStyle="1" w:styleId="WW8Num132z7">
    <w:name w:val="WW8Num132z7"/>
    <w:rsid w:val="007622C1"/>
  </w:style>
  <w:style w:type="character" w:customStyle="1" w:styleId="WW8Num132z8">
    <w:name w:val="WW8Num132z8"/>
    <w:rsid w:val="007622C1"/>
  </w:style>
  <w:style w:type="character" w:customStyle="1" w:styleId="WW8Num133z0">
    <w:name w:val="WW8Num133z0"/>
    <w:rsid w:val="007622C1"/>
    <w:rPr>
      <w:b w:val="0"/>
      <w:bCs w:val="0"/>
    </w:rPr>
  </w:style>
  <w:style w:type="character" w:customStyle="1" w:styleId="WW8Num133z1">
    <w:name w:val="WW8Num133z1"/>
    <w:rsid w:val="007622C1"/>
  </w:style>
  <w:style w:type="character" w:customStyle="1" w:styleId="WW8Num133z2">
    <w:name w:val="WW8Num133z2"/>
    <w:rsid w:val="007622C1"/>
  </w:style>
  <w:style w:type="character" w:customStyle="1" w:styleId="WW8Num133z3">
    <w:name w:val="WW8Num133z3"/>
    <w:rsid w:val="007622C1"/>
  </w:style>
  <w:style w:type="character" w:customStyle="1" w:styleId="WW8Num133z4">
    <w:name w:val="WW8Num133z4"/>
    <w:rsid w:val="007622C1"/>
  </w:style>
  <w:style w:type="character" w:customStyle="1" w:styleId="WW8Num133z5">
    <w:name w:val="WW8Num133z5"/>
    <w:rsid w:val="007622C1"/>
  </w:style>
  <w:style w:type="character" w:customStyle="1" w:styleId="WW8Num133z6">
    <w:name w:val="WW8Num133z6"/>
    <w:rsid w:val="007622C1"/>
  </w:style>
  <w:style w:type="character" w:customStyle="1" w:styleId="WW8Num133z7">
    <w:name w:val="WW8Num133z7"/>
    <w:rsid w:val="007622C1"/>
  </w:style>
  <w:style w:type="character" w:customStyle="1" w:styleId="WW8Num133z8">
    <w:name w:val="WW8Num133z8"/>
    <w:rsid w:val="007622C1"/>
  </w:style>
  <w:style w:type="character" w:customStyle="1" w:styleId="WW8Num134z0">
    <w:name w:val="WW8Num134z0"/>
    <w:rsid w:val="007622C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WW8Num134z1">
    <w:name w:val="WW8Num134z1"/>
    <w:rsid w:val="007622C1"/>
  </w:style>
  <w:style w:type="character" w:customStyle="1" w:styleId="WW8Num134z2">
    <w:name w:val="WW8Num134z2"/>
    <w:rsid w:val="007622C1"/>
  </w:style>
  <w:style w:type="character" w:customStyle="1" w:styleId="WW8Num134z3">
    <w:name w:val="WW8Num134z3"/>
    <w:rsid w:val="007622C1"/>
  </w:style>
  <w:style w:type="character" w:customStyle="1" w:styleId="WW8Num134z4">
    <w:name w:val="WW8Num134z4"/>
    <w:rsid w:val="007622C1"/>
  </w:style>
  <w:style w:type="character" w:customStyle="1" w:styleId="WW8Num134z5">
    <w:name w:val="WW8Num134z5"/>
    <w:rsid w:val="007622C1"/>
  </w:style>
  <w:style w:type="character" w:customStyle="1" w:styleId="WW8Num134z6">
    <w:name w:val="WW8Num134z6"/>
    <w:rsid w:val="007622C1"/>
  </w:style>
  <w:style w:type="character" w:customStyle="1" w:styleId="WW8Num134z7">
    <w:name w:val="WW8Num134z7"/>
    <w:rsid w:val="007622C1"/>
  </w:style>
  <w:style w:type="character" w:customStyle="1" w:styleId="WW8Num134z8">
    <w:name w:val="WW8Num134z8"/>
    <w:rsid w:val="007622C1"/>
  </w:style>
  <w:style w:type="character" w:customStyle="1" w:styleId="WW8Num135z0">
    <w:name w:val="WW8Num135z0"/>
    <w:rsid w:val="007622C1"/>
    <w:rPr>
      <w:i w:val="0"/>
    </w:rPr>
  </w:style>
  <w:style w:type="character" w:customStyle="1" w:styleId="WW8Num135z1">
    <w:name w:val="WW8Num135z1"/>
    <w:rsid w:val="007622C1"/>
  </w:style>
  <w:style w:type="character" w:customStyle="1" w:styleId="WW8Num135z2">
    <w:name w:val="WW8Num135z2"/>
    <w:rsid w:val="007622C1"/>
  </w:style>
  <w:style w:type="character" w:customStyle="1" w:styleId="WW8Num135z3">
    <w:name w:val="WW8Num135z3"/>
    <w:rsid w:val="007622C1"/>
  </w:style>
  <w:style w:type="character" w:customStyle="1" w:styleId="WW8Num135z4">
    <w:name w:val="WW8Num135z4"/>
    <w:rsid w:val="007622C1"/>
  </w:style>
  <w:style w:type="character" w:customStyle="1" w:styleId="WW8Num135z5">
    <w:name w:val="WW8Num135z5"/>
    <w:rsid w:val="007622C1"/>
  </w:style>
  <w:style w:type="character" w:customStyle="1" w:styleId="WW8Num135z6">
    <w:name w:val="WW8Num135z6"/>
    <w:rsid w:val="007622C1"/>
  </w:style>
  <w:style w:type="character" w:customStyle="1" w:styleId="WW8Num135z7">
    <w:name w:val="WW8Num135z7"/>
    <w:rsid w:val="007622C1"/>
  </w:style>
  <w:style w:type="character" w:customStyle="1" w:styleId="WW8Num135z8">
    <w:name w:val="WW8Num135z8"/>
    <w:rsid w:val="007622C1"/>
  </w:style>
  <w:style w:type="character" w:customStyle="1" w:styleId="WW8Num136z0">
    <w:name w:val="WW8Num136z0"/>
    <w:rsid w:val="007622C1"/>
    <w:rPr>
      <w:rFonts w:ascii="Symbol" w:hAnsi="Symbol" w:cs="OpenSymbol"/>
    </w:rPr>
  </w:style>
  <w:style w:type="character" w:customStyle="1" w:styleId="WW8Num136z1">
    <w:name w:val="WW8Num136z1"/>
    <w:rsid w:val="007622C1"/>
    <w:rPr>
      <w:rFonts w:ascii="OpenSymbol" w:hAnsi="OpenSymbol" w:cs="OpenSymbol"/>
    </w:rPr>
  </w:style>
  <w:style w:type="character" w:customStyle="1" w:styleId="WW8Num137z0">
    <w:name w:val="WW8Num137z0"/>
    <w:rsid w:val="007622C1"/>
    <w:rPr>
      <w:rFonts w:ascii="Symbol" w:hAnsi="Symbol" w:cs="OpenSymbol"/>
    </w:rPr>
  </w:style>
  <w:style w:type="character" w:customStyle="1" w:styleId="WW8Num137z1">
    <w:name w:val="WW8Num137z1"/>
    <w:rsid w:val="007622C1"/>
    <w:rPr>
      <w:rFonts w:ascii="OpenSymbol" w:hAnsi="OpenSymbol" w:cs="OpenSymbol"/>
    </w:rPr>
  </w:style>
  <w:style w:type="character" w:customStyle="1" w:styleId="WW8Num138z0">
    <w:name w:val="WW8Num138z0"/>
    <w:rsid w:val="007622C1"/>
    <w:rPr>
      <w:rFonts w:ascii="Symbol" w:hAnsi="Symbol" w:cs="OpenSymbol"/>
    </w:rPr>
  </w:style>
  <w:style w:type="character" w:customStyle="1" w:styleId="WW8Num138z1">
    <w:name w:val="WW8Num138z1"/>
    <w:rsid w:val="007622C1"/>
    <w:rPr>
      <w:rFonts w:ascii="OpenSymbol" w:hAnsi="OpenSymbol" w:cs="OpenSymbol"/>
    </w:rPr>
  </w:style>
  <w:style w:type="character" w:customStyle="1" w:styleId="WW8Num92z3">
    <w:name w:val="WW8Num92z3"/>
    <w:rsid w:val="007622C1"/>
  </w:style>
  <w:style w:type="character" w:customStyle="1" w:styleId="WW8Num92z4">
    <w:name w:val="WW8Num92z4"/>
    <w:rsid w:val="007622C1"/>
  </w:style>
  <w:style w:type="character" w:customStyle="1" w:styleId="WW8Num92z5">
    <w:name w:val="WW8Num92z5"/>
    <w:rsid w:val="007622C1"/>
  </w:style>
  <w:style w:type="character" w:customStyle="1" w:styleId="WW8Num92z6">
    <w:name w:val="WW8Num92z6"/>
    <w:rsid w:val="007622C1"/>
  </w:style>
  <w:style w:type="character" w:customStyle="1" w:styleId="WW8Num92z7">
    <w:name w:val="WW8Num92z7"/>
    <w:rsid w:val="007622C1"/>
  </w:style>
  <w:style w:type="character" w:customStyle="1" w:styleId="WW8Num92z8">
    <w:name w:val="WW8Num92z8"/>
    <w:rsid w:val="007622C1"/>
  </w:style>
  <w:style w:type="character" w:customStyle="1" w:styleId="WW8Num94z3">
    <w:name w:val="WW8Num94z3"/>
    <w:rsid w:val="007622C1"/>
    <w:rPr>
      <w:rFonts w:ascii="Symbol" w:hAnsi="Symbol" w:cs="Symbol"/>
    </w:rPr>
  </w:style>
  <w:style w:type="character" w:customStyle="1" w:styleId="WW8Num96z3">
    <w:name w:val="WW8Num96z3"/>
    <w:rsid w:val="007622C1"/>
    <w:rPr>
      <w:rFonts w:ascii="Symbol" w:hAnsi="Symbol" w:cs="Symbol"/>
    </w:rPr>
  </w:style>
  <w:style w:type="character" w:customStyle="1" w:styleId="WW8Num98z4">
    <w:name w:val="WW8Num98z4"/>
    <w:rsid w:val="007622C1"/>
  </w:style>
  <w:style w:type="character" w:customStyle="1" w:styleId="WW8Num98z5">
    <w:name w:val="WW8Num98z5"/>
    <w:rsid w:val="007622C1"/>
  </w:style>
  <w:style w:type="character" w:customStyle="1" w:styleId="WW8Num98z6">
    <w:name w:val="WW8Num98z6"/>
    <w:rsid w:val="007622C1"/>
  </w:style>
  <w:style w:type="character" w:customStyle="1" w:styleId="WW8Num98z7">
    <w:name w:val="WW8Num98z7"/>
    <w:rsid w:val="007622C1"/>
  </w:style>
  <w:style w:type="character" w:customStyle="1" w:styleId="WW8Num98z8">
    <w:name w:val="WW8Num98z8"/>
    <w:rsid w:val="007622C1"/>
  </w:style>
  <w:style w:type="character" w:customStyle="1" w:styleId="WW8Num100z1">
    <w:name w:val="WW8Num100z1"/>
    <w:rsid w:val="007622C1"/>
  </w:style>
  <w:style w:type="character" w:customStyle="1" w:styleId="WW8Num100z4">
    <w:name w:val="WW8Num100z4"/>
    <w:rsid w:val="007622C1"/>
  </w:style>
  <w:style w:type="character" w:customStyle="1" w:styleId="WW8Num100z5">
    <w:name w:val="WW8Num100z5"/>
    <w:rsid w:val="007622C1"/>
  </w:style>
  <w:style w:type="character" w:customStyle="1" w:styleId="WW8Num100z6">
    <w:name w:val="WW8Num100z6"/>
    <w:rsid w:val="007622C1"/>
  </w:style>
  <w:style w:type="character" w:customStyle="1" w:styleId="WW8Num100z7">
    <w:name w:val="WW8Num100z7"/>
    <w:rsid w:val="007622C1"/>
  </w:style>
  <w:style w:type="character" w:customStyle="1" w:styleId="WW8Num100z8">
    <w:name w:val="WW8Num100z8"/>
    <w:rsid w:val="007622C1"/>
  </w:style>
  <w:style w:type="character" w:customStyle="1" w:styleId="WW8Num109z3">
    <w:name w:val="WW8Num109z3"/>
    <w:rsid w:val="007622C1"/>
  </w:style>
  <w:style w:type="character" w:customStyle="1" w:styleId="WW8Num109z4">
    <w:name w:val="WW8Num109z4"/>
    <w:rsid w:val="007622C1"/>
  </w:style>
  <w:style w:type="character" w:customStyle="1" w:styleId="WW8Num109z5">
    <w:name w:val="WW8Num109z5"/>
    <w:rsid w:val="007622C1"/>
  </w:style>
  <w:style w:type="character" w:customStyle="1" w:styleId="WW8Num109z6">
    <w:name w:val="WW8Num109z6"/>
    <w:rsid w:val="007622C1"/>
  </w:style>
  <w:style w:type="character" w:customStyle="1" w:styleId="WW8Num109z7">
    <w:name w:val="WW8Num109z7"/>
    <w:rsid w:val="007622C1"/>
  </w:style>
  <w:style w:type="character" w:customStyle="1" w:styleId="WW8Num109z8">
    <w:name w:val="WW8Num109z8"/>
    <w:rsid w:val="007622C1"/>
  </w:style>
  <w:style w:type="character" w:customStyle="1" w:styleId="WW8Num117z3">
    <w:name w:val="WW8Num117z3"/>
    <w:rsid w:val="007622C1"/>
  </w:style>
  <w:style w:type="character" w:customStyle="1" w:styleId="WW8Num117z4">
    <w:name w:val="WW8Num117z4"/>
    <w:rsid w:val="007622C1"/>
  </w:style>
  <w:style w:type="character" w:customStyle="1" w:styleId="WW8Num117z5">
    <w:name w:val="WW8Num117z5"/>
    <w:rsid w:val="007622C1"/>
  </w:style>
  <w:style w:type="character" w:customStyle="1" w:styleId="WW8Num117z6">
    <w:name w:val="WW8Num117z6"/>
    <w:rsid w:val="007622C1"/>
  </w:style>
  <w:style w:type="character" w:customStyle="1" w:styleId="WW8Num117z7">
    <w:name w:val="WW8Num117z7"/>
    <w:rsid w:val="007622C1"/>
  </w:style>
  <w:style w:type="character" w:customStyle="1" w:styleId="WW8Num117z8">
    <w:name w:val="WW8Num117z8"/>
    <w:rsid w:val="007622C1"/>
  </w:style>
  <w:style w:type="character" w:customStyle="1" w:styleId="WW8Num121z3">
    <w:name w:val="WW8Num121z3"/>
    <w:rsid w:val="007622C1"/>
  </w:style>
  <w:style w:type="character" w:customStyle="1" w:styleId="WW8Num121z4">
    <w:name w:val="WW8Num121z4"/>
    <w:rsid w:val="007622C1"/>
  </w:style>
  <w:style w:type="character" w:customStyle="1" w:styleId="WW8Num121z5">
    <w:name w:val="WW8Num121z5"/>
    <w:rsid w:val="007622C1"/>
  </w:style>
  <w:style w:type="character" w:customStyle="1" w:styleId="WW8Num121z6">
    <w:name w:val="WW8Num121z6"/>
    <w:rsid w:val="007622C1"/>
  </w:style>
  <w:style w:type="character" w:customStyle="1" w:styleId="WW8Num121z7">
    <w:name w:val="WW8Num121z7"/>
    <w:rsid w:val="007622C1"/>
  </w:style>
  <w:style w:type="character" w:customStyle="1" w:styleId="WW8Num121z8">
    <w:name w:val="WW8Num121z8"/>
    <w:rsid w:val="007622C1"/>
  </w:style>
  <w:style w:type="character" w:customStyle="1" w:styleId="WW8Num128z4">
    <w:name w:val="WW8Num128z4"/>
    <w:rsid w:val="007622C1"/>
  </w:style>
  <w:style w:type="character" w:customStyle="1" w:styleId="WW8Num128z5">
    <w:name w:val="WW8Num128z5"/>
    <w:rsid w:val="007622C1"/>
  </w:style>
  <w:style w:type="character" w:customStyle="1" w:styleId="WW8Num128z6">
    <w:name w:val="WW8Num128z6"/>
    <w:rsid w:val="007622C1"/>
  </w:style>
  <w:style w:type="character" w:customStyle="1" w:styleId="WW8Num128z7">
    <w:name w:val="WW8Num128z7"/>
    <w:rsid w:val="007622C1"/>
  </w:style>
  <w:style w:type="character" w:customStyle="1" w:styleId="WW8Num128z8">
    <w:name w:val="WW8Num128z8"/>
    <w:rsid w:val="007622C1"/>
  </w:style>
  <w:style w:type="character" w:customStyle="1" w:styleId="WW8Num97z4">
    <w:name w:val="WW8Num97z4"/>
    <w:rsid w:val="007622C1"/>
  </w:style>
  <w:style w:type="character" w:customStyle="1" w:styleId="WW8Num97z5">
    <w:name w:val="WW8Num97z5"/>
    <w:rsid w:val="007622C1"/>
  </w:style>
  <w:style w:type="character" w:customStyle="1" w:styleId="WW8Num97z6">
    <w:name w:val="WW8Num97z6"/>
    <w:rsid w:val="007622C1"/>
  </w:style>
  <w:style w:type="character" w:customStyle="1" w:styleId="WW8Num97z7">
    <w:name w:val="WW8Num97z7"/>
    <w:rsid w:val="007622C1"/>
  </w:style>
  <w:style w:type="character" w:customStyle="1" w:styleId="WW8Num97z8">
    <w:name w:val="WW8Num97z8"/>
    <w:rsid w:val="007622C1"/>
  </w:style>
  <w:style w:type="character" w:customStyle="1" w:styleId="WW8Num116z3">
    <w:name w:val="WW8Num116z3"/>
    <w:rsid w:val="007622C1"/>
  </w:style>
  <w:style w:type="character" w:customStyle="1" w:styleId="WW8Num116z4">
    <w:name w:val="WW8Num116z4"/>
    <w:rsid w:val="007622C1"/>
  </w:style>
  <w:style w:type="character" w:customStyle="1" w:styleId="WW8Num116z5">
    <w:name w:val="WW8Num116z5"/>
    <w:rsid w:val="007622C1"/>
  </w:style>
  <w:style w:type="character" w:customStyle="1" w:styleId="WW8Num116z6">
    <w:name w:val="WW8Num116z6"/>
    <w:rsid w:val="007622C1"/>
  </w:style>
  <w:style w:type="character" w:customStyle="1" w:styleId="WW8Num116z7">
    <w:name w:val="WW8Num116z7"/>
    <w:rsid w:val="007622C1"/>
  </w:style>
  <w:style w:type="character" w:customStyle="1" w:styleId="WW8Num116z8">
    <w:name w:val="WW8Num116z8"/>
    <w:rsid w:val="007622C1"/>
  </w:style>
  <w:style w:type="character" w:customStyle="1" w:styleId="WW8Num120z3">
    <w:name w:val="WW8Num120z3"/>
    <w:rsid w:val="007622C1"/>
  </w:style>
  <w:style w:type="character" w:customStyle="1" w:styleId="WW8Num120z4">
    <w:name w:val="WW8Num120z4"/>
    <w:rsid w:val="007622C1"/>
  </w:style>
  <w:style w:type="character" w:customStyle="1" w:styleId="WW8Num120z5">
    <w:name w:val="WW8Num120z5"/>
    <w:rsid w:val="007622C1"/>
  </w:style>
  <w:style w:type="character" w:customStyle="1" w:styleId="WW8Num120z6">
    <w:name w:val="WW8Num120z6"/>
    <w:rsid w:val="007622C1"/>
  </w:style>
  <w:style w:type="character" w:customStyle="1" w:styleId="WW8Num120z7">
    <w:name w:val="WW8Num120z7"/>
    <w:rsid w:val="007622C1"/>
  </w:style>
  <w:style w:type="character" w:customStyle="1" w:styleId="WW8Num120z8">
    <w:name w:val="WW8Num120z8"/>
    <w:rsid w:val="007622C1"/>
  </w:style>
  <w:style w:type="character" w:customStyle="1" w:styleId="Enfasigrassetto1">
    <w:name w:val="Enfasi (grassetto)1"/>
    <w:rsid w:val="007622C1"/>
    <w:rPr>
      <w:rFonts w:cs="Times New Roman"/>
      <w:b/>
      <w:bCs/>
    </w:rPr>
  </w:style>
  <w:style w:type="character" w:customStyle="1" w:styleId="CollegamentoInternet">
    <w:name w:val="Collegamento Internet"/>
    <w:uiPriority w:val="99"/>
    <w:rsid w:val="007622C1"/>
    <w:rPr>
      <w:color w:val="0000FF"/>
      <w:u w:val="single"/>
    </w:rPr>
  </w:style>
  <w:style w:type="character" w:customStyle="1" w:styleId="Numerato1Carattere">
    <w:name w:val="Numerato 1 Carattere"/>
    <w:rsid w:val="007622C1"/>
    <w:rPr>
      <w:rFonts w:cs="Calibri"/>
      <w:sz w:val="22"/>
      <w:szCs w:val="24"/>
    </w:rPr>
  </w:style>
  <w:style w:type="character" w:customStyle="1" w:styleId="Collegamentovisitato1">
    <w:name w:val="Collegamento visitato1"/>
    <w:rsid w:val="007622C1"/>
    <w:rPr>
      <w:color w:val="954F72"/>
      <w:u w:val="single"/>
    </w:rPr>
  </w:style>
  <w:style w:type="character" w:customStyle="1" w:styleId="SottotitoloCarattere">
    <w:name w:val="Sottotitolo Carattere"/>
    <w:uiPriority w:val="11"/>
    <w:rsid w:val="007622C1"/>
    <w:rPr>
      <w:rFonts w:eastAsia="font261" w:cs="font261"/>
      <w:i/>
      <w:iCs/>
      <w:color w:val="3B3838"/>
      <w:spacing w:val="15"/>
      <w:sz w:val="24"/>
      <w:szCs w:val="24"/>
      <w:lang w:eastAsia="en-US"/>
    </w:rPr>
  </w:style>
  <w:style w:type="character" w:customStyle="1" w:styleId="TitoloCarattere">
    <w:name w:val="Titolo Carattere"/>
    <w:uiPriority w:val="10"/>
    <w:rsid w:val="007622C1"/>
    <w:rPr>
      <w:rFonts w:eastAsia="font261" w:cs="font261"/>
      <w:color w:val="1F3864"/>
      <w:spacing w:val="5"/>
      <w:sz w:val="52"/>
      <w:szCs w:val="52"/>
      <w:lang w:eastAsia="en-US"/>
    </w:rPr>
  </w:style>
  <w:style w:type="character" w:customStyle="1" w:styleId="Enfasiintensa1">
    <w:name w:val="Enfasi intensa1"/>
    <w:rsid w:val="007622C1"/>
    <w:rPr>
      <w:rFonts w:ascii="Calibri" w:hAnsi="Calibri" w:cs="Calibri"/>
      <w:b/>
      <w:bCs/>
      <w:i/>
      <w:iCs/>
      <w:color w:val="3B3838"/>
      <w:sz w:val="22"/>
    </w:rPr>
  </w:style>
  <w:style w:type="character" w:customStyle="1" w:styleId="CitazioneintensaCarattere">
    <w:name w:val="Citazione intensa Carattere"/>
    <w:link w:val="Citazioneintensa"/>
    <w:uiPriority w:val="30"/>
    <w:rsid w:val="007622C1"/>
    <w:rPr>
      <w:rFonts w:eastAsia="Calibri" w:cs="font261"/>
      <w:b/>
      <w:bCs/>
      <w:i/>
      <w:iCs/>
      <w:color w:val="3B3838"/>
      <w:sz w:val="24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rsid w:val="007622C1"/>
    <w:pPr>
      <w:pBdr>
        <w:bottom w:val="single" w:sz="4" w:space="4" w:color="3B3838"/>
      </w:pBdr>
      <w:suppressAutoHyphens w:val="0"/>
      <w:spacing w:before="200" w:after="280" w:line="259" w:lineRule="auto"/>
      <w:ind w:left="936" w:right="936"/>
    </w:pPr>
    <w:rPr>
      <w:rFonts w:ascii="Times New Roman" w:eastAsia="Calibri" w:hAnsi="Times New Roman" w:cs="font261"/>
      <w:b/>
      <w:bCs/>
      <w:i/>
      <w:iCs/>
      <w:color w:val="3B3838"/>
      <w:szCs w:val="22"/>
      <w:lang w:eastAsia="en-US"/>
    </w:rPr>
  </w:style>
  <w:style w:type="character" w:customStyle="1" w:styleId="CitazioneintensaCarattere1">
    <w:name w:val="Citazione intensa Carattere1"/>
    <w:uiPriority w:val="60"/>
    <w:rsid w:val="007622C1"/>
    <w:rPr>
      <w:rFonts w:ascii="Calibri" w:hAnsi="Calibri" w:cs="Calibri"/>
      <w:i/>
      <w:iCs/>
      <w:color w:val="4472C4"/>
      <w:sz w:val="24"/>
      <w:szCs w:val="24"/>
      <w:lang w:eastAsia="ja-JP"/>
    </w:rPr>
  </w:style>
  <w:style w:type="character" w:customStyle="1" w:styleId="Riferimentodelicato1">
    <w:name w:val="Riferimento delicato1"/>
    <w:rsid w:val="007622C1"/>
    <w:rPr>
      <w:rFonts w:ascii="Calibri" w:hAnsi="Calibri" w:cs="Calibri"/>
      <w:smallCaps/>
      <w:color w:val="7F7F7F"/>
      <w:sz w:val="20"/>
      <w:u w:val="single"/>
    </w:rPr>
  </w:style>
  <w:style w:type="character" w:customStyle="1" w:styleId="Riferimentointenso1">
    <w:name w:val="Riferimento intenso1"/>
    <w:rsid w:val="007622C1"/>
    <w:rPr>
      <w:rFonts w:ascii="Calibri" w:hAnsi="Calibri" w:cs="Calibri"/>
      <w:b/>
      <w:bCs/>
      <w:smallCaps/>
      <w:color w:val="7F7F7F"/>
      <w:spacing w:val="5"/>
      <w:sz w:val="22"/>
      <w:u w:val="single"/>
    </w:rPr>
  </w:style>
  <w:style w:type="character" w:customStyle="1" w:styleId="Caratterenotaapidipagina">
    <w:name w:val="Carattere nota a piè di pagina"/>
    <w:rsid w:val="007622C1"/>
    <w:rPr>
      <w:vertAlign w:val="superscript"/>
    </w:rPr>
  </w:style>
  <w:style w:type="character" w:customStyle="1" w:styleId="Enfasi">
    <w:name w:val="Enfasi"/>
    <w:rsid w:val="007622C1"/>
    <w:rPr>
      <w:rFonts w:cs="Times New Roman"/>
      <w:i/>
      <w:iCs/>
    </w:rPr>
  </w:style>
  <w:style w:type="character" w:customStyle="1" w:styleId="Numeropagina1">
    <w:name w:val="Numero pagina1"/>
    <w:rsid w:val="007622C1"/>
  </w:style>
  <w:style w:type="character" w:customStyle="1" w:styleId="CorpotestoCarattere">
    <w:name w:val="Corpo testo Carattere"/>
    <w:rsid w:val="007622C1"/>
    <w:rPr>
      <w:rFonts w:ascii="Times New Roman" w:eastAsia="Times New Roman" w:hAnsi="Times New Roman" w:cs="Times New Roman"/>
      <w:lang w:val="en-US" w:eastAsia="en-US"/>
    </w:rPr>
  </w:style>
  <w:style w:type="character" w:customStyle="1" w:styleId="CitazioneCarattere">
    <w:name w:val="Citazione Carattere"/>
    <w:link w:val="Citazione"/>
    <w:uiPriority w:val="29"/>
    <w:rsid w:val="007622C1"/>
    <w:rPr>
      <w:b/>
      <w:iCs/>
      <w:color w:val="404040"/>
      <w:sz w:val="24"/>
      <w:szCs w:val="22"/>
    </w:rPr>
  </w:style>
  <w:style w:type="paragraph" w:styleId="Citazione">
    <w:name w:val="Quote"/>
    <w:basedOn w:val="Normale"/>
    <w:next w:val="Normale"/>
    <w:link w:val="CitazioneCarattere"/>
    <w:uiPriority w:val="29"/>
    <w:rsid w:val="007622C1"/>
    <w:pPr>
      <w:suppressAutoHyphens w:val="0"/>
      <w:spacing w:before="200" w:after="160" w:line="240" w:lineRule="auto"/>
      <w:ind w:right="864"/>
    </w:pPr>
    <w:rPr>
      <w:rFonts w:ascii="Times New Roman" w:hAnsi="Times New Roman" w:cs="Times New Roman"/>
      <w:b/>
      <w:iCs/>
      <w:color w:val="404040"/>
      <w:szCs w:val="22"/>
      <w:lang w:eastAsia="it-IT"/>
    </w:rPr>
  </w:style>
  <w:style w:type="character" w:customStyle="1" w:styleId="CitazioneCarattere1">
    <w:name w:val="Citazione Carattere1"/>
    <w:uiPriority w:val="73"/>
    <w:rsid w:val="007622C1"/>
    <w:rPr>
      <w:rFonts w:ascii="Calibri" w:hAnsi="Calibri" w:cs="Calibri"/>
      <w:i/>
      <w:iCs/>
      <w:color w:val="404040"/>
      <w:sz w:val="24"/>
      <w:szCs w:val="24"/>
      <w:lang w:eastAsia="ja-JP"/>
    </w:rPr>
  </w:style>
  <w:style w:type="character" w:customStyle="1" w:styleId="ListLabel1">
    <w:name w:val="ListLabel 1"/>
    <w:rsid w:val="007622C1"/>
    <w:rPr>
      <w:b w:val="0"/>
      <w:i w:val="0"/>
      <w:caps w:val="0"/>
      <w:smallCaps w:val="0"/>
      <w:strike w:val="0"/>
      <w:dstrike w:val="0"/>
      <w:vanish w:val="0"/>
      <w:color w:val="002060"/>
      <w:position w:val="0"/>
      <w:sz w:val="22"/>
      <w:vertAlign w:val="baseline"/>
    </w:rPr>
  </w:style>
  <w:style w:type="character" w:customStyle="1" w:styleId="ListLabel2">
    <w:name w:val="ListLabel 2"/>
    <w:rsid w:val="007622C1"/>
    <w:rPr>
      <w:rFonts w:eastAsia="Calibri" w:cs="font261"/>
    </w:rPr>
  </w:style>
  <w:style w:type="character" w:customStyle="1" w:styleId="ListLabel3">
    <w:name w:val="ListLabel 3"/>
    <w:rsid w:val="007622C1"/>
    <w:rPr>
      <w:sz w:val="24"/>
    </w:rPr>
  </w:style>
  <w:style w:type="character" w:customStyle="1" w:styleId="ListLabel4">
    <w:name w:val="ListLabel 4"/>
    <w:rsid w:val="007622C1"/>
    <w:rPr>
      <w:i w:val="0"/>
    </w:rPr>
  </w:style>
  <w:style w:type="character" w:customStyle="1" w:styleId="ListLabel5">
    <w:name w:val="ListLabel 5"/>
    <w:rsid w:val="007622C1"/>
    <w:rPr>
      <w:rFonts w:cs="Courier New"/>
    </w:rPr>
  </w:style>
  <w:style w:type="character" w:customStyle="1" w:styleId="ListLabel6">
    <w:name w:val="ListLabel 6"/>
    <w:rsid w:val="007622C1"/>
    <w:rPr>
      <w:b w:val="0"/>
    </w:rPr>
  </w:style>
  <w:style w:type="character" w:customStyle="1" w:styleId="ListLabel7">
    <w:name w:val="ListLabel 7"/>
    <w:rsid w:val="007622C1"/>
    <w:rPr>
      <w:rFonts w:cs="Times New Roman"/>
    </w:rPr>
  </w:style>
  <w:style w:type="character" w:customStyle="1" w:styleId="ListLabel8">
    <w:name w:val="ListLabel 8"/>
    <w:rsid w:val="007622C1"/>
    <w:rPr>
      <w:rFonts w:eastAsia="Times New Roman"/>
    </w:rPr>
  </w:style>
  <w:style w:type="character" w:customStyle="1" w:styleId="ListLabel9">
    <w:name w:val="ListLabel 9"/>
    <w:rsid w:val="007622C1"/>
    <w:rPr>
      <w:rFonts w:eastAsia="Calibri" w:cs="Arial"/>
    </w:rPr>
  </w:style>
  <w:style w:type="character" w:customStyle="1" w:styleId="ListLabel10">
    <w:name w:val="ListLabel 10"/>
    <w:rsid w:val="007622C1"/>
    <w:rPr>
      <w:color w:val="00000A"/>
      <w:sz w:val="24"/>
    </w:rPr>
  </w:style>
  <w:style w:type="character" w:customStyle="1" w:styleId="ListLabel11">
    <w:name w:val="ListLabel 11"/>
    <w:rsid w:val="007622C1"/>
    <w:rPr>
      <w:b w:val="0"/>
      <w:i w:val="0"/>
      <w:color w:val="00000A"/>
      <w:sz w:val="16"/>
    </w:rPr>
  </w:style>
  <w:style w:type="character" w:customStyle="1" w:styleId="ListLabel12">
    <w:name w:val="ListLabel 12"/>
    <w:rsid w:val="007622C1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13">
    <w:name w:val="ListLabel 13"/>
    <w:rsid w:val="007622C1"/>
    <w:rPr>
      <w:sz w:val="22"/>
    </w:rPr>
  </w:style>
  <w:style w:type="character" w:customStyle="1" w:styleId="ListLabel14">
    <w:name w:val="ListLabel 14"/>
    <w:rsid w:val="007622C1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15">
    <w:name w:val="ListLabel 15"/>
    <w:rsid w:val="007622C1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16">
    <w:name w:val="ListLabel 16"/>
    <w:rsid w:val="007622C1"/>
    <w:rPr>
      <w:i w:val="0"/>
      <w:color w:val="00000A"/>
    </w:rPr>
  </w:style>
  <w:style w:type="character" w:customStyle="1" w:styleId="ListLabel17">
    <w:name w:val="ListLabel 17"/>
    <w:rsid w:val="007622C1"/>
    <w:rPr>
      <w:color w:val="00000A"/>
    </w:rPr>
  </w:style>
  <w:style w:type="character" w:customStyle="1" w:styleId="ListLabel18">
    <w:name w:val="ListLabel 18"/>
    <w:rsid w:val="007622C1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9">
    <w:name w:val="ListLabel 19"/>
    <w:rsid w:val="007622C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20">
    <w:name w:val="ListLabel 20"/>
    <w:rsid w:val="007622C1"/>
    <w:rPr>
      <w:caps w:val="0"/>
      <w:smallCaps w:val="0"/>
      <w:strike w:val="0"/>
      <w:dstrike w:val="0"/>
      <w:vanish w:val="0"/>
      <w:color w:val="00000A"/>
      <w:position w:val="0"/>
      <w:sz w:val="24"/>
      <w:szCs w:val="10"/>
      <w:vertAlign w:val="baseline"/>
    </w:rPr>
  </w:style>
  <w:style w:type="character" w:customStyle="1" w:styleId="ListLabel21">
    <w:name w:val="ListLabel 21"/>
    <w:rsid w:val="007622C1"/>
    <w:rPr>
      <w:rFonts w:eastAsia="Calibri" w:cs="Calibri"/>
    </w:rPr>
  </w:style>
  <w:style w:type="character" w:customStyle="1" w:styleId="ListLabel22">
    <w:name w:val="ListLabel 22"/>
    <w:rsid w:val="007622C1"/>
    <w:rPr>
      <w:color w:val="00000A"/>
      <w:sz w:val="22"/>
      <w:szCs w:val="22"/>
    </w:rPr>
  </w:style>
  <w:style w:type="character" w:customStyle="1" w:styleId="ListLabel23">
    <w:name w:val="ListLabel 23"/>
    <w:rsid w:val="007622C1"/>
    <w:rPr>
      <w:b w:val="0"/>
      <w:i w:val="0"/>
      <w:sz w:val="28"/>
    </w:rPr>
  </w:style>
  <w:style w:type="character" w:customStyle="1" w:styleId="ListLabel24">
    <w:name w:val="ListLabel 24"/>
    <w:rsid w:val="007622C1"/>
    <w:rPr>
      <w:rFonts w:cs="Verdana"/>
    </w:rPr>
  </w:style>
  <w:style w:type="character" w:customStyle="1" w:styleId="ListLabel25">
    <w:name w:val="ListLabel 25"/>
    <w:rsid w:val="007622C1"/>
    <w:rPr>
      <w:rFonts w:cs="Wingdings"/>
    </w:rPr>
  </w:style>
  <w:style w:type="character" w:customStyle="1" w:styleId="ListLabel26">
    <w:name w:val="ListLabel 26"/>
    <w:rsid w:val="007622C1"/>
    <w:rPr>
      <w:rFonts w:cs="Symbol"/>
    </w:rPr>
  </w:style>
  <w:style w:type="character" w:customStyle="1" w:styleId="ListLabel27">
    <w:name w:val="ListLabel 27"/>
    <w:rsid w:val="007622C1"/>
    <w:rPr>
      <w:color w:val="002060"/>
    </w:rPr>
  </w:style>
  <w:style w:type="character" w:customStyle="1" w:styleId="Caratteredellanota">
    <w:name w:val="Carattere della nota"/>
    <w:rsid w:val="007622C1"/>
    <w:rPr>
      <w:vertAlign w:val="superscript"/>
    </w:rPr>
  </w:style>
  <w:style w:type="character" w:customStyle="1" w:styleId="Caratterenotadichiusura">
    <w:name w:val="Carattere nota di chiusura"/>
    <w:rsid w:val="007622C1"/>
    <w:rPr>
      <w:vertAlign w:val="superscript"/>
    </w:rPr>
  </w:style>
  <w:style w:type="character" w:customStyle="1" w:styleId="ListLabel28">
    <w:name w:val="ListLabel 28"/>
    <w:rsid w:val="007622C1"/>
    <w:rPr>
      <w:sz w:val="24"/>
    </w:rPr>
  </w:style>
  <w:style w:type="character" w:customStyle="1" w:styleId="ListLabel29">
    <w:name w:val="ListLabel 29"/>
    <w:rsid w:val="007622C1"/>
    <w:rPr>
      <w:i w:val="0"/>
    </w:rPr>
  </w:style>
  <w:style w:type="character" w:customStyle="1" w:styleId="ListLabel30">
    <w:name w:val="ListLabel 30"/>
    <w:rsid w:val="007622C1"/>
    <w:rPr>
      <w:rFonts w:cs="Symbol"/>
    </w:rPr>
  </w:style>
  <w:style w:type="character" w:customStyle="1" w:styleId="ListLabel31">
    <w:name w:val="ListLabel 31"/>
    <w:rsid w:val="007622C1"/>
    <w:rPr>
      <w:rFonts w:cs="Courier New"/>
    </w:rPr>
  </w:style>
  <w:style w:type="character" w:customStyle="1" w:styleId="ListLabel32">
    <w:name w:val="ListLabel 32"/>
    <w:rsid w:val="007622C1"/>
    <w:rPr>
      <w:rFonts w:cs="Wingdings"/>
    </w:rPr>
  </w:style>
  <w:style w:type="character" w:customStyle="1" w:styleId="ListLabel33">
    <w:name w:val="ListLabel 33"/>
    <w:rsid w:val="007622C1"/>
    <w:rPr>
      <w:b w:val="0"/>
    </w:rPr>
  </w:style>
  <w:style w:type="character" w:customStyle="1" w:styleId="ListLabel34">
    <w:name w:val="ListLabel 34"/>
    <w:rsid w:val="007622C1"/>
    <w:rPr>
      <w:rFonts w:cs="Tunga"/>
    </w:rPr>
  </w:style>
  <w:style w:type="character" w:customStyle="1" w:styleId="ListLabel35">
    <w:name w:val="ListLabel 35"/>
    <w:rsid w:val="007622C1"/>
    <w:rPr>
      <w:rFonts w:cs="Calibri"/>
    </w:rPr>
  </w:style>
  <w:style w:type="character" w:customStyle="1" w:styleId="ListLabel36">
    <w:name w:val="ListLabel 36"/>
    <w:rsid w:val="007622C1"/>
    <w:rPr>
      <w:b w:val="0"/>
      <w:i w:val="0"/>
      <w:sz w:val="16"/>
    </w:rPr>
  </w:style>
  <w:style w:type="character" w:customStyle="1" w:styleId="ListLabel37">
    <w:name w:val="ListLabel 37"/>
    <w:rsid w:val="007622C1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38">
    <w:name w:val="ListLabel 38"/>
    <w:rsid w:val="007622C1"/>
    <w:rPr>
      <w:sz w:val="22"/>
    </w:rPr>
  </w:style>
  <w:style w:type="character" w:customStyle="1" w:styleId="ListLabel39">
    <w:name w:val="ListLabel 39"/>
    <w:rsid w:val="007622C1"/>
    <w:rPr>
      <w:rFonts w:cs="Times New Roman"/>
    </w:rPr>
  </w:style>
  <w:style w:type="character" w:customStyle="1" w:styleId="ListLabel40">
    <w:name w:val="ListLabel 40"/>
    <w:rsid w:val="007622C1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41">
    <w:name w:val="ListLabel 41"/>
    <w:rsid w:val="007622C1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42">
    <w:name w:val="ListLabel 42"/>
    <w:rsid w:val="007622C1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43">
    <w:name w:val="ListLabel 43"/>
    <w:rsid w:val="007622C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44">
    <w:name w:val="ListLabel 44"/>
    <w:rsid w:val="007622C1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45">
    <w:name w:val="ListLabel 45"/>
    <w:rsid w:val="007622C1"/>
    <w:rPr>
      <w:sz w:val="22"/>
      <w:szCs w:val="22"/>
    </w:rPr>
  </w:style>
  <w:style w:type="character" w:customStyle="1" w:styleId="ListLabel46">
    <w:name w:val="ListLabel 46"/>
    <w:rsid w:val="007622C1"/>
    <w:rPr>
      <w:rFonts w:cs="Symbol"/>
      <w:sz w:val="24"/>
    </w:rPr>
  </w:style>
  <w:style w:type="character" w:customStyle="1" w:styleId="ListLabel47">
    <w:name w:val="ListLabel 47"/>
    <w:rsid w:val="007622C1"/>
    <w:rPr>
      <w:rFonts w:cs="Wingdings"/>
      <w:b w:val="0"/>
      <w:i w:val="0"/>
      <w:sz w:val="28"/>
    </w:rPr>
  </w:style>
  <w:style w:type="character" w:customStyle="1" w:styleId="ListLabel48">
    <w:name w:val="ListLabel 48"/>
    <w:rsid w:val="007622C1"/>
    <w:rPr>
      <w:rFonts w:cs="Verdana"/>
    </w:rPr>
  </w:style>
  <w:style w:type="character" w:customStyle="1" w:styleId="Saltoaindice">
    <w:name w:val="Salto a indice"/>
    <w:rsid w:val="007622C1"/>
  </w:style>
  <w:style w:type="character" w:customStyle="1" w:styleId="WW-Caratteredellanota">
    <w:name w:val="WW-Carattere della nota"/>
    <w:rsid w:val="007622C1"/>
  </w:style>
  <w:style w:type="character" w:customStyle="1" w:styleId="WW-Caratterenotadichiusura">
    <w:name w:val="WW-Carattere nota di chiusura"/>
    <w:rsid w:val="007622C1"/>
  </w:style>
  <w:style w:type="character" w:customStyle="1" w:styleId="Punti">
    <w:name w:val="Punti"/>
    <w:rsid w:val="007622C1"/>
    <w:rPr>
      <w:rFonts w:ascii="OpenSymbol" w:eastAsia="OpenSymbol" w:hAnsi="OpenSymbol" w:cs="OpenSymbol"/>
    </w:rPr>
  </w:style>
  <w:style w:type="character" w:customStyle="1" w:styleId="Caratteredinumerazione">
    <w:name w:val="Carattere di numerazione"/>
    <w:rsid w:val="007622C1"/>
  </w:style>
  <w:style w:type="character" w:customStyle="1" w:styleId="ListLabel49">
    <w:name w:val="ListLabel 49"/>
    <w:rsid w:val="007622C1"/>
    <w:rPr>
      <w:sz w:val="24"/>
    </w:rPr>
  </w:style>
  <w:style w:type="character" w:customStyle="1" w:styleId="ListLabel50">
    <w:name w:val="ListLabel 50"/>
    <w:rsid w:val="007622C1"/>
    <w:rPr>
      <w:rFonts w:cs="Calibri"/>
    </w:rPr>
  </w:style>
  <w:style w:type="character" w:customStyle="1" w:styleId="ListLabel51">
    <w:name w:val="ListLabel 51"/>
    <w:rsid w:val="007622C1"/>
    <w:rPr>
      <w:i w:val="0"/>
    </w:rPr>
  </w:style>
  <w:style w:type="character" w:customStyle="1" w:styleId="ListLabel52">
    <w:name w:val="ListLabel 52"/>
    <w:rsid w:val="007622C1"/>
    <w:rPr>
      <w:rFonts w:cs="Symbol"/>
    </w:rPr>
  </w:style>
  <w:style w:type="character" w:customStyle="1" w:styleId="ListLabel53">
    <w:name w:val="ListLabel 53"/>
    <w:rsid w:val="007622C1"/>
    <w:rPr>
      <w:rFonts w:cs="Courier New"/>
    </w:rPr>
  </w:style>
  <w:style w:type="character" w:customStyle="1" w:styleId="ListLabel54">
    <w:name w:val="ListLabel 54"/>
    <w:rsid w:val="007622C1"/>
    <w:rPr>
      <w:rFonts w:cs="Wingdings"/>
    </w:rPr>
  </w:style>
  <w:style w:type="character" w:customStyle="1" w:styleId="ListLabel55">
    <w:name w:val="ListLabel 55"/>
    <w:rsid w:val="007622C1"/>
    <w:rPr>
      <w:b w:val="0"/>
      <w:sz w:val="22"/>
    </w:rPr>
  </w:style>
  <w:style w:type="character" w:customStyle="1" w:styleId="ListLabel56">
    <w:name w:val="ListLabel 56"/>
    <w:rsid w:val="007622C1"/>
    <w:rPr>
      <w:rFonts w:cs="Arial"/>
    </w:rPr>
  </w:style>
  <w:style w:type="character" w:customStyle="1" w:styleId="ListLabel57">
    <w:name w:val="ListLabel 57"/>
    <w:rsid w:val="007622C1"/>
    <w:rPr>
      <w:rFonts w:cs="Tunga"/>
    </w:rPr>
  </w:style>
  <w:style w:type="character" w:customStyle="1" w:styleId="ListLabel58">
    <w:name w:val="ListLabel 58"/>
    <w:rsid w:val="007622C1"/>
    <w:rPr>
      <w:rFonts w:cs="Calibri"/>
      <w:b w:val="0"/>
      <w:bCs w:val="0"/>
      <w:sz w:val="24"/>
    </w:rPr>
  </w:style>
  <w:style w:type="character" w:customStyle="1" w:styleId="ListLabel59">
    <w:name w:val="ListLabel 59"/>
    <w:rsid w:val="007622C1"/>
    <w:rPr>
      <w:b w:val="0"/>
      <w:i w:val="0"/>
      <w:sz w:val="16"/>
      <w:szCs w:val="16"/>
    </w:rPr>
  </w:style>
  <w:style w:type="character" w:customStyle="1" w:styleId="ListLabel60">
    <w:name w:val="ListLabel 60"/>
    <w:rsid w:val="007622C1"/>
    <w:rPr>
      <w:caps w:val="0"/>
      <w:smallCaps w:val="0"/>
      <w:strike w:val="0"/>
      <w:dstrike w:val="0"/>
      <w:vanish w:val="0"/>
      <w:position w:val="0"/>
      <w:sz w:val="16"/>
      <w:szCs w:val="16"/>
      <w:vertAlign w:val="baseline"/>
    </w:rPr>
  </w:style>
  <w:style w:type="character" w:customStyle="1" w:styleId="ListLabel61">
    <w:name w:val="ListLabel 61"/>
    <w:rsid w:val="007622C1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62">
    <w:name w:val="ListLabel 62"/>
    <w:rsid w:val="007622C1"/>
    <w:rPr>
      <w:sz w:val="22"/>
    </w:rPr>
  </w:style>
  <w:style w:type="character" w:customStyle="1" w:styleId="ListLabel63">
    <w:name w:val="ListLabel 63"/>
    <w:rsid w:val="007622C1"/>
    <w:rPr>
      <w:rFonts w:cs="Times New Roman"/>
    </w:rPr>
  </w:style>
  <w:style w:type="character" w:customStyle="1" w:styleId="ListLabel64">
    <w:name w:val="ListLabel 64"/>
    <w:rsid w:val="007622C1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65">
    <w:name w:val="ListLabel 65"/>
    <w:rsid w:val="007622C1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66">
    <w:name w:val="ListLabel 66"/>
    <w:rsid w:val="007622C1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67">
    <w:name w:val="ListLabel 67"/>
    <w:rsid w:val="007622C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68">
    <w:name w:val="ListLabel 68"/>
    <w:rsid w:val="007622C1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69">
    <w:name w:val="ListLabel 69"/>
    <w:rsid w:val="007622C1"/>
    <w:rPr>
      <w:b w:val="0"/>
    </w:rPr>
  </w:style>
  <w:style w:type="character" w:customStyle="1" w:styleId="ListLabel70">
    <w:name w:val="ListLabel 70"/>
    <w:rsid w:val="007622C1"/>
    <w:rPr>
      <w:rFonts w:cs="Verdana"/>
    </w:rPr>
  </w:style>
  <w:style w:type="character" w:customStyle="1" w:styleId="ListLabel71">
    <w:name w:val="ListLabel 71"/>
    <w:rsid w:val="007622C1"/>
    <w:rPr>
      <w:b w:val="0"/>
      <w:bCs w:val="0"/>
    </w:rPr>
  </w:style>
  <w:style w:type="character" w:customStyle="1" w:styleId="ListLabel72">
    <w:name w:val="ListLabel 72"/>
    <w:rsid w:val="007622C1"/>
    <w:rPr>
      <w:rFonts w:cs="OpenSymbol"/>
    </w:rPr>
  </w:style>
  <w:style w:type="character" w:customStyle="1" w:styleId="ListLabel73">
    <w:name w:val="ListLabel 73"/>
    <w:rsid w:val="007622C1"/>
    <w:rPr>
      <w:b w:val="0"/>
      <w:bCs w:val="0"/>
      <w:sz w:val="24"/>
    </w:rPr>
  </w:style>
  <w:style w:type="character" w:customStyle="1" w:styleId="ListLabel74">
    <w:name w:val="ListLabel 74"/>
    <w:rsid w:val="007622C1"/>
    <w:rPr>
      <w:b w:val="0"/>
      <w:i w:val="0"/>
      <w:caps w:val="0"/>
      <w:smallCaps w:val="0"/>
      <w:strike w:val="0"/>
      <w:dstrike w:val="0"/>
      <w:vanish w:val="0"/>
      <w:color w:val="00000A"/>
      <w:position w:val="0"/>
      <w:sz w:val="22"/>
      <w:vertAlign w:val="baseline"/>
    </w:rPr>
  </w:style>
  <w:style w:type="character" w:customStyle="1" w:styleId="ListLabel75">
    <w:name w:val="ListLabel 75"/>
    <w:rsid w:val="007622C1"/>
    <w:rPr>
      <w:caps w:val="0"/>
      <w:smallCaps w:val="0"/>
      <w:strike w:val="0"/>
      <w:dstrike w:val="0"/>
      <w:vanish w:val="0"/>
      <w:color w:val="00000A"/>
      <w:position w:val="0"/>
      <w:sz w:val="18"/>
      <w:vertAlign w:val="baseline"/>
    </w:rPr>
  </w:style>
  <w:style w:type="character" w:customStyle="1" w:styleId="ListLabel76">
    <w:name w:val="ListLabel 76"/>
    <w:rsid w:val="007622C1"/>
    <w:rPr>
      <w:b w:val="0"/>
      <w:i w:val="0"/>
      <w:sz w:val="28"/>
    </w:rPr>
  </w:style>
  <w:style w:type="character" w:customStyle="1" w:styleId="ListLabel77">
    <w:name w:val="ListLabel 77"/>
    <w:rsid w:val="007622C1"/>
    <w:rPr>
      <w:color w:val="00000A"/>
      <w:sz w:val="22"/>
    </w:rPr>
  </w:style>
  <w:style w:type="character" w:customStyle="1" w:styleId="ListLabel78">
    <w:name w:val="ListLabel 78"/>
    <w:rsid w:val="007622C1"/>
    <w:rPr>
      <w:b/>
      <w:sz w:val="18"/>
    </w:rPr>
  </w:style>
  <w:style w:type="character" w:customStyle="1" w:styleId="Richiamoallanotaapidipagina">
    <w:name w:val="Richiamo alla nota a piè di pagina"/>
    <w:rsid w:val="007622C1"/>
    <w:rPr>
      <w:vertAlign w:val="superscript"/>
    </w:rPr>
  </w:style>
  <w:style w:type="character" w:customStyle="1" w:styleId="Richiamoallanotadichiusura">
    <w:name w:val="Richiamo alla nota di chiusura"/>
    <w:rsid w:val="007622C1"/>
    <w:rPr>
      <w:vertAlign w:val="superscript"/>
    </w:rPr>
  </w:style>
  <w:style w:type="character" w:customStyle="1" w:styleId="ListLabel79">
    <w:name w:val="ListLabel 79"/>
    <w:rsid w:val="007622C1"/>
    <w:rPr>
      <w:sz w:val="24"/>
    </w:rPr>
  </w:style>
  <w:style w:type="character" w:customStyle="1" w:styleId="ListLabel80">
    <w:name w:val="ListLabel 80"/>
    <w:rsid w:val="007622C1"/>
    <w:rPr>
      <w:i w:val="0"/>
    </w:rPr>
  </w:style>
  <w:style w:type="character" w:customStyle="1" w:styleId="ListLabel81">
    <w:name w:val="ListLabel 81"/>
    <w:rsid w:val="007622C1"/>
    <w:rPr>
      <w:rFonts w:cs="Symbol"/>
    </w:rPr>
  </w:style>
  <w:style w:type="character" w:customStyle="1" w:styleId="ListLabel82">
    <w:name w:val="ListLabel 82"/>
    <w:rsid w:val="007622C1"/>
    <w:rPr>
      <w:rFonts w:cs="Courier New"/>
    </w:rPr>
  </w:style>
  <w:style w:type="character" w:customStyle="1" w:styleId="ListLabel83">
    <w:name w:val="ListLabel 83"/>
    <w:rsid w:val="007622C1"/>
    <w:rPr>
      <w:rFonts w:cs="Wingdings"/>
    </w:rPr>
  </w:style>
  <w:style w:type="character" w:customStyle="1" w:styleId="ListLabel84">
    <w:name w:val="ListLabel 84"/>
    <w:rsid w:val="007622C1"/>
    <w:rPr>
      <w:b w:val="0"/>
      <w:sz w:val="22"/>
    </w:rPr>
  </w:style>
  <w:style w:type="character" w:customStyle="1" w:styleId="ListLabel85">
    <w:name w:val="ListLabel 85"/>
    <w:rsid w:val="007622C1"/>
    <w:rPr>
      <w:rFonts w:cs="Tunga"/>
    </w:rPr>
  </w:style>
  <w:style w:type="character" w:customStyle="1" w:styleId="ListLabel86">
    <w:name w:val="ListLabel 86"/>
    <w:rsid w:val="007622C1"/>
    <w:rPr>
      <w:rFonts w:cs="Calibri"/>
    </w:rPr>
  </w:style>
  <w:style w:type="character" w:customStyle="1" w:styleId="ListLabel87">
    <w:name w:val="ListLabel 87"/>
    <w:rsid w:val="007622C1"/>
    <w:rPr>
      <w:b w:val="0"/>
      <w:bCs w:val="0"/>
      <w:sz w:val="24"/>
    </w:rPr>
  </w:style>
  <w:style w:type="character" w:customStyle="1" w:styleId="ListLabel88">
    <w:name w:val="ListLabel 88"/>
    <w:rsid w:val="007622C1"/>
    <w:rPr>
      <w:b w:val="0"/>
      <w:i w:val="0"/>
      <w:sz w:val="16"/>
      <w:szCs w:val="16"/>
    </w:rPr>
  </w:style>
  <w:style w:type="character" w:customStyle="1" w:styleId="ListLabel89">
    <w:name w:val="ListLabel 89"/>
    <w:rsid w:val="007622C1"/>
    <w:rPr>
      <w:caps w:val="0"/>
      <w:smallCaps w:val="0"/>
      <w:strike w:val="0"/>
      <w:dstrike w:val="0"/>
      <w:vanish w:val="0"/>
      <w:position w:val="0"/>
      <w:sz w:val="16"/>
      <w:szCs w:val="16"/>
      <w:vertAlign w:val="baseline"/>
    </w:rPr>
  </w:style>
  <w:style w:type="character" w:customStyle="1" w:styleId="ListLabel90">
    <w:name w:val="ListLabel 90"/>
    <w:rsid w:val="007622C1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91">
    <w:name w:val="ListLabel 91"/>
    <w:rsid w:val="007622C1"/>
    <w:rPr>
      <w:sz w:val="22"/>
    </w:rPr>
  </w:style>
  <w:style w:type="character" w:customStyle="1" w:styleId="ListLabel92">
    <w:name w:val="ListLabel 92"/>
    <w:rsid w:val="007622C1"/>
    <w:rPr>
      <w:rFonts w:cs="Times New Roman"/>
    </w:rPr>
  </w:style>
  <w:style w:type="character" w:customStyle="1" w:styleId="ListLabel93">
    <w:name w:val="ListLabel 93"/>
    <w:rsid w:val="007622C1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94">
    <w:name w:val="ListLabel 94"/>
    <w:rsid w:val="007622C1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95">
    <w:name w:val="ListLabel 95"/>
    <w:rsid w:val="007622C1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96">
    <w:name w:val="ListLabel 96"/>
    <w:rsid w:val="007622C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97">
    <w:name w:val="ListLabel 97"/>
    <w:rsid w:val="007622C1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98">
    <w:name w:val="ListLabel 98"/>
    <w:rsid w:val="007622C1"/>
    <w:rPr>
      <w:b w:val="0"/>
    </w:rPr>
  </w:style>
  <w:style w:type="character" w:customStyle="1" w:styleId="ListLabel99">
    <w:name w:val="ListLabel 99"/>
    <w:rsid w:val="007622C1"/>
    <w:rPr>
      <w:b w:val="0"/>
      <w:bCs w:val="0"/>
    </w:rPr>
  </w:style>
  <w:style w:type="character" w:customStyle="1" w:styleId="ListLabel100">
    <w:name w:val="ListLabel 100"/>
    <w:rsid w:val="007622C1"/>
    <w:rPr>
      <w:rFonts w:cs="OpenSymbol"/>
    </w:rPr>
  </w:style>
  <w:style w:type="character" w:customStyle="1" w:styleId="ListLabel101">
    <w:name w:val="ListLabel 101"/>
    <w:rsid w:val="007622C1"/>
    <w:rPr>
      <w:rFonts w:cs="Symbol"/>
      <w:b w:val="0"/>
      <w:bCs w:val="0"/>
      <w:sz w:val="24"/>
    </w:rPr>
  </w:style>
  <w:style w:type="character" w:customStyle="1" w:styleId="ListLabel102">
    <w:name w:val="ListLabel 102"/>
    <w:rsid w:val="007622C1"/>
    <w:rPr>
      <w:caps w:val="0"/>
      <w:smallCaps w:val="0"/>
      <w:strike w:val="0"/>
      <w:dstrike w:val="0"/>
      <w:vanish w:val="0"/>
      <w:position w:val="0"/>
      <w:sz w:val="18"/>
      <w:vertAlign w:val="baseline"/>
    </w:rPr>
  </w:style>
  <w:style w:type="character" w:customStyle="1" w:styleId="ListLabel103">
    <w:name w:val="ListLabel 103"/>
    <w:rsid w:val="007622C1"/>
    <w:rPr>
      <w:rFonts w:cs="Wingdings"/>
      <w:b w:val="0"/>
      <w:i w:val="0"/>
      <w:sz w:val="28"/>
    </w:rPr>
  </w:style>
  <w:style w:type="character" w:customStyle="1" w:styleId="ListLabel104">
    <w:name w:val="ListLabel 104"/>
    <w:rsid w:val="007622C1"/>
    <w:rPr>
      <w:rFonts w:cs="Verdana"/>
    </w:rPr>
  </w:style>
  <w:style w:type="character" w:customStyle="1" w:styleId="ListLabel105">
    <w:name w:val="ListLabel 105"/>
    <w:rsid w:val="007622C1"/>
    <w:rPr>
      <w:sz w:val="24"/>
    </w:rPr>
  </w:style>
  <w:style w:type="character" w:customStyle="1" w:styleId="ListLabel106">
    <w:name w:val="ListLabel 106"/>
    <w:rsid w:val="007622C1"/>
    <w:rPr>
      <w:i w:val="0"/>
    </w:rPr>
  </w:style>
  <w:style w:type="character" w:customStyle="1" w:styleId="ListLabel107">
    <w:name w:val="ListLabel 107"/>
    <w:rsid w:val="007622C1"/>
    <w:rPr>
      <w:rFonts w:cs="Symbol"/>
    </w:rPr>
  </w:style>
  <w:style w:type="character" w:customStyle="1" w:styleId="ListLabel108">
    <w:name w:val="ListLabel 108"/>
    <w:rsid w:val="007622C1"/>
    <w:rPr>
      <w:rFonts w:cs="Courier New"/>
    </w:rPr>
  </w:style>
  <w:style w:type="character" w:customStyle="1" w:styleId="ListLabel109">
    <w:name w:val="ListLabel 109"/>
    <w:rsid w:val="007622C1"/>
    <w:rPr>
      <w:rFonts w:cs="Wingdings"/>
    </w:rPr>
  </w:style>
  <w:style w:type="character" w:customStyle="1" w:styleId="ListLabel110">
    <w:name w:val="ListLabel 110"/>
    <w:rsid w:val="007622C1"/>
    <w:rPr>
      <w:b w:val="0"/>
      <w:sz w:val="22"/>
    </w:rPr>
  </w:style>
  <w:style w:type="character" w:customStyle="1" w:styleId="ListLabel111">
    <w:name w:val="ListLabel 111"/>
    <w:rsid w:val="007622C1"/>
    <w:rPr>
      <w:rFonts w:cs="Tunga"/>
    </w:rPr>
  </w:style>
  <w:style w:type="character" w:customStyle="1" w:styleId="ListLabel112">
    <w:name w:val="ListLabel 112"/>
    <w:rsid w:val="007622C1"/>
    <w:rPr>
      <w:rFonts w:cs="Calibri"/>
    </w:rPr>
  </w:style>
  <w:style w:type="character" w:customStyle="1" w:styleId="ListLabel113">
    <w:name w:val="ListLabel 113"/>
    <w:rsid w:val="007622C1"/>
    <w:rPr>
      <w:b w:val="0"/>
      <w:bCs w:val="0"/>
      <w:sz w:val="24"/>
    </w:rPr>
  </w:style>
  <w:style w:type="character" w:customStyle="1" w:styleId="ListLabel114">
    <w:name w:val="ListLabel 114"/>
    <w:rsid w:val="007622C1"/>
    <w:rPr>
      <w:b w:val="0"/>
      <w:i w:val="0"/>
      <w:sz w:val="16"/>
      <w:szCs w:val="16"/>
    </w:rPr>
  </w:style>
  <w:style w:type="character" w:customStyle="1" w:styleId="ListLabel115">
    <w:name w:val="ListLabel 115"/>
    <w:rsid w:val="007622C1"/>
    <w:rPr>
      <w:caps w:val="0"/>
      <w:smallCaps w:val="0"/>
      <w:strike w:val="0"/>
      <w:dstrike w:val="0"/>
      <w:vanish w:val="0"/>
      <w:position w:val="0"/>
      <w:sz w:val="16"/>
      <w:szCs w:val="16"/>
      <w:vertAlign w:val="baseline"/>
    </w:rPr>
  </w:style>
  <w:style w:type="character" w:customStyle="1" w:styleId="ListLabel116">
    <w:name w:val="ListLabel 116"/>
    <w:rsid w:val="007622C1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117">
    <w:name w:val="ListLabel 117"/>
    <w:rsid w:val="007622C1"/>
    <w:rPr>
      <w:sz w:val="22"/>
    </w:rPr>
  </w:style>
  <w:style w:type="character" w:customStyle="1" w:styleId="ListLabel118">
    <w:name w:val="ListLabel 118"/>
    <w:rsid w:val="007622C1"/>
    <w:rPr>
      <w:rFonts w:cs="Times New Roman"/>
    </w:rPr>
  </w:style>
  <w:style w:type="character" w:customStyle="1" w:styleId="ListLabel119">
    <w:name w:val="ListLabel 119"/>
    <w:rsid w:val="007622C1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120">
    <w:name w:val="ListLabel 120"/>
    <w:rsid w:val="007622C1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121">
    <w:name w:val="ListLabel 121"/>
    <w:rsid w:val="007622C1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22">
    <w:name w:val="ListLabel 122"/>
    <w:rsid w:val="007622C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23">
    <w:name w:val="ListLabel 123"/>
    <w:rsid w:val="007622C1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124">
    <w:name w:val="ListLabel 124"/>
    <w:rsid w:val="007622C1"/>
    <w:rPr>
      <w:b w:val="0"/>
    </w:rPr>
  </w:style>
  <w:style w:type="character" w:customStyle="1" w:styleId="ListLabel125">
    <w:name w:val="ListLabel 125"/>
    <w:rsid w:val="007622C1"/>
    <w:rPr>
      <w:b w:val="0"/>
      <w:bCs w:val="0"/>
    </w:rPr>
  </w:style>
  <w:style w:type="character" w:customStyle="1" w:styleId="ListLabel126">
    <w:name w:val="ListLabel 126"/>
    <w:rsid w:val="007622C1"/>
    <w:rPr>
      <w:rFonts w:cs="OpenSymbol"/>
    </w:rPr>
  </w:style>
  <w:style w:type="character" w:customStyle="1" w:styleId="ListLabel127">
    <w:name w:val="ListLabel 127"/>
    <w:rsid w:val="007622C1"/>
    <w:rPr>
      <w:rFonts w:cs="Symbol"/>
      <w:b w:val="0"/>
      <w:bCs w:val="0"/>
      <w:sz w:val="24"/>
    </w:rPr>
  </w:style>
  <w:style w:type="character" w:customStyle="1" w:styleId="ListLabel128">
    <w:name w:val="ListLabel 128"/>
    <w:rsid w:val="007622C1"/>
    <w:rPr>
      <w:caps w:val="0"/>
      <w:smallCaps w:val="0"/>
      <w:strike w:val="0"/>
      <w:dstrike w:val="0"/>
      <w:vanish w:val="0"/>
      <w:position w:val="0"/>
      <w:sz w:val="18"/>
      <w:vertAlign w:val="baseline"/>
    </w:rPr>
  </w:style>
  <w:style w:type="character" w:customStyle="1" w:styleId="ListLabel129">
    <w:name w:val="ListLabel 129"/>
    <w:rsid w:val="007622C1"/>
    <w:rPr>
      <w:rFonts w:cs="Wingdings"/>
      <w:b w:val="0"/>
      <w:i w:val="0"/>
      <w:sz w:val="28"/>
    </w:rPr>
  </w:style>
  <w:style w:type="character" w:customStyle="1" w:styleId="ListLabel130">
    <w:name w:val="ListLabel 130"/>
    <w:rsid w:val="007622C1"/>
    <w:rPr>
      <w:rFonts w:cs="Verdana"/>
    </w:rPr>
  </w:style>
  <w:style w:type="character" w:customStyle="1" w:styleId="ListLabel131">
    <w:name w:val="ListLabel 131"/>
    <w:rsid w:val="007622C1"/>
    <w:rPr>
      <w:sz w:val="24"/>
    </w:rPr>
  </w:style>
  <w:style w:type="character" w:customStyle="1" w:styleId="ListLabel132">
    <w:name w:val="ListLabel 132"/>
    <w:rsid w:val="007622C1"/>
    <w:rPr>
      <w:i w:val="0"/>
    </w:rPr>
  </w:style>
  <w:style w:type="character" w:customStyle="1" w:styleId="ListLabel133">
    <w:name w:val="ListLabel 133"/>
    <w:rsid w:val="007622C1"/>
    <w:rPr>
      <w:rFonts w:cs="Symbol"/>
    </w:rPr>
  </w:style>
  <w:style w:type="character" w:customStyle="1" w:styleId="ListLabel134">
    <w:name w:val="ListLabel 134"/>
    <w:rsid w:val="007622C1"/>
    <w:rPr>
      <w:rFonts w:cs="Courier New"/>
    </w:rPr>
  </w:style>
  <w:style w:type="character" w:customStyle="1" w:styleId="ListLabel135">
    <w:name w:val="ListLabel 135"/>
    <w:rsid w:val="007622C1"/>
    <w:rPr>
      <w:rFonts w:cs="Wingdings"/>
    </w:rPr>
  </w:style>
  <w:style w:type="character" w:customStyle="1" w:styleId="ListLabel136">
    <w:name w:val="ListLabel 136"/>
    <w:rsid w:val="007622C1"/>
    <w:rPr>
      <w:b w:val="0"/>
      <w:sz w:val="22"/>
    </w:rPr>
  </w:style>
  <w:style w:type="character" w:customStyle="1" w:styleId="ListLabel137">
    <w:name w:val="ListLabel 137"/>
    <w:rsid w:val="007622C1"/>
    <w:rPr>
      <w:rFonts w:cs="Tunga"/>
    </w:rPr>
  </w:style>
  <w:style w:type="character" w:customStyle="1" w:styleId="ListLabel138">
    <w:name w:val="ListLabel 138"/>
    <w:rsid w:val="007622C1"/>
    <w:rPr>
      <w:rFonts w:cs="Calibri"/>
    </w:rPr>
  </w:style>
  <w:style w:type="character" w:customStyle="1" w:styleId="ListLabel139">
    <w:name w:val="ListLabel 139"/>
    <w:rsid w:val="007622C1"/>
    <w:rPr>
      <w:b w:val="0"/>
      <w:bCs w:val="0"/>
      <w:sz w:val="24"/>
    </w:rPr>
  </w:style>
  <w:style w:type="character" w:customStyle="1" w:styleId="ListLabel140">
    <w:name w:val="ListLabel 140"/>
    <w:rsid w:val="007622C1"/>
    <w:rPr>
      <w:b w:val="0"/>
      <w:i w:val="0"/>
      <w:sz w:val="16"/>
      <w:szCs w:val="16"/>
    </w:rPr>
  </w:style>
  <w:style w:type="character" w:customStyle="1" w:styleId="ListLabel141">
    <w:name w:val="ListLabel 141"/>
    <w:rsid w:val="007622C1"/>
    <w:rPr>
      <w:caps w:val="0"/>
      <w:smallCaps w:val="0"/>
      <w:strike w:val="0"/>
      <w:dstrike w:val="0"/>
      <w:vanish w:val="0"/>
      <w:position w:val="0"/>
      <w:sz w:val="16"/>
      <w:szCs w:val="16"/>
      <w:vertAlign w:val="baseline"/>
    </w:rPr>
  </w:style>
  <w:style w:type="character" w:customStyle="1" w:styleId="ListLabel142">
    <w:name w:val="ListLabel 142"/>
    <w:rsid w:val="007622C1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143">
    <w:name w:val="ListLabel 143"/>
    <w:rsid w:val="007622C1"/>
    <w:rPr>
      <w:sz w:val="22"/>
    </w:rPr>
  </w:style>
  <w:style w:type="character" w:customStyle="1" w:styleId="ListLabel144">
    <w:name w:val="ListLabel 144"/>
    <w:rsid w:val="007622C1"/>
    <w:rPr>
      <w:rFonts w:cs="Times New Roman"/>
    </w:rPr>
  </w:style>
  <w:style w:type="character" w:customStyle="1" w:styleId="ListLabel145">
    <w:name w:val="ListLabel 145"/>
    <w:rsid w:val="007622C1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146">
    <w:name w:val="ListLabel 146"/>
    <w:rsid w:val="007622C1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147">
    <w:name w:val="ListLabel 147"/>
    <w:rsid w:val="007622C1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48">
    <w:name w:val="ListLabel 148"/>
    <w:rsid w:val="007622C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49">
    <w:name w:val="ListLabel 149"/>
    <w:rsid w:val="007622C1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150">
    <w:name w:val="ListLabel 150"/>
    <w:rsid w:val="007622C1"/>
    <w:rPr>
      <w:b w:val="0"/>
    </w:rPr>
  </w:style>
  <w:style w:type="character" w:customStyle="1" w:styleId="ListLabel151">
    <w:name w:val="ListLabel 151"/>
    <w:rsid w:val="007622C1"/>
    <w:rPr>
      <w:b w:val="0"/>
      <w:bCs w:val="0"/>
    </w:rPr>
  </w:style>
  <w:style w:type="character" w:customStyle="1" w:styleId="ListLabel152">
    <w:name w:val="ListLabel 152"/>
    <w:rsid w:val="007622C1"/>
    <w:rPr>
      <w:rFonts w:cs="OpenSymbol"/>
    </w:rPr>
  </w:style>
  <w:style w:type="character" w:customStyle="1" w:styleId="ListLabel153">
    <w:name w:val="ListLabel 153"/>
    <w:rsid w:val="007622C1"/>
    <w:rPr>
      <w:rFonts w:cs="Symbol"/>
      <w:b w:val="0"/>
      <w:bCs w:val="0"/>
      <w:sz w:val="24"/>
    </w:rPr>
  </w:style>
  <w:style w:type="character" w:customStyle="1" w:styleId="ListLabel154">
    <w:name w:val="ListLabel 154"/>
    <w:rsid w:val="007622C1"/>
    <w:rPr>
      <w:caps w:val="0"/>
      <w:smallCaps w:val="0"/>
      <w:strike w:val="0"/>
      <w:dstrike w:val="0"/>
      <w:vanish w:val="0"/>
      <w:position w:val="0"/>
      <w:sz w:val="18"/>
      <w:vertAlign w:val="baseline"/>
    </w:rPr>
  </w:style>
  <w:style w:type="character" w:customStyle="1" w:styleId="ListLabel155">
    <w:name w:val="ListLabel 155"/>
    <w:rsid w:val="007622C1"/>
    <w:rPr>
      <w:rFonts w:cs="Wingdings"/>
      <w:b w:val="0"/>
      <w:i w:val="0"/>
      <w:sz w:val="28"/>
    </w:rPr>
  </w:style>
  <w:style w:type="character" w:customStyle="1" w:styleId="ListLabel156">
    <w:name w:val="ListLabel 156"/>
    <w:rsid w:val="007622C1"/>
    <w:rPr>
      <w:rFonts w:cs="Verdana"/>
    </w:rPr>
  </w:style>
  <w:style w:type="character" w:customStyle="1" w:styleId="ListLabel157">
    <w:name w:val="ListLabel 157"/>
    <w:rsid w:val="007622C1"/>
    <w:rPr>
      <w:sz w:val="24"/>
    </w:rPr>
  </w:style>
  <w:style w:type="character" w:customStyle="1" w:styleId="ListLabel158">
    <w:name w:val="ListLabel 158"/>
    <w:rsid w:val="007622C1"/>
    <w:rPr>
      <w:i w:val="0"/>
    </w:rPr>
  </w:style>
  <w:style w:type="character" w:customStyle="1" w:styleId="ListLabel159">
    <w:name w:val="ListLabel 159"/>
    <w:rsid w:val="007622C1"/>
    <w:rPr>
      <w:rFonts w:cs="Symbol"/>
    </w:rPr>
  </w:style>
  <w:style w:type="character" w:customStyle="1" w:styleId="ListLabel160">
    <w:name w:val="ListLabel 160"/>
    <w:rsid w:val="007622C1"/>
    <w:rPr>
      <w:rFonts w:cs="Courier New"/>
    </w:rPr>
  </w:style>
  <w:style w:type="character" w:customStyle="1" w:styleId="ListLabel161">
    <w:name w:val="ListLabel 161"/>
    <w:rsid w:val="007622C1"/>
    <w:rPr>
      <w:rFonts w:cs="Wingdings"/>
    </w:rPr>
  </w:style>
  <w:style w:type="character" w:customStyle="1" w:styleId="ListLabel162">
    <w:name w:val="ListLabel 162"/>
    <w:rsid w:val="007622C1"/>
    <w:rPr>
      <w:b w:val="0"/>
      <w:sz w:val="22"/>
    </w:rPr>
  </w:style>
  <w:style w:type="character" w:customStyle="1" w:styleId="ListLabel163">
    <w:name w:val="ListLabel 163"/>
    <w:rsid w:val="007622C1"/>
    <w:rPr>
      <w:rFonts w:cs="Tunga"/>
    </w:rPr>
  </w:style>
  <w:style w:type="character" w:customStyle="1" w:styleId="ListLabel164">
    <w:name w:val="ListLabel 164"/>
    <w:rsid w:val="007622C1"/>
    <w:rPr>
      <w:rFonts w:cs="Calibri"/>
    </w:rPr>
  </w:style>
  <w:style w:type="character" w:customStyle="1" w:styleId="ListLabel165">
    <w:name w:val="ListLabel 165"/>
    <w:rsid w:val="007622C1"/>
    <w:rPr>
      <w:b w:val="0"/>
      <w:bCs w:val="0"/>
      <w:sz w:val="24"/>
    </w:rPr>
  </w:style>
  <w:style w:type="character" w:customStyle="1" w:styleId="ListLabel166">
    <w:name w:val="ListLabel 166"/>
    <w:rsid w:val="007622C1"/>
    <w:rPr>
      <w:b w:val="0"/>
      <w:i w:val="0"/>
      <w:sz w:val="16"/>
      <w:szCs w:val="16"/>
    </w:rPr>
  </w:style>
  <w:style w:type="character" w:customStyle="1" w:styleId="ListLabel167">
    <w:name w:val="ListLabel 167"/>
    <w:rsid w:val="007622C1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168">
    <w:name w:val="ListLabel 168"/>
    <w:rsid w:val="007622C1"/>
    <w:rPr>
      <w:sz w:val="22"/>
    </w:rPr>
  </w:style>
  <w:style w:type="character" w:customStyle="1" w:styleId="ListLabel169">
    <w:name w:val="ListLabel 169"/>
    <w:rsid w:val="007622C1"/>
    <w:rPr>
      <w:rFonts w:cs="Times New Roman"/>
    </w:rPr>
  </w:style>
  <w:style w:type="character" w:customStyle="1" w:styleId="ListLabel170">
    <w:name w:val="ListLabel 170"/>
    <w:rsid w:val="007622C1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171">
    <w:name w:val="ListLabel 171"/>
    <w:rsid w:val="007622C1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172">
    <w:name w:val="ListLabel 172"/>
    <w:rsid w:val="007622C1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73">
    <w:name w:val="ListLabel 173"/>
    <w:rsid w:val="007622C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74">
    <w:name w:val="ListLabel 174"/>
    <w:rsid w:val="007622C1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175">
    <w:name w:val="ListLabel 175"/>
    <w:rsid w:val="007622C1"/>
    <w:rPr>
      <w:b w:val="0"/>
    </w:rPr>
  </w:style>
  <w:style w:type="character" w:customStyle="1" w:styleId="ListLabel176">
    <w:name w:val="ListLabel 176"/>
    <w:rsid w:val="007622C1"/>
    <w:rPr>
      <w:b w:val="0"/>
      <w:bCs w:val="0"/>
    </w:rPr>
  </w:style>
  <w:style w:type="character" w:customStyle="1" w:styleId="ListLabel177">
    <w:name w:val="ListLabel 177"/>
    <w:rsid w:val="007622C1"/>
    <w:rPr>
      <w:rFonts w:cs="OpenSymbol"/>
    </w:rPr>
  </w:style>
  <w:style w:type="character" w:customStyle="1" w:styleId="ListLabel178">
    <w:name w:val="ListLabel 178"/>
    <w:rsid w:val="007622C1"/>
    <w:rPr>
      <w:rFonts w:cs="Symbol"/>
      <w:b w:val="0"/>
      <w:bCs w:val="0"/>
      <w:sz w:val="24"/>
    </w:rPr>
  </w:style>
  <w:style w:type="character" w:customStyle="1" w:styleId="ListLabel179">
    <w:name w:val="ListLabel 179"/>
    <w:rsid w:val="007622C1"/>
    <w:rPr>
      <w:caps w:val="0"/>
      <w:smallCaps w:val="0"/>
      <w:strike w:val="0"/>
      <w:dstrike w:val="0"/>
      <w:vanish w:val="0"/>
      <w:position w:val="0"/>
      <w:sz w:val="18"/>
      <w:vertAlign w:val="baseline"/>
    </w:rPr>
  </w:style>
  <w:style w:type="character" w:customStyle="1" w:styleId="ListLabel180">
    <w:name w:val="ListLabel 180"/>
    <w:rsid w:val="007622C1"/>
    <w:rPr>
      <w:rFonts w:cs="Wingdings"/>
      <w:b w:val="0"/>
      <w:i w:val="0"/>
      <w:sz w:val="28"/>
    </w:rPr>
  </w:style>
  <w:style w:type="character" w:customStyle="1" w:styleId="ListLabel181">
    <w:name w:val="ListLabel 181"/>
    <w:rsid w:val="007622C1"/>
    <w:rPr>
      <w:rFonts w:cs="Verdana"/>
    </w:rPr>
  </w:style>
  <w:style w:type="character" w:customStyle="1" w:styleId="ListLabel182">
    <w:name w:val="ListLabel 182"/>
    <w:rsid w:val="007622C1"/>
    <w:rPr>
      <w:sz w:val="24"/>
    </w:rPr>
  </w:style>
  <w:style w:type="character" w:customStyle="1" w:styleId="ListLabel183">
    <w:name w:val="ListLabel 183"/>
    <w:rsid w:val="007622C1"/>
    <w:rPr>
      <w:i w:val="0"/>
    </w:rPr>
  </w:style>
  <w:style w:type="character" w:customStyle="1" w:styleId="ListLabel184">
    <w:name w:val="ListLabel 184"/>
    <w:rsid w:val="007622C1"/>
    <w:rPr>
      <w:rFonts w:cs="Symbol"/>
    </w:rPr>
  </w:style>
  <w:style w:type="character" w:customStyle="1" w:styleId="ListLabel185">
    <w:name w:val="ListLabel 185"/>
    <w:rsid w:val="007622C1"/>
    <w:rPr>
      <w:rFonts w:cs="Courier New"/>
    </w:rPr>
  </w:style>
  <w:style w:type="character" w:customStyle="1" w:styleId="ListLabel186">
    <w:name w:val="ListLabel 186"/>
    <w:rsid w:val="007622C1"/>
    <w:rPr>
      <w:rFonts w:cs="Wingdings"/>
    </w:rPr>
  </w:style>
  <w:style w:type="character" w:customStyle="1" w:styleId="ListLabel187">
    <w:name w:val="ListLabel 187"/>
    <w:rsid w:val="007622C1"/>
    <w:rPr>
      <w:b w:val="0"/>
      <w:sz w:val="22"/>
    </w:rPr>
  </w:style>
  <w:style w:type="character" w:customStyle="1" w:styleId="ListLabel188">
    <w:name w:val="ListLabel 188"/>
    <w:rsid w:val="007622C1"/>
    <w:rPr>
      <w:rFonts w:cs="Tunga"/>
    </w:rPr>
  </w:style>
  <w:style w:type="character" w:customStyle="1" w:styleId="ListLabel189">
    <w:name w:val="ListLabel 189"/>
    <w:rsid w:val="007622C1"/>
    <w:rPr>
      <w:rFonts w:cs="Calibri"/>
    </w:rPr>
  </w:style>
  <w:style w:type="character" w:customStyle="1" w:styleId="ListLabel190">
    <w:name w:val="ListLabel 190"/>
    <w:rsid w:val="007622C1"/>
    <w:rPr>
      <w:b w:val="0"/>
      <w:bCs w:val="0"/>
      <w:sz w:val="24"/>
    </w:rPr>
  </w:style>
  <w:style w:type="character" w:customStyle="1" w:styleId="ListLabel191">
    <w:name w:val="ListLabel 191"/>
    <w:rsid w:val="007622C1"/>
    <w:rPr>
      <w:b w:val="0"/>
      <w:i w:val="0"/>
      <w:sz w:val="16"/>
      <w:szCs w:val="16"/>
    </w:rPr>
  </w:style>
  <w:style w:type="character" w:customStyle="1" w:styleId="ListLabel192">
    <w:name w:val="ListLabel 192"/>
    <w:rsid w:val="007622C1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193">
    <w:name w:val="ListLabel 193"/>
    <w:rsid w:val="007622C1"/>
    <w:rPr>
      <w:sz w:val="22"/>
    </w:rPr>
  </w:style>
  <w:style w:type="character" w:customStyle="1" w:styleId="ListLabel194">
    <w:name w:val="ListLabel 194"/>
    <w:rsid w:val="007622C1"/>
    <w:rPr>
      <w:rFonts w:cs="Times New Roman"/>
    </w:rPr>
  </w:style>
  <w:style w:type="character" w:customStyle="1" w:styleId="ListLabel195">
    <w:name w:val="ListLabel 195"/>
    <w:rsid w:val="007622C1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196">
    <w:name w:val="ListLabel 196"/>
    <w:rsid w:val="007622C1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197">
    <w:name w:val="ListLabel 197"/>
    <w:rsid w:val="007622C1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98">
    <w:name w:val="ListLabel 198"/>
    <w:rsid w:val="007622C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99">
    <w:name w:val="ListLabel 199"/>
    <w:rsid w:val="007622C1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200">
    <w:name w:val="ListLabel 200"/>
    <w:rsid w:val="007622C1"/>
    <w:rPr>
      <w:b w:val="0"/>
    </w:rPr>
  </w:style>
  <w:style w:type="character" w:customStyle="1" w:styleId="ListLabel201">
    <w:name w:val="ListLabel 201"/>
    <w:rsid w:val="007622C1"/>
    <w:rPr>
      <w:b w:val="0"/>
      <w:bCs w:val="0"/>
    </w:rPr>
  </w:style>
  <w:style w:type="character" w:customStyle="1" w:styleId="ListLabel202">
    <w:name w:val="ListLabel 202"/>
    <w:rsid w:val="007622C1"/>
    <w:rPr>
      <w:rFonts w:cs="OpenSymbol"/>
    </w:rPr>
  </w:style>
  <w:style w:type="character" w:customStyle="1" w:styleId="ListLabel203">
    <w:name w:val="ListLabel 203"/>
    <w:rsid w:val="007622C1"/>
    <w:rPr>
      <w:rFonts w:cs="Symbol"/>
      <w:b w:val="0"/>
      <w:bCs w:val="0"/>
      <w:sz w:val="24"/>
    </w:rPr>
  </w:style>
  <w:style w:type="character" w:customStyle="1" w:styleId="ListLabel204">
    <w:name w:val="ListLabel 204"/>
    <w:rsid w:val="007622C1"/>
    <w:rPr>
      <w:caps w:val="0"/>
      <w:smallCaps w:val="0"/>
      <w:strike w:val="0"/>
      <w:dstrike w:val="0"/>
      <w:vanish w:val="0"/>
      <w:position w:val="0"/>
      <w:sz w:val="18"/>
      <w:vertAlign w:val="baseline"/>
    </w:rPr>
  </w:style>
  <w:style w:type="character" w:customStyle="1" w:styleId="ListLabel205">
    <w:name w:val="ListLabel 205"/>
    <w:rsid w:val="007622C1"/>
    <w:rPr>
      <w:rFonts w:cs="Wingdings"/>
      <w:b w:val="0"/>
      <w:i w:val="0"/>
      <w:sz w:val="28"/>
    </w:rPr>
  </w:style>
  <w:style w:type="character" w:customStyle="1" w:styleId="ListLabel206">
    <w:name w:val="ListLabel 206"/>
    <w:rsid w:val="007622C1"/>
    <w:rPr>
      <w:rFonts w:cs="Verdana"/>
    </w:rPr>
  </w:style>
  <w:style w:type="paragraph" w:styleId="Titolo">
    <w:name w:val="Title"/>
    <w:basedOn w:val="Normale"/>
    <w:next w:val="Corpodeltesto"/>
    <w:link w:val="TitoloCarattere1"/>
    <w:uiPriority w:val="10"/>
    <w:qFormat/>
    <w:rsid w:val="007622C1"/>
    <w:pPr>
      <w:keepNext/>
      <w:spacing w:before="240" w:line="240" w:lineRule="auto"/>
    </w:pPr>
    <w:rPr>
      <w:rFonts w:ascii="Liberation Sans" w:eastAsia="Microsoft YaHei" w:hAnsi="Liberation Sans" w:cs="Mangal"/>
      <w:color w:val="00000A"/>
      <w:sz w:val="28"/>
      <w:szCs w:val="28"/>
      <w:lang w:eastAsia="en-US"/>
    </w:rPr>
  </w:style>
  <w:style w:type="paragraph" w:customStyle="1" w:styleId="Corpodeltesto">
    <w:name w:val="Corpo del testo"/>
    <w:basedOn w:val="Normale"/>
    <w:uiPriority w:val="1"/>
    <w:rsid w:val="007622C1"/>
    <w:pPr>
      <w:spacing w:before="0" w:line="288" w:lineRule="auto"/>
      <w:jc w:val="left"/>
      <w:textAlignment w:val="baseline"/>
    </w:pPr>
    <w:rPr>
      <w:rFonts w:ascii="Times New Roman" w:hAnsi="Times New Roman" w:cs="Times New Roman"/>
      <w:color w:val="00000A"/>
      <w:sz w:val="20"/>
      <w:szCs w:val="20"/>
      <w:lang w:val="en-US" w:eastAsia="en-US"/>
    </w:rPr>
  </w:style>
  <w:style w:type="character" w:customStyle="1" w:styleId="TitoloCarattere1">
    <w:name w:val="Titolo Carattere1"/>
    <w:link w:val="Titolo"/>
    <w:uiPriority w:val="10"/>
    <w:rsid w:val="007622C1"/>
    <w:rPr>
      <w:rFonts w:ascii="Liberation Sans" w:eastAsia="Microsoft YaHei" w:hAnsi="Liberation Sans" w:cs="Mangal"/>
      <w:color w:val="00000A"/>
      <w:sz w:val="28"/>
      <w:szCs w:val="28"/>
      <w:lang w:eastAsia="en-US"/>
    </w:rPr>
  </w:style>
  <w:style w:type="paragraph" w:customStyle="1" w:styleId="Testofumetto1">
    <w:name w:val="Testo fumetto1"/>
    <w:basedOn w:val="Normale"/>
    <w:rsid w:val="007622C1"/>
    <w:pPr>
      <w:spacing w:before="0" w:after="0" w:line="240" w:lineRule="auto"/>
    </w:pPr>
    <w:rPr>
      <w:rFonts w:ascii="Tahoma" w:eastAsia="Calibri" w:hAnsi="Tahoma" w:cs="Tahoma"/>
      <w:color w:val="00000A"/>
      <w:sz w:val="16"/>
      <w:szCs w:val="16"/>
      <w:lang w:eastAsia="en-US"/>
    </w:rPr>
  </w:style>
  <w:style w:type="paragraph" w:styleId="Titoloindicefonti">
    <w:name w:val="toa heading"/>
    <w:basedOn w:val="Titolo1"/>
    <w:rsid w:val="007622C1"/>
    <w:pPr>
      <w:keepNext/>
      <w:keepLines/>
      <w:widowControl/>
      <w:tabs>
        <w:tab w:val="left" w:pos="567"/>
      </w:tabs>
      <w:spacing w:before="240" w:after="240" w:line="240" w:lineRule="auto"/>
      <w:ind w:left="567" w:hanging="567"/>
    </w:pPr>
    <w:rPr>
      <w:rFonts w:eastAsia="Times New Roman" w:cs="Times New Roman"/>
      <w:color w:val="44546A"/>
      <w:sz w:val="28"/>
      <w:szCs w:val="22"/>
      <w:lang w:val="it-IT" w:eastAsia="en-US"/>
    </w:rPr>
  </w:style>
  <w:style w:type="paragraph" w:customStyle="1" w:styleId="Soggettocommento1">
    <w:name w:val="Soggetto commento1"/>
    <w:basedOn w:val="Testocommento1"/>
    <w:rsid w:val="007622C1"/>
    <w:pPr>
      <w:spacing w:before="0" w:after="200" w:line="276" w:lineRule="auto"/>
      <w:jc w:val="left"/>
    </w:pPr>
    <w:rPr>
      <w:rFonts w:cs="Times New Roman"/>
      <w:b/>
      <w:bCs/>
      <w:color w:val="00000A"/>
      <w:lang w:val="it-IT" w:eastAsia="en-US"/>
    </w:rPr>
  </w:style>
  <w:style w:type="paragraph" w:customStyle="1" w:styleId="Revisione1">
    <w:name w:val="Revisione1"/>
    <w:rsid w:val="007622C1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styleId="Indice1">
    <w:name w:val="index 1"/>
    <w:basedOn w:val="Normale"/>
    <w:rsid w:val="007622C1"/>
    <w:pPr>
      <w:spacing w:line="240" w:lineRule="auto"/>
      <w:jc w:val="left"/>
    </w:pPr>
    <w:rPr>
      <w:rFonts w:eastAsia="Calibri"/>
      <w:b/>
      <w:bCs/>
      <w:caps/>
      <w:color w:val="00000A"/>
      <w:sz w:val="20"/>
      <w:szCs w:val="20"/>
      <w:lang w:eastAsia="en-US"/>
    </w:rPr>
  </w:style>
  <w:style w:type="paragraph" w:styleId="Indice2">
    <w:name w:val="index 2"/>
    <w:basedOn w:val="Normale"/>
    <w:uiPriority w:val="39"/>
    <w:rsid w:val="007622C1"/>
    <w:pPr>
      <w:spacing w:before="0" w:after="0" w:line="240" w:lineRule="auto"/>
      <w:ind w:left="220"/>
      <w:jc w:val="left"/>
    </w:pPr>
    <w:rPr>
      <w:rFonts w:eastAsia="Calibri"/>
      <w:smallCaps/>
      <w:color w:val="00000A"/>
      <w:sz w:val="20"/>
      <w:szCs w:val="20"/>
      <w:lang w:eastAsia="en-US"/>
    </w:rPr>
  </w:style>
  <w:style w:type="paragraph" w:styleId="Indice3">
    <w:name w:val="index 3"/>
    <w:basedOn w:val="Normale"/>
    <w:rsid w:val="007622C1"/>
    <w:pPr>
      <w:spacing w:before="0" w:after="0" w:line="240" w:lineRule="auto"/>
      <w:ind w:left="440"/>
      <w:jc w:val="left"/>
    </w:pPr>
    <w:rPr>
      <w:rFonts w:eastAsia="Calibri"/>
      <w:i/>
      <w:iCs/>
      <w:color w:val="00000A"/>
      <w:sz w:val="20"/>
      <w:szCs w:val="20"/>
      <w:lang w:eastAsia="en-US"/>
    </w:rPr>
  </w:style>
  <w:style w:type="paragraph" w:customStyle="1" w:styleId="Nessunaspaziatura1">
    <w:name w:val="Nessuna spaziatura1"/>
    <w:rsid w:val="007622C1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customStyle="1" w:styleId="Testonotaapidipagina1">
    <w:name w:val="Testo nota a piè di pagina1"/>
    <w:basedOn w:val="Normale"/>
    <w:rsid w:val="007622C1"/>
    <w:pPr>
      <w:tabs>
        <w:tab w:val="left" w:pos="567"/>
      </w:tabs>
      <w:spacing w:before="0" w:after="0" w:line="240" w:lineRule="auto"/>
      <w:ind w:left="567" w:hanging="567"/>
    </w:pPr>
    <w:rPr>
      <w:rFonts w:eastAsia="Calibri" w:cs="Times New Roman"/>
      <w:color w:val="00000A"/>
      <w:sz w:val="18"/>
      <w:szCs w:val="20"/>
      <w:lang w:eastAsia="en-US"/>
    </w:rPr>
  </w:style>
  <w:style w:type="paragraph" w:customStyle="1" w:styleId="TitoloCopertina">
    <w:name w:val="Titolo Copertina"/>
    <w:rsid w:val="007622C1"/>
    <w:pPr>
      <w:widowControl w:val="0"/>
      <w:suppressAutoHyphens/>
      <w:spacing w:before="4080" w:line="360" w:lineRule="exact"/>
      <w:jc w:val="both"/>
      <w:textAlignment w:val="baseline"/>
    </w:pPr>
    <w:rPr>
      <w:rFonts w:ascii="Futura Std Book" w:hAnsi="Futura Std Book"/>
      <w:b/>
      <w:caps/>
      <w:color w:val="FF0000"/>
      <w:sz w:val="30"/>
      <w:szCs w:val="22"/>
    </w:rPr>
  </w:style>
  <w:style w:type="paragraph" w:customStyle="1" w:styleId="Didascalia1">
    <w:name w:val="Didascalia1"/>
    <w:basedOn w:val="Normale"/>
    <w:rsid w:val="007622C1"/>
    <w:pPr>
      <w:spacing w:line="240" w:lineRule="auto"/>
    </w:pPr>
    <w:rPr>
      <w:rFonts w:cs="Times New Roman"/>
      <w:b/>
      <w:bCs/>
      <w:color w:val="1F3864"/>
      <w:sz w:val="20"/>
      <w:szCs w:val="20"/>
      <w:lang w:eastAsia="it-IT"/>
    </w:rPr>
  </w:style>
  <w:style w:type="paragraph" w:customStyle="1" w:styleId="Numerato1">
    <w:name w:val="Numerato 1"/>
    <w:basedOn w:val="Normale"/>
    <w:rsid w:val="007622C1"/>
    <w:pPr>
      <w:widowControl w:val="0"/>
      <w:tabs>
        <w:tab w:val="left" w:pos="1418"/>
      </w:tabs>
      <w:spacing w:before="0" w:after="80" w:line="240" w:lineRule="auto"/>
    </w:pPr>
    <w:rPr>
      <w:rFonts w:eastAsia="Calibri"/>
      <w:color w:val="00000A"/>
      <w:sz w:val="22"/>
      <w:lang w:eastAsia="it-IT"/>
    </w:rPr>
  </w:style>
  <w:style w:type="paragraph" w:customStyle="1" w:styleId="Default">
    <w:name w:val="Default"/>
    <w:rsid w:val="007622C1"/>
    <w:pPr>
      <w:suppressAutoHyphens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Corpodeltesto21">
    <w:name w:val="Corpo del testo 21"/>
    <w:basedOn w:val="Normale"/>
    <w:rsid w:val="007622C1"/>
    <w:pPr>
      <w:spacing w:before="60" w:line="240" w:lineRule="auto"/>
    </w:pPr>
    <w:rPr>
      <w:rFonts w:ascii="Times New Roman" w:hAnsi="Times New Roman" w:cs="Times New Roman"/>
      <w:color w:val="00000A"/>
      <w:sz w:val="22"/>
      <w:szCs w:val="22"/>
      <w:lang w:eastAsia="it-IT"/>
    </w:rPr>
  </w:style>
  <w:style w:type="paragraph" w:customStyle="1" w:styleId="Elenco1">
    <w:name w:val="Elenco1"/>
    <w:basedOn w:val="Paragrafoelenco1"/>
    <w:qFormat/>
    <w:rsid w:val="007622C1"/>
    <w:pPr>
      <w:numPr>
        <w:numId w:val="3"/>
      </w:numPr>
      <w:spacing w:before="60" w:after="60"/>
      <w:ind w:left="851" w:hanging="567"/>
      <w:contextualSpacing w:val="0"/>
    </w:pPr>
    <w:rPr>
      <w:rFonts w:eastAsia="Times New Roman"/>
      <w:color w:val="auto"/>
      <w:lang w:eastAsia="it-IT"/>
    </w:rPr>
  </w:style>
  <w:style w:type="paragraph" w:styleId="Indice4">
    <w:name w:val="index 4"/>
    <w:basedOn w:val="Normale"/>
    <w:rsid w:val="007622C1"/>
    <w:pPr>
      <w:spacing w:before="0" w:after="0" w:line="240" w:lineRule="auto"/>
      <w:ind w:left="660"/>
      <w:jc w:val="left"/>
    </w:pPr>
    <w:rPr>
      <w:rFonts w:eastAsia="Calibri"/>
      <w:color w:val="00000A"/>
      <w:sz w:val="18"/>
      <w:szCs w:val="18"/>
      <w:lang w:eastAsia="en-US"/>
    </w:rPr>
  </w:style>
  <w:style w:type="paragraph" w:styleId="Indice5">
    <w:name w:val="index 5"/>
    <w:basedOn w:val="Normale"/>
    <w:rsid w:val="007622C1"/>
    <w:pPr>
      <w:spacing w:before="0" w:after="0" w:line="240" w:lineRule="auto"/>
      <w:ind w:left="880"/>
      <w:jc w:val="left"/>
    </w:pPr>
    <w:rPr>
      <w:rFonts w:eastAsia="Calibri"/>
      <w:color w:val="00000A"/>
      <w:sz w:val="18"/>
      <w:szCs w:val="18"/>
      <w:lang w:eastAsia="en-US"/>
    </w:rPr>
  </w:style>
  <w:style w:type="paragraph" w:styleId="Indice6">
    <w:name w:val="index 6"/>
    <w:basedOn w:val="Normale"/>
    <w:rsid w:val="007622C1"/>
    <w:pPr>
      <w:spacing w:before="0" w:after="0" w:line="240" w:lineRule="auto"/>
      <w:ind w:left="1100"/>
      <w:jc w:val="left"/>
    </w:pPr>
    <w:rPr>
      <w:rFonts w:eastAsia="Calibri"/>
      <w:color w:val="00000A"/>
      <w:sz w:val="18"/>
      <w:szCs w:val="18"/>
      <w:lang w:eastAsia="en-US"/>
    </w:rPr>
  </w:style>
  <w:style w:type="paragraph" w:styleId="Indice7">
    <w:name w:val="index 7"/>
    <w:basedOn w:val="Normale"/>
    <w:rsid w:val="007622C1"/>
    <w:pPr>
      <w:spacing w:before="0" w:after="0" w:line="240" w:lineRule="auto"/>
      <w:ind w:left="1320"/>
      <w:jc w:val="left"/>
    </w:pPr>
    <w:rPr>
      <w:rFonts w:eastAsia="Calibri"/>
      <w:color w:val="00000A"/>
      <w:sz w:val="18"/>
      <w:szCs w:val="18"/>
      <w:lang w:eastAsia="en-US"/>
    </w:rPr>
  </w:style>
  <w:style w:type="paragraph" w:styleId="Indice8">
    <w:name w:val="index 8"/>
    <w:basedOn w:val="Normale"/>
    <w:rsid w:val="007622C1"/>
    <w:pPr>
      <w:spacing w:before="0" w:after="0" w:line="240" w:lineRule="auto"/>
      <w:ind w:left="1540"/>
      <w:jc w:val="left"/>
    </w:pPr>
    <w:rPr>
      <w:rFonts w:eastAsia="Calibri"/>
      <w:color w:val="00000A"/>
      <w:sz w:val="18"/>
      <w:szCs w:val="18"/>
      <w:lang w:eastAsia="en-US"/>
    </w:rPr>
  </w:style>
  <w:style w:type="paragraph" w:styleId="Indice9">
    <w:name w:val="index 9"/>
    <w:basedOn w:val="Normale"/>
    <w:rsid w:val="007622C1"/>
    <w:pPr>
      <w:spacing w:before="0" w:after="0" w:line="240" w:lineRule="auto"/>
      <w:ind w:left="1760"/>
      <w:jc w:val="left"/>
    </w:pPr>
    <w:rPr>
      <w:rFonts w:eastAsia="Calibri"/>
      <w:color w:val="00000A"/>
      <w:sz w:val="18"/>
      <w:szCs w:val="18"/>
      <w:lang w:eastAsia="en-US"/>
    </w:rPr>
  </w:style>
  <w:style w:type="paragraph" w:styleId="Sottotitolo">
    <w:name w:val="Subtitle"/>
    <w:basedOn w:val="Normale"/>
    <w:link w:val="SottotitoloCarattere1"/>
    <w:uiPriority w:val="11"/>
    <w:rsid w:val="007622C1"/>
    <w:pPr>
      <w:spacing w:before="0" w:after="160" w:line="252" w:lineRule="auto"/>
    </w:pPr>
    <w:rPr>
      <w:rFonts w:eastAsia="font261" w:cs="font261"/>
      <w:i/>
      <w:iCs/>
      <w:color w:val="3B3838"/>
      <w:spacing w:val="15"/>
      <w:lang w:eastAsia="en-US"/>
    </w:rPr>
  </w:style>
  <w:style w:type="character" w:customStyle="1" w:styleId="SottotitoloCarattere1">
    <w:name w:val="Sottotitolo Carattere1"/>
    <w:link w:val="Sottotitolo"/>
    <w:uiPriority w:val="11"/>
    <w:rsid w:val="007622C1"/>
    <w:rPr>
      <w:rFonts w:ascii="Calibri" w:eastAsia="font261" w:hAnsi="Calibri" w:cs="font261"/>
      <w:i/>
      <w:iCs/>
      <w:color w:val="3B3838"/>
      <w:spacing w:val="15"/>
      <w:sz w:val="24"/>
      <w:szCs w:val="24"/>
      <w:lang w:eastAsia="en-US"/>
    </w:rPr>
  </w:style>
  <w:style w:type="paragraph" w:customStyle="1" w:styleId="Titoloprincipale">
    <w:name w:val="Titolo principale"/>
    <w:basedOn w:val="Normale"/>
    <w:rsid w:val="007622C1"/>
    <w:pPr>
      <w:pBdr>
        <w:bottom w:val="thinThickSmallGap" w:sz="12" w:space="4" w:color="3B3838"/>
      </w:pBdr>
      <w:spacing w:before="0" w:after="300" w:line="240" w:lineRule="auto"/>
      <w:contextualSpacing/>
      <w:jc w:val="center"/>
    </w:pPr>
    <w:rPr>
      <w:rFonts w:eastAsia="font261" w:cs="font261"/>
      <w:color w:val="1F3864"/>
      <w:spacing w:val="5"/>
      <w:sz w:val="52"/>
      <w:szCs w:val="52"/>
      <w:lang w:eastAsia="en-US"/>
    </w:rPr>
  </w:style>
  <w:style w:type="paragraph" w:customStyle="1" w:styleId="Citazioneintensa1">
    <w:name w:val="Citazione intensa1"/>
    <w:basedOn w:val="Normale"/>
    <w:rsid w:val="007622C1"/>
    <w:pPr>
      <w:pBdr>
        <w:bottom w:val="single" w:sz="4" w:space="4" w:color="3B3838"/>
      </w:pBdr>
      <w:spacing w:before="200" w:after="280" w:line="252" w:lineRule="auto"/>
      <w:ind w:left="936" w:right="936"/>
    </w:pPr>
    <w:rPr>
      <w:rFonts w:eastAsia="Calibri" w:cs="font261"/>
      <w:b/>
      <w:bCs/>
      <w:i/>
      <w:iCs/>
      <w:color w:val="3B3838"/>
      <w:szCs w:val="22"/>
      <w:lang w:eastAsia="en-US"/>
    </w:rPr>
  </w:style>
  <w:style w:type="paragraph" w:customStyle="1" w:styleId="Blockquote">
    <w:name w:val="Blockquote"/>
    <w:basedOn w:val="Normale"/>
    <w:rsid w:val="007622C1"/>
    <w:pPr>
      <w:spacing w:before="100" w:after="100" w:line="240" w:lineRule="auto"/>
      <w:ind w:left="360" w:right="360"/>
      <w:jc w:val="left"/>
    </w:pPr>
    <w:rPr>
      <w:rFonts w:ascii="Times New Roman" w:hAnsi="Times New Roman" w:cs="Times New Roman"/>
      <w:color w:val="00000A"/>
      <w:lang w:eastAsia="it-IT"/>
    </w:rPr>
  </w:style>
  <w:style w:type="paragraph" w:customStyle="1" w:styleId="CM1">
    <w:name w:val="CM1"/>
    <w:basedOn w:val="Default"/>
    <w:next w:val="Default"/>
    <w:uiPriority w:val="99"/>
    <w:rsid w:val="007622C1"/>
    <w:pPr>
      <w:spacing w:after="200" w:line="276" w:lineRule="auto"/>
    </w:pPr>
    <w:rPr>
      <w:rFonts w:ascii="EUAlbertina" w:hAnsi="EUAlbertina" w:cs="Times New Roman"/>
      <w:color w:val="00000A"/>
      <w:lang w:eastAsia="en-US"/>
    </w:rPr>
  </w:style>
  <w:style w:type="paragraph" w:customStyle="1" w:styleId="CM14">
    <w:name w:val="CM14"/>
    <w:basedOn w:val="Default"/>
    <w:next w:val="Default"/>
    <w:rsid w:val="007622C1"/>
    <w:pPr>
      <w:widowControl w:val="0"/>
    </w:pPr>
    <w:rPr>
      <w:rFonts w:cs="Times New Roman"/>
      <w:color w:val="00000A"/>
    </w:rPr>
  </w:style>
  <w:style w:type="paragraph" w:customStyle="1" w:styleId="Citazione1">
    <w:name w:val="Citazione1"/>
    <w:basedOn w:val="Normale"/>
    <w:rsid w:val="007622C1"/>
    <w:pPr>
      <w:spacing w:before="200" w:after="160" w:line="240" w:lineRule="auto"/>
      <w:ind w:right="864"/>
    </w:pPr>
    <w:rPr>
      <w:rFonts w:eastAsia="Calibri" w:cs="Times New Roman"/>
      <w:b/>
      <w:iCs/>
      <w:color w:val="404040"/>
      <w:szCs w:val="22"/>
      <w:lang w:eastAsia="it-IT"/>
    </w:rPr>
  </w:style>
  <w:style w:type="paragraph" w:customStyle="1" w:styleId="NormaleWeb1">
    <w:name w:val="Normale (Web)1"/>
    <w:basedOn w:val="Normale"/>
    <w:rsid w:val="007622C1"/>
    <w:pPr>
      <w:spacing w:before="280" w:after="280" w:line="240" w:lineRule="auto"/>
      <w:jc w:val="left"/>
    </w:pPr>
    <w:rPr>
      <w:rFonts w:ascii="Times New Roman" w:hAnsi="Times New Roman" w:cs="Times New Roman"/>
      <w:color w:val="00000A"/>
      <w:lang w:eastAsia="it-IT"/>
    </w:rPr>
  </w:style>
  <w:style w:type="paragraph" w:customStyle="1" w:styleId="Titolo11">
    <w:name w:val="Titolo 11"/>
    <w:basedOn w:val="Normale"/>
    <w:rsid w:val="007622C1"/>
    <w:pPr>
      <w:keepNext/>
      <w:spacing w:line="240" w:lineRule="auto"/>
      <w:outlineLvl w:val="0"/>
    </w:pPr>
    <w:rPr>
      <w:rFonts w:cs="Times New Roman"/>
      <w:b/>
      <w:bCs/>
      <w:smallCaps/>
      <w:color w:val="00000A"/>
      <w:lang w:eastAsia="it-IT"/>
    </w:rPr>
  </w:style>
  <w:style w:type="character" w:customStyle="1" w:styleId="CorpodeltestoCarattereCarattere1">
    <w:name w:val="Corpo del testo Carattere Carattere1"/>
    <w:aliases w:val="Corpo del testo Carattere Carattere Carattere Carattere"/>
    <w:rsid w:val="007622C1"/>
    <w:rPr>
      <w:rFonts w:cs="Times New Roman"/>
      <w:lang w:val="en-US" w:eastAsia="it-IT" w:bidi="ar-SA"/>
    </w:rPr>
  </w:style>
  <w:style w:type="paragraph" w:customStyle="1" w:styleId="Corpodeltestocontinuo">
    <w:name w:val="Corpo del testo continuo"/>
    <w:basedOn w:val="Corpotesto"/>
    <w:rsid w:val="007622C1"/>
    <w:pPr>
      <w:keepNext/>
      <w:suppressAutoHyphens w:val="0"/>
      <w:spacing w:after="240" w:line="300" w:lineRule="atLeast"/>
    </w:pPr>
    <w:rPr>
      <w:rFonts w:ascii="Times New Roman" w:hAnsi="Times New Roman" w:cs="Times New Roman"/>
      <w:szCs w:val="20"/>
      <w:lang w:eastAsia="it-IT"/>
    </w:rPr>
  </w:style>
  <w:style w:type="paragraph" w:customStyle="1" w:styleId="Autore">
    <w:name w:val="Autore"/>
    <w:basedOn w:val="Corpotesto"/>
    <w:rsid w:val="007622C1"/>
    <w:pPr>
      <w:suppressAutoHyphens w:val="0"/>
      <w:spacing w:before="960" w:after="240" w:line="300" w:lineRule="atLeast"/>
      <w:jc w:val="center"/>
    </w:pPr>
    <w:rPr>
      <w:rFonts w:ascii="Times New Roman" w:hAnsi="Times New Roman" w:cs="Times New Roman"/>
      <w:b/>
      <w:sz w:val="28"/>
      <w:szCs w:val="20"/>
      <w:lang w:eastAsia="it-IT"/>
    </w:rPr>
  </w:style>
  <w:style w:type="paragraph" w:styleId="Testodelblocco">
    <w:name w:val="Block Text"/>
    <w:basedOn w:val="Normale"/>
    <w:rsid w:val="007622C1"/>
    <w:pPr>
      <w:suppressAutoHyphens w:val="0"/>
      <w:spacing w:before="60" w:after="60" w:line="200" w:lineRule="exact"/>
      <w:ind w:left="1134" w:right="907"/>
    </w:pPr>
    <w:rPr>
      <w:rFonts w:cs="Times New Roman"/>
      <w:sz w:val="16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7622C1"/>
    <w:pPr>
      <w:suppressAutoHyphens w:val="0"/>
      <w:spacing w:before="60" w:line="280" w:lineRule="atLeast"/>
    </w:pPr>
    <w:rPr>
      <w:rFonts w:cs="Times New Roman"/>
      <w:szCs w:val="20"/>
      <w:lang w:eastAsia="it-IT"/>
    </w:rPr>
  </w:style>
  <w:style w:type="character" w:customStyle="1" w:styleId="Corpodeltesto2Carattere">
    <w:name w:val="Corpo del testo 2 Carattere"/>
    <w:link w:val="Corpodeltesto2"/>
    <w:rsid w:val="007622C1"/>
    <w:rPr>
      <w:rFonts w:ascii="Calibri" w:hAnsi="Calibri"/>
      <w:sz w:val="24"/>
    </w:rPr>
  </w:style>
  <w:style w:type="paragraph" w:styleId="Corpodeltesto3">
    <w:name w:val="Body Text 3"/>
    <w:basedOn w:val="Normale"/>
    <w:link w:val="Corpodeltesto3Carattere"/>
    <w:rsid w:val="007622C1"/>
    <w:pPr>
      <w:suppressAutoHyphens w:val="0"/>
      <w:spacing w:before="60" w:after="60" w:line="280" w:lineRule="atLeast"/>
    </w:pPr>
    <w:rPr>
      <w:rFonts w:cs="Times New Roman"/>
      <w:szCs w:val="20"/>
      <w:lang w:eastAsia="it-IT"/>
    </w:rPr>
  </w:style>
  <w:style w:type="character" w:customStyle="1" w:styleId="Corpodeltesto3Carattere">
    <w:name w:val="Corpo del testo 3 Carattere"/>
    <w:link w:val="Corpodeltesto3"/>
    <w:rsid w:val="007622C1"/>
    <w:rPr>
      <w:rFonts w:ascii="Calibri" w:hAnsi="Calibri"/>
      <w:sz w:val="24"/>
    </w:rPr>
  </w:style>
  <w:style w:type="paragraph" w:styleId="Rientrocorpodeltesto2">
    <w:name w:val="Body Text Indent 2"/>
    <w:basedOn w:val="Normale"/>
    <w:link w:val="Rientrocorpodeltesto2Carattere"/>
    <w:rsid w:val="007622C1"/>
    <w:pPr>
      <w:suppressAutoHyphens w:val="0"/>
      <w:spacing w:before="60" w:after="60" w:line="280" w:lineRule="atLeast"/>
      <w:ind w:firstLine="1134"/>
    </w:pPr>
    <w:rPr>
      <w:rFonts w:cs="Times New Roman"/>
      <w:b/>
      <w:i/>
      <w:szCs w:val="20"/>
      <w:lang w:eastAsia="it-IT"/>
    </w:rPr>
  </w:style>
  <w:style w:type="character" w:customStyle="1" w:styleId="Rientrocorpodeltesto2Carattere">
    <w:name w:val="Rientro corpo del testo 2 Carattere"/>
    <w:link w:val="Rientrocorpodeltesto2"/>
    <w:rsid w:val="007622C1"/>
    <w:rPr>
      <w:rFonts w:ascii="Calibri" w:hAnsi="Calibri"/>
      <w:b/>
      <w:i/>
      <w:sz w:val="24"/>
    </w:rPr>
  </w:style>
  <w:style w:type="paragraph" w:styleId="Rientrocorpodeltesto3">
    <w:name w:val="Body Text Indent 3"/>
    <w:basedOn w:val="Normale"/>
    <w:link w:val="Rientrocorpodeltesto3Carattere"/>
    <w:rsid w:val="007622C1"/>
    <w:pPr>
      <w:suppressAutoHyphens w:val="0"/>
      <w:spacing w:before="60" w:after="60" w:line="280" w:lineRule="atLeast"/>
      <w:ind w:firstLine="1134"/>
    </w:pPr>
    <w:rPr>
      <w:rFonts w:cs="Times New Roman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rsid w:val="007622C1"/>
    <w:rPr>
      <w:rFonts w:ascii="Calibri" w:hAnsi="Calibri"/>
      <w:sz w:val="24"/>
    </w:rPr>
  </w:style>
  <w:style w:type="paragraph" w:styleId="Rientrocorpodeltesto">
    <w:name w:val="Body Text Indent"/>
    <w:basedOn w:val="Normale"/>
    <w:link w:val="RientrocorpodeltestoCarattere"/>
    <w:rsid w:val="007622C1"/>
    <w:pPr>
      <w:suppressAutoHyphens w:val="0"/>
      <w:spacing w:before="60" w:after="60"/>
      <w:ind w:firstLine="284"/>
    </w:pPr>
    <w:rPr>
      <w:rFonts w:cs="Times New Roman"/>
      <w:szCs w:val="20"/>
      <w:lang w:eastAsia="it-IT"/>
    </w:rPr>
  </w:style>
  <w:style w:type="character" w:customStyle="1" w:styleId="RientrocorpodeltestoCarattere">
    <w:name w:val="Rientro corpo del testo Carattere"/>
    <w:link w:val="Rientrocorpodeltesto"/>
    <w:rsid w:val="007622C1"/>
    <w:rPr>
      <w:rFonts w:ascii="Calibri" w:hAnsi="Calibri"/>
      <w:sz w:val="24"/>
    </w:rPr>
  </w:style>
  <w:style w:type="paragraph" w:styleId="Data">
    <w:name w:val="Date"/>
    <w:basedOn w:val="Corpotesto"/>
    <w:link w:val="DataCarattere"/>
    <w:rsid w:val="007622C1"/>
    <w:pPr>
      <w:suppressAutoHyphens w:val="0"/>
      <w:spacing w:before="480" w:after="240" w:line="300" w:lineRule="atLeast"/>
      <w:jc w:val="center"/>
    </w:pPr>
    <w:rPr>
      <w:rFonts w:ascii="Times New Roman" w:hAnsi="Times New Roman" w:cs="Times New Roman"/>
      <w:b/>
      <w:szCs w:val="20"/>
      <w:lang w:eastAsia="it-IT"/>
    </w:rPr>
  </w:style>
  <w:style w:type="character" w:customStyle="1" w:styleId="DataCarattere">
    <w:name w:val="Data Carattere"/>
    <w:link w:val="Data"/>
    <w:rsid w:val="007622C1"/>
    <w:rPr>
      <w:b/>
      <w:sz w:val="24"/>
    </w:rPr>
  </w:style>
  <w:style w:type="paragraph" w:customStyle="1" w:styleId="Basetitolo">
    <w:name w:val="Base titolo"/>
    <w:basedOn w:val="Normale"/>
    <w:next w:val="Corpotesto"/>
    <w:rsid w:val="007622C1"/>
    <w:pPr>
      <w:keepNext/>
      <w:suppressAutoHyphens w:val="0"/>
      <w:spacing w:before="240" w:line="280" w:lineRule="atLeast"/>
    </w:pPr>
    <w:rPr>
      <w:rFonts w:ascii="Arial" w:hAnsi="Arial" w:cs="Times New Roman"/>
      <w:b/>
      <w:kern w:val="28"/>
      <w:sz w:val="36"/>
      <w:lang w:eastAsia="it-IT"/>
    </w:rPr>
  </w:style>
  <w:style w:type="paragraph" w:customStyle="1" w:styleId="StileTitolo3Grassetto">
    <w:name w:val="Stile Titolo 3 + Grassetto"/>
    <w:basedOn w:val="Titolo3"/>
    <w:rsid w:val="007622C1"/>
    <w:pPr>
      <w:keepLines w:val="0"/>
      <w:suppressAutoHyphens w:val="0"/>
      <w:spacing w:before="120" w:after="80" w:line="280" w:lineRule="atLeast"/>
    </w:pPr>
    <w:rPr>
      <w:rFonts w:eastAsia="Times New Roman" w:cs="Times New Roman"/>
      <w:b w:val="0"/>
      <w:color w:val="auto"/>
      <w:kern w:val="28"/>
      <w:lang w:val="it-IT" w:eastAsia="it-IT"/>
    </w:rPr>
  </w:style>
  <w:style w:type="paragraph" w:customStyle="1" w:styleId="StileTitolo3Corsivoprima0ptdopo0pt">
    <w:name w:val="Stile Titolo 3 + Corsivo prima 0 pt  dopo 0 pt"/>
    <w:basedOn w:val="Titolo3"/>
    <w:rsid w:val="007622C1"/>
    <w:pPr>
      <w:keepLines w:val="0"/>
      <w:suppressAutoHyphens w:val="0"/>
      <w:spacing w:before="0" w:after="0" w:line="280" w:lineRule="atLeast"/>
    </w:pPr>
    <w:rPr>
      <w:rFonts w:eastAsia="Times New Roman" w:cs="Times New Roman"/>
      <w:b w:val="0"/>
      <w:bCs w:val="0"/>
      <w:iCs/>
      <w:color w:val="auto"/>
      <w:lang w:val="it-IT" w:eastAsia="it-IT"/>
    </w:rPr>
  </w:style>
  <w:style w:type="paragraph" w:customStyle="1" w:styleId="Numerazionevariabili">
    <w:name w:val="Numerazione variabili"/>
    <w:basedOn w:val="Normale"/>
    <w:next w:val="Normale"/>
    <w:rsid w:val="007622C1"/>
    <w:pPr>
      <w:suppressAutoHyphens w:val="0"/>
      <w:spacing w:before="60" w:after="60" w:line="280" w:lineRule="atLeast"/>
    </w:pPr>
    <w:rPr>
      <w:rFonts w:cs="Times New Roman"/>
      <w:b/>
      <w:sz w:val="40"/>
      <w:szCs w:val="20"/>
      <w:lang w:eastAsia="it-IT"/>
    </w:rPr>
  </w:style>
  <w:style w:type="paragraph" w:customStyle="1" w:styleId="Stile1Tabelle">
    <w:name w:val="Stile1 Tabelle"/>
    <w:basedOn w:val="Corpotesto"/>
    <w:rsid w:val="007622C1"/>
    <w:pPr>
      <w:tabs>
        <w:tab w:val="left" w:pos="285"/>
        <w:tab w:val="left" w:pos="570"/>
      </w:tabs>
      <w:suppressAutoHyphens w:val="0"/>
      <w:spacing w:after="60" w:line="300" w:lineRule="atLeast"/>
    </w:pPr>
    <w:rPr>
      <w:rFonts w:ascii="Times New Roman" w:hAnsi="Times New Roman" w:cs="Times New Roman"/>
      <w:szCs w:val="20"/>
      <w:lang w:eastAsia="it-IT"/>
    </w:rPr>
  </w:style>
  <w:style w:type="paragraph" w:customStyle="1" w:styleId="Tabella">
    <w:name w:val="Tabella"/>
    <w:basedOn w:val="Normale"/>
    <w:rsid w:val="007622C1"/>
    <w:pPr>
      <w:suppressAutoHyphens w:val="0"/>
      <w:spacing w:before="60" w:after="60" w:line="280" w:lineRule="atLeast"/>
    </w:pPr>
    <w:rPr>
      <w:rFonts w:cs="Times New Roman"/>
      <w:b/>
      <w:szCs w:val="20"/>
      <w:lang w:eastAsia="it-IT"/>
    </w:rPr>
  </w:style>
  <w:style w:type="paragraph" w:styleId="Puntoelenco">
    <w:name w:val="List Bullet"/>
    <w:basedOn w:val="Normale"/>
    <w:autoRedefine/>
    <w:rsid w:val="007622C1"/>
    <w:pPr>
      <w:widowControl w:val="0"/>
      <w:suppressAutoHyphens w:val="0"/>
      <w:spacing w:before="60" w:after="60" w:line="280" w:lineRule="atLeast"/>
    </w:pPr>
    <w:rPr>
      <w:rFonts w:ascii="Arial" w:hAnsi="Arial" w:cs="Arial"/>
      <w:sz w:val="16"/>
      <w:szCs w:val="28"/>
      <w:lang w:eastAsia="it-IT"/>
    </w:rPr>
  </w:style>
  <w:style w:type="paragraph" w:styleId="Intestazionemessaggio">
    <w:name w:val="Message Header"/>
    <w:basedOn w:val="Normale"/>
    <w:link w:val="IntestazionemessaggioCarattere"/>
    <w:rsid w:val="007622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 w:val="0"/>
      <w:spacing w:before="60" w:after="60" w:line="280" w:lineRule="atLeast"/>
      <w:ind w:left="1134" w:hanging="1134"/>
    </w:pPr>
    <w:rPr>
      <w:rFonts w:ascii="Arial" w:hAnsi="Arial" w:cs="Times New Roman"/>
      <w:szCs w:val="20"/>
      <w:lang w:eastAsia="it-IT"/>
    </w:rPr>
  </w:style>
  <w:style w:type="character" w:customStyle="1" w:styleId="IntestazionemessaggioCarattere">
    <w:name w:val="Intestazione messaggio Carattere"/>
    <w:link w:val="Intestazionemessaggio"/>
    <w:rsid w:val="007622C1"/>
    <w:rPr>
      <w:rFonts w:ascii="Arial" w:hAnsi="Arial"/>
      <w:sz w:val="24"/>
      <w:shd w:val="pct20" w:color="auto" w:fill="auto"/>
    </w:rPr>
  </w:style>
  <w:style w:type="paragraph" w:customStyle="1" w:styleId="StileTitolo3NonCorsivo">
    <w:name w:val="Stile Titolo 3 + Non Corsivo"/>
    <w:basedOn w:val="Titolo3"/>
    <w:rsid w:val="007622C1"/>
    <w:pPr>
      <w:keepLines w:val="0"/>
      <w:suppressAutoHyphens w:val="0"/>
      <w:spacing w:before="120" w:after="80" w:line="280" w:lineRule="atLeast"/>
    </w:pPr>
    <w:rPr>
      <w:rFonts w:eastAsia="Times New Roman" w:cs="Times New Roman"/>
      <w:b w:val="0"/>
      <w:bCs w:val="0"/>
      <w:i/>
      <w:color w:val="auto"/>
      <w:kern w:val="28"/>
      <w:lang w:val="it-IT" w:eastAsia="it-IT"/>
    </w:rPr>
  </w:style>
  <w:style w:type="character" w:styleId="Enfasicorsivo">
    <w:name w:val="Emphasis"/>
    <w:uiPriority w:val="99"/>
    <w:rsid w:val="007622C1"/>
    <w:rPr>
      <w:rFonts w:cs="Times New Roman"/>
      <w:i/>
      <w:iCs/>
    </w:rPr>
  </w:style>
  <w:style w:type="paragraph" w:customStyle="1" w:styleId="CorpoTestoOfferta">
    <w:name w:val="Corpo Testo Offerta"/>
    <w:basedOn w:val="Normale"/>
    <w:rsid w:val="007622C1"/>
    <w:pPr>
      <w:suppressAutoHyphens w:val="0"/>
      <w:autoSpaceDE w:val="0"/>
      <w:autoSpaceDN w:val="0"/>
      <w:spacing w:before="60" w:after="200" w:line="280" w:lineRule="atLeast"/>
    </w:pPr>
    <w:rPr>
      <w:rFonts w:ascii="Arial" w:hAnsi="Arial" w:cs="Times New Roman"/>
      <w:color w:val="000000"/>
      <w:sz w:val="18"/>
      <w:szCs w:val="18"/>
      <w:lang w:eastAsia="it-IT"/>
    </w:rPr>
  </w:style>
  <w:style w:type="paragraph" w:customStyle="1" w:styleId="Assesstop1">
    <w:name w:val="Assessto p1"/>
    <w:basedOn w:val="Regionep1"/>
    <w:next w:val="Normale"/>
    <w:rsid w:val="007622C1"/>
    <w:pPr>
      <w:spacing w:before="0" w:after="480"/>
      <w:ind w:left="1701" w:right="1701"/>
    </w:pPr>
    <w:rPr>
      <w:b w:val="0"/>
      <w:sz w:val="16"/>
    </w:rPr>
  </w:style>
  <w:style w:type="paragraph" w:customStyle="1" w:styleId="Regionep1">
    <w:name w:val="Regione p1"/>
    <w:basedOn w:val="Normale"/>
    <w:next w:val="Normale"/>
    <w:rsid w:val="007622C1"/>
    <w:pPr>
      <w:suppressAutoHyphens w:val="0"/>
      <w:spacing w:before="200" w:after="200" w:line="200" w:lineRule="exact"/>
      <w:jc w:val="center"/>
    </w:pPr>
    <w:rPr>
      <w:rFonts w:ascii="Futura Std Book" w:hAnsi="Futura Std Book" w:cs="Times New Roman"/>
      <w:b/>
      <w:caps/>
      <w:sz w:val="17"/>
      <w:lang w:eastAsia="it-IT"/>
    </w:rPr>
  </w:style>
  <w:style w:type="paragraph" w:customStyle="1" w:styleId="tabpunti">
    <w:name w:val="tabpunti"/>
    <w:basedOn w:val="Normale"/>
    <w:rsid w:val="007622C1"/>
    <w:pPr>
      <w:tabs>
        <w:tab w:val="left" w:pos="284"/>
        <w:tab w:val="right" w:leader="dot" w:pos="7938"/>
      </w:tabs>
      <w:suppressAutoHyphens w:val="0"/>
      <w:spacing w:before="60" w:after="60"/>
    </w:pPr>
    <w:rPr>
      <w:rFonts w:cs="Times New Roman"/>
      <w:sz w:val="22"/>
      <w:szCs w:val="20"/>
      <w:lang w:eastAsia="it-IT"/>
    </w:rPr>
  </w:style>
  <w:style w:type="paragraph" w:customStyle="1" w:styleId="tratto">
    <w:name w:val="tratto"/>
    <w:basedOn w:val="Normale"/>
    <w:rsid w:val="007622C1"/>
    <w:pPr>
      <w:tabs>
        <w:tab w:val="left" w:pos="284"/>
      </w:tabs>
      <w:suppressAutoHyphens w:val="0"/>
      <w:spacing w:before="60" w:after="60" w:line="280" w:lineRule="atLeast"/>
    </w:pPr>
    <w:rPr>
      <w:rFonts w:cs="Times New Roman"/>
      <w:szCs w:val="20"/>
      <w:lang w:eastAsia="it-IT"/>
    </w:rPr>
  </w:style>
  <w:style w:type="character" w:customStyle="1" w:styleId="TestonotadichiusuraCarattere">
    <w:name w:val="Testo nota di chiusura Carattere"/>
    <w:link w:val="Testonotadichiusura"/>
    <w:semiHidden/>
    <w:rsid w:val="007622C1"/>
    <w:rPr>
      <w:rFonts w:ascii="Calibri" w:hAnsi="Calibri"/>
      <w:sz w:val="24"/>
    </w:rPr>
  </w:style>
  <w:style w:type="paragraph" w:styleId="Testonotadichiusura">
    <w:name w:val="endnote text"/>
    <w:basedOn w:val="Normale"/>
    <w:link w:val="TestonotadichiusuraCarattere"/>
    <w:semiHidden/>
    <w:rsid w:val="007622C1"/>
    <w:pPr>
      <w:suppressAutoHyphens w:val="0"/>
      <w:spacing w:before="60"/>
    </w:pPr>
    <w:rPr>
      <w:rFonts w:cs="Times New Roman"/>
      <w:szCs w:val="20"/>
      <w:lang w:eastAsia="it-IT"/>
    </w:rPr>
  </w:style>
  <w:style w:type="character" w:customStyle="1" w:styleId="title16red">
    <w:name w:val="title16 red"/>
    <w:rsid w:val="007622C1"/>
    <w:rPr>
      <w:rFonts w:cs="Times New Roman"/>
    </w:rPr>
  </w:style>
  <w:style w:type="paragraph" w:customStyle="1" w:styleId="Normale2">
    <w:name w:val="Normale 2"/>
    <w:basedOn w:val="Normale"/>
    <w:rsid w:val="007622C1"/>
    <w:pPr>
      <w:suppressAutoHyphens w:val="0"/>
      <w:spacing w:line="360" w:lineRule="exact"/>
    </w:pPr>
    <w:rPr>
      <w:rFonts w:ascii="Arial" w:hAnsi="Arial" w:cs="Times New Roman"/>
      <w:szCs w:val="20"/>
      <w:lang w:eastAsia="it-IT"/>
    </w:rPr>
  </w:style>
  <w:style w:type="paragraph" w:customStyle="1" w:styleId="CM5">
    <w:name w:val="CM5"/>
    <w:basedOn w:val="Normale"/>
    <w:next w:val="Normale"/>
    <w:rsid w:val="007622C1"/>
    <w:pPr>
      <w:widowControl w:val="0"/>
      <w:suppressAutoHyphens w:val="0"/>
      <w:autoSpaceDE w:val="0"/>
      <w:autoSpaceDN w:val="0"/>
      <w:adjustRightInd w:val="0"/>
      <w:spacing w:before="60" w:after="60" w:line="276" w:lineRule="atLeast"/>
    </w:pPr>
    <w:rPr>
      <w:rFonts w:ascii="Palace Script MT" w:hAnsi="Palace Script MT" w:cs="Times New Roman"/>
      <w:lang w:eastAsia="it-IT"/>
    </w:rPr>
  </w:style>
  <w:style w:type="paragraph" w:customStyle="1" w:styleId="CM110">
    <w:name w:val="CM110"/>
    <w:basedOn w:val="Normale"/>
    <w:next w:val="Normale"/>
    <w:rsid w:val="007622C1"/>
    <w:pPr>
      <w:widowControl w:val="0"/>
      <w:suppressAutoHyphens w:val="0"/>
      <w:autoSpaceDE w:val="0"/>
      <w:autoSpaceDN w:val="0"/>
      <w:adjustRightInd w:val="0"/>
      <w:spacing w:before="60" w:after="255" w:line="280" w:lineRule="atLeast"/>
    </w:pPr>
    <w:rPr>
      <w:rFonts w:ascii="Palace Script MT" w:hAnsi="Palace Script MT" w:cs="Times New Roman"/>
      <w:lang w:eastAsia="it-IT"/>
    </w:rPr>
  </w:style>
  <w:style w:type="paragraph" w:customStyle="1" w:styleId="CM10">
    <w:name w:val="CM10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Times New Roman"/>
      <w:color w:val="auto"/>
    </w:rPr>
  </w:style>
  <w:style w:type="paragraph" w:customStyle="1" w:styleId="CM15">
    <w:name w:val="CM15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Times New Roman"/>
      <w:color w:val="auto"/>
    </w:rPr>
  </w:style>
  <w:style w:type="paragraph" w:customStyle="1" w:styleId="CM23">
    <w:name w:val="CM23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Times New Roman"/>
      <w:color w:val="auto"/>
    </w:rPr>
  </w:style>
  <w:style w:type="paragraph" w:customStyle="1" w:styleId="Segueindentato">
    <w:name w:val="Segue indentato"/>
    <w:basedOn w:val="Normale"/>
    <w:rsid w:val="007622C1"/>
    <w:pPr>
      <w:suppressAutoHyphens w:val="0"/>
      <w:spacing w:before="60" w:after="60" w:line="259" w:lineRule="auto"/>
      <w:ind w:left="284"/>
    </w:pPr>
    <w:rPr>
      <w:rFonts w:eastAsia="MS Mincho" w:cs="Times New Roman"/>
      <w:b/>
      <w:bCs/>
      <w:lang w:eastAsia="it-IT"/>
    </w:rPr>
  </w:style>
  <w:style w:type="paragraph" w:customStyle="1" w:styleId="secondodilista">
    <w:name w:val="secondo di lista"/>
    <w:basedOn w:val="Normale"/>
    <w:rsid w:val="007622C1"/>
    <w:pPr>
      <w:numPr>
        <w:numId w:val="4"/>
      </w:numPr>
      <w:suppressAutoHyphens w:val="0"/>
      <w:spacing w:before="60" w:after="60" w:line="259" w:lineRule="auto"/>
    </w:pPr>
    <w:rPr>
      <w:rFonts w:eastAsia="MS Mincho" w:cs="Times New Roman"/>
      <w:lang w:eastAsia="it-IT"/>
    </w:rPr>
  </w:style>
  <w:style w:type="character" w:customStyle="1" w:styleId="title12sred">
    <w:name w:val="title12s red"/>
    <w:rsid w:val="007622C1"/>
    <w:rPr>
      <w:rFonts w:cs="Times New Roman"/>
    </w:rPr>
  </w:style>
  <w:style w:type="paragraph" w:customStyle="1" w:styleId="CM108">
    <w:name w:val="CM108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after="113"/>
    </w:pPr>
    <w:rPr>
      <w:rFonts w:ascii="Palace Script MT" w:eastAsia="Times New Roman" w:hAnsi="Palace Script MT" w:cs="Palace Script MT"/>
      <w:color w:val="auto"/>
    </w:rPr>
  </w:style>
  <w:style w:type="paragraph" w:customStyle="1" w:styleId="CM3">
    <w:name w:val="CM3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17">
    <w:name w:val="CM17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3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20">
    <w:name w:val="CM20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3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24">
    <w:name w:val="CM24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28">
    <w:name w:val="CM28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29">
    <w:name w:val="CM29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30">
    <w:name w:val="CM30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4">
    <w:name w:val="CM4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31">
    <w:name w:val="CM31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25">
    <w:name w:val="CM25"/>
    <w:basedOn w:val="Default"/>
    <w:next w:val="Default"/>
    <w:rsid w:val="007622C1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arattereCarattereCarattereCarattereCarattereCarattere">
    <w:name w:val="Carattere Carattere Carattere Carattere Carattere Carattere"/>
    <w:basedOn w:val="Normale"/>
    <w:rsid w:val="007622C1"/>
    <w:pPr>
      <w:suppressAutoHyphens w:val="0"/>
      <w:spacing w:before="60" w:after="160" w:line="240" w:lineRule="exact"/>
    </w:pPr>
    <w:rPr>
      <w:rFonts w:ascii="Tahoma" w:hAnsi="Tahoma" w:cs="Times New Roman"/>
      <w:szCs w:val="20"/>
      <w:lang w:val="en-US" w:eastAsia="en-US"/>
    </w:rPr>
  </w:style>
  <w:style w:type="paragraph" w:customStyle="1" w:styleId="CarattereCarattereCarattereCarattereCarattere">
    <w:name w:val="Carattere Carattere Carattere Carattere Carattere"/>
    <w:basedOn w:val="Normale"/>
    <w:rsid w:val="007622C1"/>
    <w:pPr>
      <w:suppressAutoHyphens w:val="0"/>
      <w:spacing w:before="60" w:after="160" w:line="240" w:lineRule="exact"/>
    </w:pPr>
    <w:rPr>
      <w:rFonts w:ascii="Tahoma" w:hAnsi="Tahoma" w:cs="Tahoma"/>
      <w:szCs w:val="20"/>
      <w:lang w:val="en-US" w:eastAsia="en-US"/>
    </w:rPr>
  </w:style>
  <w:style w:type="paragraph" w:styleId="Elenco2">
    <w:name w:val="List 2"/>
    <w:basedOn w:val="Normale"/>
    <w:rsid w:val="007622C1"/>
    <w:pPr>
      <w:suppressAutoHyphens w:val="0"/>
      <w:spacing w:before="60" w:after="60" w:line="280" w:lineRule="atLeast"/>
      <w:ind w:left="566" w:hanging="283"/>
    </w:pPr>
    <w:rPr>
      <w:rFonts w:cs="Times New Roman"/>
      <w:szCs w:val="20"/>
      <w:lang w:eastAsia="it-IT"/>
    </w:rPr>
  </w:style>
  <w:style w:type="paragraph" w:customStyle="1" w:styleId="CarattereCarattereCarattereCarattereCarattereCarattere1Carattere">
    <w:name w:val="Carattere Carattere Carattere Carattere Carattere Carattere1 Carattere"/>
    <w:basedOn w:val="Normale"/>
    <w:rsid w:val="007622C1"/>
    <w:pPr>
      <w:suppressAutoHyphens w:val="0"/>
      <w:spacing w:line="240" w:lineRule="exact"/>
    </w:pPr>
    <w:rPr>
      <w:rFonts w:ascii="Tahoma" w:hAnsi="Tahoma" w:cs="Times New Roman"/>
      <w:szCs w:val="20"/>
      <w:lang w:val="en-US" w:eastAsia="en-US"/>
    </w:rPr>
  </w:style>
  <w:style w:type="character" w:customStyle="1" w:styleId="doctitolo">
    <w:name w:val="doctitolo"/>
    <w:rsid w:val="007622C1"/>
  </w:style>
  <w:style w:type="paragraph" w:customStyle="1" w:styleId="SottotitoloCopertina">
    <w:name w:val="Sottotitolo Copertina"/>
    <w:basedOn w:val="Normale"/>
    <w:next w:val="Normale"/>
    <w:rsid w:val="007622C1"/>
    <w:pPr>
      <w:widowControl w:val="0"/>
      <w:spacing w:before="60" w:after="360" w:line="360" w:lineRule="exact"/>
      <w:textAlignment w:val="baseline"/>
    </w:pPr>
    <w:rPr>
      <w:rFonts w:ascii="Futura Std Book" w:hAnsi="Futura Std Book"/>
      <w:b/>
      <w:caps/>
      <w:sz w:val="26"/>
      <w:szCs w:val="20"/>
      <w:lang w:eastAsia="ar-SA"/>
    </w:rPr>
  </w:style>
  <w:style w:type="paragraph" w:customStyle="1" w:styleId="Normale1">
    <w:name w:val="Normale1"/>
    <w:uiPriority w:val="99"/>
    <w:rsid w:val="007622C1"/>
    <w:pPr>
      <w:spacing w:after="200" w:line="276" w:lineRule="auto"/>
    </w:pPr>
    <w:rPr>
      <w:rFonts w:ascii="Calibri" w:hAnsi="Calibri"/>
      <w:sz w:val="22"/>
      <w:szCs w:val="22"/>
      <w:lang w:eastAsia="en-US" w:bidi="it-IT"/>
    </w:rPr>
  </w:style>
  <w:style w:type="paragraph" w:styleId="Titolosommario">
    <w:name w:val="TOC Heading"/>
    <w:basedOn w:val="Titolo1"/>
    <w:next w:val="Normale"/>
    <w:uiPriority w:val="39"/>
    <w:qFormat/>
    <w:rsid w:val="007622C1"/>
    <w:pPr>
      <w:keepNext/>
      <w:keepLines/>
      <w:widowControl/>
      <w:tabs>
        <w:tab w:val="num" w:pos="432"/>
      </w:tabs>
      <w:suppressAutoHyphens w:val="0"/>
      <w:spacing w:before="480" w:line="276" w:lineRule="auto"/>
      <w:ind w:left="432" w:hanging="432"/>
      <w:jc w:val="left"/>
      <w:outlineLvl w:val="9"/>
    </w:pPr>
    <w:rPr>
      <w:rFonts w:ascii="Cambria" w:eastAsia="Times New Roman" w:hAnsi="Cambria" w:cs="Times New Roman"/>
      <w:smallCaps/>
      <w:color w:val="365F91"/>
      <w:sz w:val="24"/>
      <w:szCs w:val="28"/>
      <w:lang w:val="it-IT" w:eastAsia="en-US"/>
    </w:rPr>
  </w:style>
  <w:style w:type="paragraph" w:customStyle="1" w:styleId="Car1CarattereCarattereCarattere">
    <w:name w:val="Car1 Carattere Carattere Carattere"/>
    <w:basedOn w:val="Normale"/>
    <w:rsid w:val="007622C1"/>
    <w:pPr>
      <w:suppressAutoHyphens w:val="0"/>
      <w:spacing w:line="240" w:lineRule="exact"/>
      <w:jc w:val="left"/>
    </w:pPr>
    <w:rPr>
      <w:rFonts w:ascii="Tahoma" w:eastAsia="Batang" w:hAnsi="Tahoma" w:cs="Times New Roman"/>
      <w:b/>
      <w:sz w:val="20"/>
      <w:szCs w:val="20"/>
      <w:lang w:eastAsia="en-US"/>
    </w:rPr>
  </w:style>
  <w:style w:type="paragraph" w:customStyle="1" w:styleId="Stile1">
    <w:name w:val="Stile1"/>
    <w:basedOn w:val="Sommario2"/>
    <w:link w:val="Stile1Carattere"/>
    <w:rsid w:val="007622C1"/>
    <w:pPr>
      <w:tabs>
        <w:tab w:val="right" w:leader="dot" w:pos="9061"/>
      </w:tabs>
      <w:suppressAutoHyphens w:val="0"/>
      <w:spacing w:before="60" w:after="60" w:line="240" w:lineRule="auto"/>
      <w:ind w:left="198"/>
    </w:pPr>
    <w:rPr>
      <w:rFonts w:eastAsia="Calibri"/>
      <w:smallCaps w:val="0"/>
      <w:noProof/>
      <w:sz w:val="22"/>
      <w:lang w:eastAsia="it-IT"/>
    </w:rPr>
  </w:style>
  <w:style w:type="character" w:customStyle="1" w:styleId="Stile1Carattere">
    <w:name w:val="Stile1 Carattere"/>
    <w:link w:val="Stile1"/>
    <w:rsid w:val="007622C1"/>
    <w:rPr>
      <w:rFonts w:ascii="Calibri" w:eastAsia="Calibri" w:hAnsi="Calibri" w:cs="Calibri"/>
      <w:smallCaps/>
      <w:noProof/>
      <w:sz w:val="22"/>
    </w:rPr>
  </w:style>
  <w:style w:type="character" w:customStyle="1" w:styleId="highlight">
    <w:name w:val="highlight"/>
    <w:rsid w:val="007622C1"/>
  </w:style>
  <w:style w:type="paragraph" w:customStyle="1" w:styleId="Rientrocorpodeltesto1">
    <w:name w:val="Rientro corpo del testo1"/>
    <w:basedOn w:val="Normale"/>
    <w:rsid w:val="007622C1"/>
    <w:pPr>
      <w:suppressAutoHyphens w:val="0"/>
      <w:spacing w:before="0" w:after="0" w:line="360" w:lineRule="auto"/>
      <w:ind w:right="-2"/>
    </w:pPr>
    <w:rPr>
      <w:rFonts w:ascii="Garamond" w:hAnsi="Garamond" w:cs="Garamond"/>
      <w:sz w:val="20"/>
      <w:lang w:eastAsia="it-IT"/>
    </w:rPr>
  </w:style>
  <w:style w:type="paragraph" w:customStyle="1" w:styleId="TableParagraph">
    <w:name w:val="Table Paragraph"/>
    <w:basedOn w:val="Normale"/>
    <w:uiPriority w:val="1"/>
    <w:rsid w:val="007622C1"/>
    <w:pPr>
      <w:widowControl w:val="0"/>
      <w:suppressAutoHyphens w:val="0"/>
      <w:spacing w:before="0" w:after="0" w:line="240" w:lineRule="auto"/>
      <w:jc w:val="left"/>
    </w:pPr>
    <w:rPr>
      <w:rFonts w:eastAsia="Calibri" w:cs="Times New Roman"/>
      <w:sz w:val="22"/>
      <w:szCs w:val="22"/>
      <w:lang w:val="en-US" w:eastAsia="en-US"/>
    </w:rPr>
  </w:style>
  <w:style w:type="paragraph" w:styleId="Nessunaspaziatura">
    <w:name w:val="No Spacing"/>
    <w:uiPriority w:val="1"/>
    <w:rsid w:val="007622C1"/>
    <w:rPr>
      <w:rFonts w:ascii="Calibri" w:eastAsia="Calibri" w:hAnsi="Calibri"/>
      <w:sz w:val="22"/>
      <w:szCs w:val="22"/>
      <w:lang w:eastAsia="en-US"/>
    </w:rPr>
  </w:style>
  <w:style w:type="character" w:styleId="Enfasiintensa">
    <w:name w:val="Intense Emphasis"/>
    <w:uiPriority w:val="21"/>
    <w:rsid w:val="007622C1"/>
    <w:rPr>
      <w:rFonts w:ascii="Calibri" w:hAnsi="Calibri"/>
      <w:b/>
      <w:bCs/>
      <w:i/>
      <w:iCs/>
      <w:color w:val="3B3838"/>
      <w:sz w:val="22"/>
    </w:rPr>
  </w:style>
  <w:style w:type="character" w:styleId="Riferimentodelicato">
    <w:name w:val="Subtle Reference"/>
    <w:uiPriority w:val="31"/>
    <w:rsid w:val="007622C1"/>
    <w:rPr>
      <w:rFonts w:ascii="Calibri" w:hAnsi="Calibri"/>
      <w:smallCaps/>
      <w:color w:val="7F7F7F"/>
      <w:sz w:val="20"/>
      <w:u w:val="single"/>
    </w:rPr>
  </w:style>
  <w:style w:type="character" w:styleId="Riferimentointenso">
    <w:name w:val="Intense Reference"/>
    <w:uiPriority w:val="32"/>
    <w:rsid w:val="007622C1"/>
    <w:rPr>
      <w:rFonts w:ascii="Calibri" w:hAnsi="Calibri"/>
      <w:b/>
      <w:bCs/>
      <w:smallCaps/>
      <w:color w:val="7F7F7F"/>
      <w:spacing w:val="5"/>
      <w:sz w:val="22"/>
      <w:u w:val="single"/>
    </w:rPr>
  </w:style>
  <w:style w:type="paragraph" w:customStyle="1" w:styleId="Corpodeltesto1">
    <w:name w:val="Corpo del testo1"/>
    <w:basedOn w:val="Normale"/>
    <w:link w:val="CorpodeltestoCarattere"/>
    <w:rsid w:val="007622C1"/>
    <w:pPr>
      <w:autoSpaceDN w:val="0"/>
      <w:spacing w:before="0" w:line="240" w:lineRule="auto"/>
      <w:jc w:val="left"/>
      <w:textAlignment w:val="baseline"/>
    </w:pPr>
    <w:rPr>
      <w:rFonts w:ascii="Times New Roman" w:hAnsi="Times New Roman" w:cs="Times New Roman"/>
      <w:sz w:val="20"/>
      <w:szCs w:val="20"/>
      <w:lang w:val="en-US" w:eastAsia="x-none"/>
    </w:rPr>
  </w:style>
  <w:style w:type="character" w:customStyle="1" w:styleId="CorpodeltestoCarattere">
    <w:name w:val="Corpo del testo Carattere"/>
    <w:link w:val="Corpodeltesto1"/>
    <w:rsid w:val="007622C1"/>
    <w:rPr>
      <w:lang w:val="en-US" w:eastAsia="x-none"/>
    </w:rPr>
  </w:style>
  <w:style w:type="character" w:customStyle="1" w:styleId="TestocommentoCarattere2">
    <w:name w:val="Testo commento Carattere2"/>
    <w:uiPriority w:val="99"/>
    <w:semiHidden/>
    <w:rsid w:val="005D765C"/>
    <w:rPr>
      <w:rFonts w:ascii="Calibri" w:eastAsia="Calibri" w:hAnsi="Calibri"/>
      <w:color w:val="00000A"/>
      <w:lang w:eastAsia="en-US"/>
    </w:rPr>
  </w:style>
  <w:style w:type="paragraph" w:styleId="Revisione">
    <w:name w:val="Revision"/>
    <w:hidden/>
    <w:uiPriority w:val="99"/>
    <w:semiHidden/>
    <w:rsid w:val="00F05C43"/>
    <w:rPr>
      <w:rFonts w:ascii="Calibri" w:hAnsi="Calibri" w:cs="Calibri"/>
      <w:sz w:val="24"/>
      <w:szCs w:val="24"/>
      <w:lang w:eastAsia="ja-JP"/>
    </w:rPr>
  </w:style>
  <w:style w:type="table" w:styleId="Grigliatabella">
    <w:name w:val="Table Grid"/>
    <w:basedOn w:val="Tabellanormale"/>
    <w:uiPriority w:val="59"/>
    <w:rsid w:val="000F7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">
    <w:name w:val="Menzione non risolta1"/>
    <w:uiPriority w:val="99"/>
    <w:semiHidden/>
    <w:unhideWhenUsed/>
    <w:rsid w:val="006065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CE7DD-3902-45DE-8CB7-7E82E4A01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16</Pages>
  <Words>3592</Words>
  <Characters>20478</Characters>
  <Application>Microsoft Office Word</Application>
  <DocSecurity>0</DocSecurity>
  <Lines>170</Lines>
  <Paragraphs>48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24022</CharactersWithSpaces>
  <SharedDoc>false</SharedDoc>
  <HLinks>
    <vt:vector size="36" baseType="variant">
      <vt:variant>
        <vt:i4>3145846</vt:i4>
      </vt:variant>
      <vt:variant>
        <vt:i4>153</vt:i4>
      </vt:variant>
      <vt:variant>
        <vt:i4>0</vt:i4>
      </vt:variant>
      <vt:variant>
        <vt:i4>5</vt:i4>
      </vt:variant>
      <vt:variant>
        <vt:lpwstr>http://calabriaeuropa.regione.calabria.it/website/view/page/166/index.html</vt:lpwstr>
      </vt:variant>
      <vt:variant>
        <vt:lpwstr/>
      </vt:variant>
      <vt:variant>
        <vt:i4>3276857</vt:i4>
      </vt:variant>
      <vt:variant>
        <vt:i4>150</vt:i4>
      </vt:variant>
      <vt:variant>
        <vt:i4>0</vt:i4>
      </vt:variant>
      <vt:variant>
        <vt:i4>5</vt:i4>
      </vt:variant>
      <vt:variant>
        <vt:lpwstr>http://calabriaeuropa.regione.calabria.it/website/</vt:lpwstr>
      </vt:variant>
      <vt:variant>
        <vt:lpwstr/>
      </vt:variant>
      <vt:variant>
        <vt:i4>8323193</vt:i4>
      </vt:variant>
      <vt:variant>
        <vt:i4>147</vt:i4>
      </vt:variant>
      <vt:variant>
        <vt:i4>0</vt:i4>
      </vt:variant>
      <vt:variant>
        <vt:i4>5</vt:i4>
      </vt:variant>
      <vt:variant>
        <vt:lpwstr>http://www.calabriaeuropa.regione.calabria.it/</vt:lpwstr>
      </vt:variant>
      <vt:variant>
        <vt:lpwstr/>
      </vt:variant>
      <vt:variant>
        <vt:i4>1900562</vt:i4>
      </vt:variant>
      <vt:variant>
        <vt:i4>144</vt:i4>
      </vt:variant>
      <vt:variant>
        <vt:i4>0</vt:i4>
      </vt:variant>
      <vt:variant>
        <vt:i4>5</vt:i4>
      </vt:variant>
      <vt:variant>
        <vt:lpwstr>http://www.openlivinglab.it/</vt:lpwstr>
      </vt:variant>
      <vt:variant>
        <vt:lpwstr/>
      </vt:variant>
      <vt:variant>
        <vt:i4>1900562</vt:i4>
      </vt:variant>
      <vt:variant>
        <vt:i4>141</vt:i4>
      </vt:variant>
      <vt:variant>
        <vt:i4>0</vt:i4>
      </vt:variant>
      <vt:variant>
        <vt:i4>5</vt:i4>
      </vt:variant>
      <vt:variant>
        <vt:lpwstr>http://www.openlivinglab.it/</vt:lpwstr>
      </vt:variant>
      <vt:variant>
        <vt:lpwstr/>
      </vt:variant>
      <vt:variant>
        <vt:i4>1900562</vt:i4>
      </vt:variant>
      <vt:variant>
        <vt:i4>138</vt:i4>
      </vt:variant>
      <vt:variant>
        <vt:i4>0</vt:i4>
      </vt:variant>
      <vt:variant>
        <vt:i4>5</vt:i4>
      </vt:variant>
      <vt:variant>
        <vt:lpwstr>http://www.openlivinglab.it/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Granato Teresa</dc:creator>
  <cp:keywords/>
  <dc:description/>
  <cp:lastModifiedBy>Paola Paccara</cp:lastModifiedBy>
  <cp:revision>18</cp:revision>
  <cp:lastPrinted>2018-07-02T14:09:00Z</cp:lastPrinted>
  <dcterms:created xsi:type="dcterms:W3CDTF">2019-10-09T16:44:00Z</dcterms:created>
  <dcterms:modified xsi:type="dcterms:W3CDTF">2019-10-15T13:57:00Z</dcterms:modified>
</cp:coreProperties>
</file>